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AC787" w14:textId="77777777" w:rsidR="00FF6836" w:rsidRPr="00F5684F" w:rsidRDefault="00452DA5" w:rsidP="00FF6836">
      <w:pPr>
        <w:rPr>
          <w:rFonts w:ascii="Calibri" w:hAnsi="Calibri" w:cs="Calibri"/>
          <w:sz w:val="22"/>
          <w:szCs w:val="22"/>
        </w:rPr>
      </w:pPr>
      <w:r w:rsidRPr="00F5684F">
        <w:rPr>
          <w:rFonts w:ascii="Calibri" w:hAnsi="Calibri" w:cs="Calibri"/>
          <w:noProof/>
          <w:sz w:val="22"/>
          <w:szCs w:val="22"/>
        </w:rPr>
        <w:drawing>
          <wp:inline distT="0" distB="0" distL="0" distR="0" wp14:anchorId="19C19DBE" wp14:editId="33CD320E">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F57CCF" w14:textId="77777777" w:rsidR="00FF6836" w:rsidRPr="00F5684F" w:rsidRDefault="00FF6836" w:rsidP="00FF6836">
      <w:pPr>
        <w:rPr>
          <w:rFonts w:ascii="Calibri" w:hAnsi="Calibri" w:cs="Calibri"/>
          <w:b/>
          <w:sz w:val="22"/>
          <w:szCs w:val="22"/>
        </w:rPr>
      </w:pPr>
      <w:r w:rsidRPr="00F5684F">
        <w:rPr>
          <w:rFonts w:ascii="Calibri" w:hAnsi="Calibri" w:cs="Calibri"/>
          <w:b/>
          <w:sz w:val="22"/>
          <w:szCs w:val="22"/>
        </w:rPr>
        <w:t>Oblakova ulica 5</w:t>
      </w:r>
    </w:p>
    <w:p w14:paraId="6FC1C0DA" w14:textId="77777777" w:rsidR="00FF6836" w:rsidRPr="00F5684F" w:rsidRDefault="00FF6836" w:rsidP="00FF6836">
      <w:pPr>
        <w:rPr>
          <w:rFonts w:ascii="Calibri" w:hAnsi="Calibri" w:cs="Calibri"/>
          <w:b/>
          <w:sz w:val="22"/>
          <w:szCs w:val="22"/>
        </w:rPr>
      </w:pPr>
      <w:r w:rsidRPr="00F5684F">
        <w:rPr>
          <w:rFonts w:ascii="Calibri" w:hAnsi="Calibri" w:cs="Calibri"/>
          <w:b/>
          <w:sz w:val="22"/>
          <w:szCs w:val="22"/>
        </w:rPr>
        <w:t>3000  Celje</w:t>
      </w:r>
    </w:p>
    <w:p w14:paraId="7710591D" w14:textId="77777777" w:rsidR="00B54F10" w:rsidRPr="00F5684F" w:rsidRDefault="00B54F10">
      <w:pPr>
        <w:pStyle w:val="Naslov6"/>
        <w:ind w:firstLine="708"/>
        <w:rPr>
          <w:rFonts w:ascii="Calibri" w:hAnsi="Calibri" w:cs="Calibri"/>
          <w:sz w:val="22"/>
          <w:szCs w:val="22"/>
        </w:rPr>
      </w:pPr>
    </w:p>
    <w:p w14:paraId="4937995B" w14:textId="77777777" w:rsidR="00B54F10" w:rsidRPr="00F5684F" w:rsidRDefault="00B54F10">
      <w:pPr>
        <w:pStyle w:val="Naslov6"/>
        <w:ind w:firstLine="708"/>
        <w:rPr>
          <w:rFonts w:ascii="Calibri" w:hAnsi="Calibri" w:cs="Calibri"/>
          <w:sz w:val="22"/>
          <w:szCs w:val="22"/>
        </w:rPr>
      </w:pPr>
    </w:p>
    <w:p w14:paraId="75032095" w14:textId="77777777" w:rsidR="00B54F10" w:rsidRPr="00F5684F" w:rsidRDefault="00B54F10">
      <w:pPr>
        <w:pStyle w:val="Naslov6"/>
        <w:ind w:firstLine="708"/>
        <w:rPr>
          <w:rFonts w:ascii="Calibri" w:hAnsi="Calibri" w:cs="Calibri"/>
          <w:sz w:val="22"/>
          <w:szCs w:val="22"/>
        </w:rPr>
      </w:pPr>
    </w:p>
    <w:p w14:paraId="1405DCE2" w14:textId="77777777" w:rsidR="00B54F10" w:rsidRPr="00F5684F" w:rsidRDefault="00B54F10">
      <w:pPr>
        <w:pStyle w:val="Naslov6"/>
        <w:ind w:firstLine="708"/>
        <w:rPr>
          <w:rFonts w:ascii="Calibri" w:hAnsi="Calibri" w:cs="Calibri"/>
          <w:sz w:val="22"/>
          <w:szCs w:val="22"/>
        </w:rPr>
      </w:pPr>
    </w:p>
    <w:p w14:paraId="3FF77B2E" w14:textId="77777777" w:rsidR="00FF6836" w:rsidRPr="00F5684F" w:rsidRDefault="00FF6836" w:rsidP="00FF6836">
      <w:pPr>
        <w:pStyle w:val="Naslov"/>
        <w:rPr>
          <w:rFonts w:ascii="Calibri" w:hAnsi="Calibri" w:cs="Calibri"/>
          <w:sz w:val="22"/>
          <w:szCs w:val="22"/>
        </w:rPr>
      </w:pPr>
      <w:r w:rsidRPr="00F5684F">
        <w:rPr>
          <w:rFonts w:ascii="Calibri" w:hAnsi="Calibri" w:cs="Calibri"/>
          <w:sz w:val="22"/>
          <w:szCs w:val="22"/>
        </w:rPr>
        <w:t>RAZPISNA DOKUMENTACIJA</w:t>
      </w:r>
    </w:p>
    <w:p w14:paraId="143D6C94" w14:textId="77777777" w:rsidR="00FF6836" w:rsidRPr="00F5684F" w:rsidRDefault="00FF6836" w:rsidP="00FF6836">
      <w:pPr>
        <w:pStyle w:val="Naslov"/>
        <w:rPr>
          <w:rFonts w:ascii="Calibri" w:hAnsi="Calibri" w:cs="Calibri"/>
          <w:sz w:val="22"/>
          <w:szCs w:val="22"/>
        </w:rPr>
      </w:pPr>
      <w:r w:rsidRPr="00F5684F">
        <w:rPr>
          <w:rFonts w:ascii="Calibri" w:hAnsi="Calibri" w:cs="Calibri"/>
          <w:sz w:val="22"/>
          <w:szCs w:val="22"/>
        </w:rPr>
        <w:t>za oddajo javnega naročila</w:t>
      </w:r>
    </w:p>
    <w:p w14:paraId="137B2D94" w14:textId="77777777" w:rsidR="00FF6836" w:rsidRPr="00F5684F" w:rsidRDefault="00FF6836" w:rsidP="00FF6836">
      <w:pPr>
        <w:pStyle w:val="Naslov"/>
        <w:rPr>
          <w:rFonts w:ascii="Calibri" w:hAnsi="Calibri" w:cs="Calibri"/>
          <w:sz w:val="22"/>
          <w:szCs w:val="22"/>
        </w:rPr>
      </w:pPr>
    </w:p>
    <w:p w14:paraId="77904900" w14:textId="77777777" w:rsidR="00FF6836" w:rsidRPr="00F5684F" w:rsidRDefault="00FF6836" w:rsidP="00FF6836">
      <w:pPr>
        <w:pStyle w:val="Naslov"/>
        <w:rPr>
          <w:rFonts w:ascii="Calibri" w:hAnsi="Calibri" w:cs="Calibri"/>
          <w:sz w:val="22"/>
          <w:szCs w:val="22"/>
        </w:rPr>
      </w:pPr>
    </w:p>
    <w:p w14:paraId="754D74B7" w14:textId="77777777" w:rsidR="00FF6836" w:rsidRPr="00F5684F" w:rsidRDefault="00FF6836" w:rsidP="00452DA5">
      <w:pPr>
        <w:pStyle w:val="Naslov"/>
        <w:jc w:val="left"/>
        <w:rPr>
          <w:rFonts w:ascii="Calibri" w:hAnsi="Calibri" w:cs="Calibri"/>
          <w:sz w:val="22"/>
          <w:szCs w:val="22"/>
        </w:rPr>
      </w:pPr>
    </w:p>
    <w:p w14:paraId="37838A17" w14:textId="77777777" w:rsidR="00FF6836" w:rsidRPr="00F5684F" w:rsidRDefault="00FF6836" w:rsidP="00FF6836">
      <w:pPr>
        <w:pStyle w:val="Brezrazmikov"/>
        <w:jc w:val="center"/>
        <w:rPr>
          <w:rFonts w:ascii="Calibri" w:hAnsi="Calibri" w:cs="Calibri"/>
          <w:b/>
          <w:sz w:val="22"/>
          <w:szCs w:val="22"/>
        </w:rPr>
      </w:pPr>
      <w:r w:rsidRPr="00F5684F">
        <w:rPr>
          <w:rFonts w:ascii="Calibri" w:hAnsi="Calibri" w:cs="Calibri"/>
          <w:b/>
          <w:sz w:val="22"/>
          <w:szCs w:val="22"/>
        </w:rPr>
        <w:t>»</w:t>
      </w:r>
      <w:r w:rsidR="00F77B35">
        <w:rPr>
          <w:rFonts w:ascii="Calibri" w:hAnsi="Calibri" w:cs="Calibri"/>
          <w:b/>
          <w:sz w:val="22"/>
          <w:szCs w:val="22"/>
        </w:rPr>
        <w:t xml:space="preserve">Dobava </w:t>
      </w:r>
      <w:r w:rsidR="009B669B">
        <w:rPr>
          <w:rFonts w:ascii="Calibri" w:hAnsi="Calibri" w:cs="Calibri"/>
          <w:b/>
          <w:sz w:val="22"/>
          <w:szCs w:val="22"/>
        </w:rPr>
        <w:t>raznih rokavic, zaščitnih plaščev, predpasnikov</w:t>
      </w:r>
      <w:r w:rsidRPr="00F5684F">
        <w:rPr>
          <w:rFonts w:ascii="Calibri" w:hAnsi="Calibri" w:cs="Calibri"/>
          <w:b/>
          <w:sz w:val="22"/>
          <w:szCs w:val="22"/>
        </w:rPr>
        <w:t>«</w:t>
      </w:r>
    </w:p>
    <w:p w14:paraId="4C5566B4" w14:textId="77777777" w:rsidR="00FF6836" w:rsidRPr="00F5684F" w:rsidRDefault="00FF6836" w:rsidP="00FF6836">
      <w:pPr>
        <w:pStyle w:val="Naslov"/>
        <w:rPr>
          <w:rFonts w:ascii="Calibri" w:hAnsi="Calibri" w:cs="Calibri"/>
          <w:sz w:val="22"/>
          <w:szCs w:val="22"/>
        </w:rPr>
      </w:pPr>
    </w:p>
    <w:p w14:paraId="0351D2C6" w14:textId="77777777" w:rsidR="00452DA5" w:rsidRPr="00452DA5" w:rsidRDefault="0070470D" w:rsidP="0070470D">
      <w:pPr>
        <w:jc w:val="center"/>
        <w:rPr>
          <w:rFonts w:asciiTheme="minorHAnsi" w:hAnsiTheme="minorHAnsi" w:cstheme="minorHAnsi"/>
          <w:sz w:val="22"/>
          <w:szCs w:val="22"/>
        </w:rPr>
      </w:pPr>
      <w:r>
        <w:rPr>
          <w:rFonts w:asciiTheme="minorHAnsi" w:hAnsiTheme="minorHAnsi" w:cstheme="minorHAnsi"/>
          <w:sz w:val="22"/>
          <w:szCs w:val="22"/>
        </w:rPr>
        <w:t>Javno naročilo male vrednosti</w:t>
      </w:r>
    </w:p>
    <w:p w14:paraId="750F9F10" w14:textId="77777777" w:rsidR="00452DA5" w:rsidRDefault="00452DA5" w:rsidP="00452DA5"/>
    <w:p w14:paraId="73561E4D" w14:textId="77777777" w:rsidR="00090AF6" w:rsidRDefault="00090AF6" w:rsidP="00452DA5">
      <w:pPr>
        <w:pStyle w:val="Naslov"/>
        <w:jc w:val="left"/>
        <w:rPr>
          <w:rFonts w:ascii="Calibri" w:hAnsi="Calibri" w:cs="Calibri"/>
          <w:sz w:val="22"/>
          <w:szCs w:val="22"/>
        </w:rPr>
      </w:pPr>
    </w:p>
    <w:p w14:paraId="49D559B2" w14:textId="77777777" w:rsidR="00A64C53" w:rsidRDefault="00A64C53" w:rsidP="00FF6836">
      <w:pPr>
        <w:pStyle w:val="Naslov"/>
        <w:rPr>
          <w:rFonts w:ascii="Calibri" w:hAnsi="Calibri" w:cs="Calibri"/>
          <w:sz w:val="22"/>
          <w:szCs w:val="22"/>
        </w:rPr>
      </w:pPr>
    </w:p>
    <w:p w14:paraId="18DEE6E5" w14:textId="77777777" w:rsidR="00A64C53" w:rsidRPr="00AA099E" w:rsidRDefault="00A64C53" w:rsidP="00FF6836">
      <w:pPr>
        <w:pStyle w:val="Naslov"/>
        <w:rPr>
          <w:rFonts w:ascii="Calibri" w:hAnsi="Calibri" w:cs="Calibri"/>
          <w:sz w:val="22"/>
          <w:szCs w:val="22"/>
        </w:rPr>
      </w:pPr>
      <w:r w:rsidRPr="00AA099E">
        <w:rPr>
          <w:rFonts w:ascii="Calibri" w:hAnsi="Calibri" w:cs="Calibri"/>
          <w:sz w:val="22"/>
          <w:szCs w:val="22"/>
        </w:rPr>
        <w:t>Vsebina:</w:t>
      </w:r>
    </w:p>
    <w:p w14:paraId="3A4CA1E1" w14:textId="77777777" w:rsidR="00A64C53" w:rsidRPr="00AA099E" w:rsidRDefault="00A64C53" w:rsidP="00FF6836">
      <w:pPr>
        <w:pStyle w:val="Naslov"/>
        <w:rPr>
          <w:rFonts w:ascii="Calibri" w:hAnsi="Calibri" w:cs="Calibri"/>
          <w:sz w:val="22"/>
          <w:szCs w:val="22"/>
        </w:rPr>
      </w:pPr>
    </w:p>
    <w:p w14:paraId="28EB018B" w14:textId="77777777" w:rsidR="00A64C53" w:rsidRDefault="00A64C53" w:rsidP="000241D5">
      <w:pPr>
        <w:numPr>
          <w:ilvl w:val="0"/>
          <w:numId w:val="33"/>
        </w:numPr>
        <w:jc w:val="both"/>
        <w:rPr>
          <w:rFonts w:ascii="Calibri" w:hAnsi="Calibri" w:cs="Calibri"/>
        </w:rPr>
      </w:pPr>
      <w:r w:rsidRPr="00AA099E">
        <w:rPr>
          <w:rFonts w:ascii="Calibri" w:hAnsi="Calibri" w:cs="Calibri"/>
        </w:rPr>
        <w:t>Navodila ponudnikom za izdelavo ponudbe ( OBR-1)</w:t>
      </w:r>
      <w:r w:rsidR="00090AF6" w:rsidRPr="00AA099E">
        <w:rPr>
          <w:rFonts w:ascii="Calibri" w:hAnsi="Calibri" w:cs="Calibri"/>
        </w:rPr>
        <w:t>,</w:t>
      </w:r>
    </w:p>
    <w:p w14:paraId="5AA6EBF0" w14:textId="77777777" w:rsidR="001007D1" w:rsidRDefault="001007D1" w:rsidP="000241D5">
      <w:pPr>
        <w:numPr>
          <w:ilvl w:val="0"/>
          <w:numId w:val="33"/>
        </w:numPr>
        <w:jc w:val="both"/>
        <w:rPr>
          <w:rFonts w:ascii="Calibri" w:hAnsi="Calibri" w:cs="Calibri"/>
        </w:rPr>
      </w:pPr>
      <w:r>
        <w:rPr>
          <w:rFonts w:ascii="Calibri" w:hAnsi="Calibri" w:cs="Calibri"/>
        </w:rPr>
        <w:t>Podatki o ponudniku (OBR-1/1)</w:t>
      </w:r>
    </w:p>
    <w:p w14:paraId="50B64A1A" w14:textId="77777777" w:rsidR="001007D1" w:rsidRDefault="001007D1" w:rsidP="000241D5">
      <w:pPr>
        <w:numPr>
          <w:ilvl w:val="0"/>
          <w:numId w:val="33"/>
        </w:numPr>
        <w:jc w:val="both"/>
        <w:rPr>
          <w:rFonts w:ascii="Calibri" w:hAnsi="Calibri" w:cs="Calibri"/>
        </w:rPr>
      </w:pPr>
      <w:r>
        <w:rPr>
          <w:rFonts w:ascii="Calibri" w:hAnsi="Calibri" w:cs="Calibri"/>
        </w:rPr>
        <w:t>Izvedba naročila v primeru skupne ponudbe (OBR-1/2)</w:t>
      </w:r>
    </w:p>
    <w:p w14:paraId="7C45A135" w14:textId="77777777" w:rsidR="001007D1" w:rsidRDefault="001007D1" w:rsidP="000241D5">
      <w:pPr>
        <w:numPr>
          <w:ilvl w:val="0"/>
          <w:numId w:val="33"/>
        </w:numPr>
        <w:jc w:val="both"/>
        <w:rPr>
          <w:rFonts w:ascii="Calibri" w:hAnsi="Calibri" w:cs="Calibri"/>
        </w:rPr>
      </w:pPr>
      <w:r>
        <w:rPr>
          <w:rFonts w:ascii="Calibri" w:hAnsi="Calibri" w:cs="Calibri"/>
        </w:rPr>
        <w:t>Seznam podizvajalcev (OBR-1/3)</w:t>
      </w:r>
    </w:p>
    <w:p w14:paraId="16465F53" w14:textId="77777777" w:rsidR="001007D1" w:rsidRPr="001007D1" w:rsidRDefault="001007D1" w:rsidP="000241D5">
      <w:pPr>
        <w:numPr>
          <w:ilvl w:val="0"/>
          <w:numId w:val="33"/>
        </w:numPr>
        <w:jc w:val="both"/>
        <w:rPr>
          <w:rFonts w:ascii="Calibri" w:hAnsi="Calibri" w:cs="Calibri"/>
        </w:rPr>
      </w:pPr>
      <w:r>
        <w:rPr>
          <w:rFonts w:ascii="Calibri" w:hAnsi="Calibri" w:cs="Calibri"/>
        </w:rPr>
        <w:t>Podatki o podizvajalcu (OBR-1/4)</w:t>
      </w:r>
    </w:p>
    <w:p w14:paraId="24C3AA60" w14:textId="77777777" w:rsidR="00A64C53" w:rsidRPr="00AA099E" w:rsidRDefault="001007D1" w:rsidP="000241D5">
      <w:pPr>
        <w:numPr>
          <w:ilvl w:val="0"/>
          <w:numId w:val="33"/>
        </w:numPr>
        <w:jc w:val="both"/>
        <w:rPr>
          <w:rFonts w:ascii="Calibri" w:hAnsi="Calibri" w:cs="Calibri"/>
        </w:rPr>
      </w:pPr>
      <w:r>
        <w:rPr>
          <w:rFonts w:ascii="Calibri" w:hAnsi="Calibri" w:cs="Calibri"/>
        </w:rPr>
        <w:t>Predračun  (OBR-2)</w:t>
      </w:r>
    </w:p>
    <w:p w14:paraId="016BF9B3" w14:textId="77777777" w:rsidR="00A64C53" w:rsidRPr="00AA099E" w:rsidRDefault="00A64C53" w:rsidP="000241D5">
      <w:pPr>
        <w:numPr>
          <w:ilvl w:val="0"/>
          <w:numId w:val="33"/>
        </w:numPr>
        <w:jc w:val="both"/>
        <w:rPr>
          <w:rFonts w:ascii="Calibri" w:hAnsi="Calibri" w:cs="Calibri"/>
        </w:rPr>
      </w:pPr>
      <w:r w:rsidRPr="00AA099E">
        <w:rPr>
          <w:rFonts w:ascii="Calibri" w:hAnsi="Calibri" w:cs="Calibri"/>
        </w:rPr>
        <w:t xml:space="preserve"> Vzor</w:t>
      </w:r>
      <w:r w:rsidR="001007D1">
        <w:rPr>
          <w:rFonts w:ascii="Calibri" w:hAnsi="Calibri" w:cs="Calibri"/>
        </w:rPr>
        <w:t>ec kupoprodajne pogodbe (OBR-3</w:t>
      </w:r>
      <w:r w:rsidR="00452DA5">
        <w:rPr>
          <w:rFonts w:ascii="Calibri" w:hAnsi="Calibri" w:cs="Calibri"/>
        </w:rPr>
        <w:t xml:space="preserve"> )</w:t>
      </w:r>
    </w:p>
    <w:p w14:paraId="2656ECD2" w14:textId="77777777" w:rsidR="00A64C53" w:rsidRPr="00AA099E" w:rsidRDefault="00A64C53" w:rsidP="000241D5">
      <w:pPr>
        <w:numPr>
          <w:ilvl w:val="0"/>
          <w:numId w:val="33"/>
        </w:numPr>
        <w:jc w:val="both"/>
        <w:rPr>
          <w:rFonts w:ascii="Calibri" w:hAnsi="Calibri" w:cs="Calibri"/>
        </w:rPr>
      </w:pPr>
      <w:r w:rsidRPr="00AA099E">
        <w:rPr>
          <w:rFonts w:ascii="Calibri" w:hAnsi="Calibri" w:cs="Calibri"/>
        </w:rPr>
        <w:t>Izjava  (OBR-4),</w:t>
      </w:r>
    </w:p>
    <w:p w14:paraId="6FC7EEE2" w14:textId="77777777" w:rsidR="00A64C53" w:rsidRPr="00AA099E" w:rsidRDefault="00A64C53" w:rsidP="000241D5">
      <w:pPr>
        <w:numPr>
          <w:ilvl w:val="0"/>
          <w:numId w:val="33"/>
        </w:numPr>
        <w:jc w:val="both"/>
        <w:rPr>
          <w:rFonts w:ascii="Calibri" w:hAnsi="Calibri" w:cs="Calibri"/>
        </w:rPr>
      </w:pPr>
      <w:r w:rsidRPr="00AA099E">
        <w:rPr>
          <w:rFonts w:ascii="Calibri" w:hAnsi="Calibri" w:cs="Calibri"/>
        </w:rPr>
        <w:t>Izjava za pridobitev podatkov iz kazenske evidence pravnih oseb (OBR-5),</w:t>
      </w:r>
    </w:p>
    <w:p w14:paraId="64243B17" w14:textId="77777777" w:rsidR="00A64C53" w:rsidRPr="00AA099E" w:rsidRDefault="00A64C53" w:rsidP="000241D5">
      <w:pPr>
        <w:numPr>
          <w:ilvl w:val="0"/>
          <w:numId w:val="33"/>
        </w:numPr>
        <w:jc w:val="both"/>
        <w:rPr>
          <w:rFonts w:ascii="Calibri" w:hAnsi="Calibri" w:cs="Calibri"/>
        </w:rPr>
      </w:pPr>
      <w:r w:rsidRPr="00AA099E">
        <w:rPr>
          <w:rFonts w:ascii="Calibri" w:hAnsi="Calibri" w:cs="Calibri"/>
        </w:rPr>
        <w:t>Izjava za pridobitev podatkov iz kazenske evidence fizičnih  oseb (OBR-6),</w:t>
      </w:r>
    </w:p>
    <w:p w14:paraId="5CFBC1A3" w14:textId="77777777" w:rsidR="00A64C53" w:rsidRDefault="00A64C53" w:rsidP="000241D5">
      <w:pPr>
        <w:numPr>
          <w:ilvl w:val="0"/>
          <w:numId w:val="33"/>
        </w:numPr>
        <w:jc w:val="both"/>
        <w:rPr>
          <w:rFonts w:ascii="Calibri" w:hAnsi="Calibri" w:cs="Calibri"/>
        </w:rPr>
      </w:pPr>
      <w:r w:rsidRPr="00AA099E">
        <w:rPr>
          <w:rFonts w:ascii="Calibri" w:hAnsi="Calibri" w:cs="Calibri"/>
        </w:rPr>
        <w:t>Izjava o lastniških razmerjih (OBR-</w:t>
      </w:r>
      <w:r w:rsidR="00452DA5">
        <w:rPr>
          <w:rFonts w:ascii="Calibri" w:hAnsi="Calibri" w:cs="Calibri"/>
        </w:rPr>
        <w:t>7</w:t>
      </w:r>
      <w:r w:rsidRPr="00AA099E">
        <w:rPr>
          <w:rFonts w:ascii="Calibri" w:hAnsi="Calibri" w:cs="Calibri"/>
        </w:rPr>
        <w:t>).</w:t>
      </w:r>
    </w:p>
    <w:p w14:paraId="414073B7" w14:textId="77777777" w:rsidR="001007D1" w:rsidRPr="00AA099E" w:rsidRDefault="001007D1" w:rsidP="000241D5">
      <w:pPr>
        <w:numPr>
          <w:ilvl w:val="0"/>
          <w:numId w:val="33"/>
        </w:numPr>
        <w:jc w:val="both"/>
        <w:rPr>
          <w:rFonts w:ascii="Calibri" w:hAnsi="Calibri" w:cs="Calibri"/>
        </w:rPr>
      </w:pPr>
      <w:r>
        <w:rPr>
          <w:rFonts w:ascii="Calibri" w:hAnsi="Calibri" w:cs="Calibri"/>
        </w:rPr>
        <w:t>Izjava ponudnika o izpolnjevanju tehničnih in kadrovskih pogojev (OBR-</w:t>
      </w:r>
      <w:r w:rsidR="00452DA5">
        <w:rPr>
          <w:rFonts w:ascii="Calibri" w:hAnsi="Calibri" w:cs="Calibri"/>
        </w:rPr>
        <w:t>8</w:t>
      </w:r>
      <w:r>
        <w:rPr>
          <w:rFonts w:ascii="Calibri" w:hAnsi="Calibri" w:cs="Calibri"/>
        </w:rPr>
        <w:t>)</w:t>
      </w:r>
    </w:p>
    <w:p w14:paraId="60A403BA" w14:textId="77777777" w:rsidR="00A64C53" w:rsidRPr="00AA099E" w:rsidRDefault="00A64C53" w:rsidP="000241D5">
      <w:pPr>
        <w:numPr>
          <w:ilvl w:val="0"/>
          <w:numId w:val="33"/>
        </w:numPr>
        <w:jc w:val="both"/>
        <w:rPr>
          <w:rFonts w:ascii="Calibri" w:hAnsi="Calibri" w:cs="Calibri"/>
        </w:rPr>
      </w:pPr>
      <w:r w:rsidRPr="00AA099E">
        <w:rPr>
          <w:rFonts w:ascii="Calibri" w:hAnsi="Calibri" w:cs="Calibri"/>
        </w:rPr>
        <w:t>Predračun (OBR-9)</w:t>
      </w:r>
    </w:p>
    <w:p w14:paraId="0F2FE505" w14:textId="77777777" w:rsidR="00A64C53" w:rsidRPr="00AA099E" w:rsidRDefault="00A64C53" w:rsidP="00A64C53">
      <w:pPr>
        <w:widowControl w:val="0"/>
        <w:autoSpaceDE w:val="0"/>
        <w:autoSpaceDN w:val="0"/>
        <w:adjustRightInd w:val="0"/>
        <w:rPr>
          <w:rFonts w:ascii="Calibri" w:hAnsi="Calibri" w:cs="Calibri"/>
          <w:b/>
          <w:bCs/>
          <w:sz w:val="22"/>
          <w:szCs w:val="22"/>
        </w:rPr>
      </w:pPr>
    </w:p>
    <w:p w14:paraId="3B719A41" w14:textId="77777777" w:rsidR="00A64C53" w:rsidRPr="00AA099E" w:rsidRDefault="00A64C53" w:rsidP="00FF6836">
      <w:pPr>
        <w:pStyle w:val="Naslov"/>
        <w:rPr>
          <w:rFonts w:ascii="Calibri" w:hAnsi="Calibri" w:cs="Calibri"/>
          <w:sz w:val="22"/>
          <w:szCs w:val="22"/>
        </w:rPr>
      </w:pPr>
    </w:p>
    <w:p w14:paraId="10377440" w14:textId="77777777" w:rsidR="00A64C53" w:rsidRPr="00F5684F" w:rsidRDefault="00A64C53" w:rsidP="00FF6836">
      <w:pPr>
        <w:pStyle w:val="Naslov"/>
        <w:rPr>
          <w:rFonts w:ascii="Calibri" w:hAnsi="Calibri" w:cs="Calibri"/>
          <w:sz w:val="22"/>
          <w:szCs w:val="22"/>
        </w:rPr>
      </w:pPr>
    </w:p>
    <w:p w14:paraId="3A737D6A" w14:textId="77777777" w:rsidR="00FF6836" w:rsidRPr="00F5684F" w:rsidRDefault="00FF6836" w:rsidP="00FF6836">
      <w:pPr>
        <w:pStyle w:val="Naslov"/>
        <w:rPr>
          <w:rFonts w:ascii="Calibri" w:hAnsi="Calibri" w:cs="Calibri"/>
          <w:sz w:val="22"/>
          <w:szCs w:val="22"/>
        </w:rPr>
      </w:pPr>
    </w:p>
    <w:p w14:paraId="7B9F0DE4" w14:textId="77777777" w:rsidR="00FF6836" w:rsidRPr="00F5684F" w:rsidRDefault="00FF6836" w:rsidP="00FF6836">
      <w:pPr>
        <w:pStyle w:val="Naslov"/>
        <w:rPr>
          <w:rFonts w:ascii="Calibri" w:hAnsi="Calibri" w:cs="Calibri"/>
          <w:sz w:val="22"/>
          <w:szCs w:val="22"/>
        </w:rPr>
      </w:pPr>
    </w:p>
    <w:p w14:paraId="1FE4E17C" w14:textId="77777777" w:rsidR="00FF6836" w:rsidRDefault="00FF6836" w:rsidP="00FF6836">
      <w:pPr>
        <w:jc w:val="both"/>
        <w:rPr>
          <w:rFonts w:ascii="Calibri" w:hAnsi="Calibri" w:cs="Calibri"/>
          <w:b/>
          <w:sz w:val="22"/>
          <w:szCs w:val="22"/>
        </w:rPr>
      </w:pPr>
    </w:p>
    <w:p w14:paraId="2AAB1D0D" w14:textId="77777777" w:rsidR="00452DA5" w:rsidRDefault="00452DA5" w:rsidP="00FF6836">
      <w:pPr>
        <w:jc w:val="both"/>
        <w:rPr>
          <w:rFonts w:ascii="Calibri" w:hAnsi="Calibri" w:cs="Calibri"/>
          <w:b/>
          <w:sz w:val="22"/>
          <w:szCs w:val="22"/>
        </w:rPr>
      </w:pPr>
    </w:p>
    <w:p w14:paraId="01864EBF" w14:textId="77777777" w:rsidR="00452DA5" w:rsidRPr="00F5684F" w:rsidRDefault="00452DA5" w:rsidP="00FF6836">
      <w:pPr>
        <w:jc w:val="both"/>
        <w:rPr>
          <w:rFonts w:ascii="Calibri" w:hAnsi="Calibri" w:cs="Calibri"/>
          <w:b/>
          <w:sz w:val="22"/>
          <w:szCs w:val="22"/>
        </w:rPr>
      </w:pPr>
    </w:p>
    <w:p w14:paraId="1887B2C1" w14:textId="77777777" w:rsidR="00FF6836" w:rsidRDefault="00FF6836" w:rsidP="00FF6836">
      <w:pPr>
        <w:jc w:val="both"/>
        <w:rPr>
          <w:rFonts w:ascii="Calibri" w:hAnsi="Calibri" w:cs="Calibri"/>
          <w:b/>
          <w:sz w:val="22"/>
          <w:szCs w:val="22"/>
        </w:rPr>
      </w:pPr>
    </w:p>
    <w:p w14:paraId="28E166E4" w14:textId="77777777" w:rsidR="00090AF6" w:rsidRDefault="00090AF6" w:rsidP="00FF6836">
      <w:pPr>
        <w:jc w:val="both"/>
        <w:rPr>
          <w:rFonts w:ascii="Calibri" w:hAnsi="Calibri" w:cs="Calibri"/>
          <w:b/>
          <w:sz w:val="22"/>
          <w:szCs w:val="22"/>
        </w:rPr>
      </w:pPr>
    </w:p>
    <w:p w14:paraId="6A34F076" w14:textId="77777777" w:rsidR="00090AF6" w:rsidRPr="00F5684F" w:rsidRDefault="00090AF6" w:rsidP="00FF6836">
      <w:pPr>
        <w:jc w:val="both"/>
        <w:rPr>
          <w:rFonts w:ascii="Calibri" w:hAnsi="Calibri" w:cs="Calibri"/>
          <w:b/>
          <w:sz w:val="22"/>
          <w:szCs w:val="22"/>
        </w:rPr>
      </w:pPr>
    </w:p>
    <w:p w14:paraId="0BF9C6D5" w14:textId="77777777" w:rsidR="00FF6836" w:rsidRPr="00F5684F" w:rsidRDefault="00FF6836" w:rsidP="00FF6836">
      <w:pPr>
        <w:pStyle w:val="Brezrazmikov"/>
        <w:ind w:left="2160"/>
        <w:jc w:val="center"/>
        <w:rPr>
          <w:rFonts w:ascii="Calibri" w:hAnsi="Calibri" w:cs="Calibri"/>
          <w:sz w:val="22"/>
          <w:szCs w:val="22"/>
        </w:rPr>
      </w:pPr>
    </w:p>
    <w:p w14:paraId="084DA104" w14:textId="77777777" w:rsidR="004479A2" w:rsidRPr="00F5684F" w:rsidRDefault="004479A2" w:rsidP="00FF6836">
      <w:pPr>
        <w:pStyle w:val="Brezrazmikov"/>
        <w:ind w:left="2160"/>
        <w:jc w:val="center"/>
        <w:rPr>
          <w:rFonts w:ascii="Calibri" w:hAnsi="Calibri" w:cs="Calibri"/>
          <w:sz w:val="22"/>
          <w:szCs w:val="22"/>
        </w:rPr>
      </w:pPr>
    </w:p>
    <w:p w14:paraId="2526BC72" w14:textId="77777777" w:rsidR="004479A2" w:rsidRPr="00F5684F" w:rsidRDefault="004479A2" w:rsidP="00FF6836">
      <w:pPr>
        <w:pStyle w:val="Brezrazmikov"/>
        <w:ind w:left="2160"/>
        <w:jc w:val="center"/>
        <w:rPr>
          <w:rFonts w:ascii="Calibri" w:hAnsi="Calibri" w:cs="Calibri"/>
          <w:sz w:val="22"/>
          <w:szCs w:val="22"/>
        </w:rPr>
      </w:pPr>
    </w:p>
    <w:p w14:paraId="5A181869" w14:textId="77777777" w:rsidR="00FF6836" w:rsidRPr="00F5684F" w:rsidRDefault="00FF6836" w:rsidP="00FF6836">
      <w:pPr>
        <w:pStyle w:val="Brezrazmikov"/>
        <w:jc w:val="center"/>
        <w:rPr>
          <w:rStyle w:val="Krepko"/>
          <w:rFonts w:ascii="Calibri" w:hAnsi="Calibri" w:cs="Calibri"/>
          <w:bCs/>
          <w:sz w:val="22"/>
          <w:szCs w:val="22"/>
        </w:rPr>
      </w:pPr>
      <w:r w:rsidRPr="00F5684F">
        <w:rPr>
          <w:rStyle w:val="Krepko"/>
          <w:rFonts w:ascii="Calibri" w:hAnsi="Calibri" w:cs="Calibri"/>
          <w:bCs/>
          <w:sz w:val="22"/>
          <w:szCs w:val="22"/>
        </w:rPr>
        <w:t xml:space="preserve">Celje, </w:t>
      </w:r>
      <w:r w:rsidR="00522D81">
        <w:rPr>
          <w:rStyle w:val="Krepko"/>
          <w:rFonts w:ascii="Calibri" w:hAnsi="Calibri" w:cs="Calibri"/>
          <w:bCs/>
          <w:sz w:val="22"/>
          <w:szCs w:val="22"/>
        </w:rPr>
        <w:t>avgust</w:t>
      </w:r>
      <w:r w:rsidR="004D7FC3" w:rsidRPr="00F5684F">
        <w:rPr>
          <w:rStyle w:val="Krepko"/>
          <w:rFonts w:ascii="Calibri" w:hAnsi="Calibri" w:cs="Calibri"/>
          <w:bCs/>
          <w:sz w:val="22"/>
          <w:szCs w:val="22"/>
        </w:rPr>
        <w:t xml:space="preserve"> </w:t>
      </w:r>
      <w:r w:rsidRPr="00F5684F">
        <w:rPr>
          <w:rStyle w:val="Krepko"/>
          <w:rFonts w:ascii="Calibri" w:hAnsi="Calibri" w:cs="Calibri"/>
          <w:bCs/>
          <w:sz w:val="22"/>
          <w:szCs w:val="22"/>
        </w:rPr>
        <w:t>20</w:t>
      </w:r>
      <w:r w:rsidR="004D7FC3" w:rsidRPr="00F5684F">
        <w:rPr>
          <w:rStyle w:val="Krepko"/>
          <w:rFonts w:ascii="Calibri" w:hAnsi="Calibri" w:cs="Calibri"/>
          <w:bCs/>
          <w:sz w:val="22"/>
          <w:szCs w:val="22"/>
        </w:rPr>
        <w:t>20</w:t>
      </w:r>
    </w:p>
    <w:p w14:paraId="696D5A6B" w14:textId="77777777" w:rsidR="00B54F10" w:rsidRPr="00F5684F" w:rsidRDefault="00B54F10" w:rsidP="00F736AC">
      <w:pPr>
        <w:pStyle w:val="Naslov6"/>
        <w:rPr>
          <w:rFonts w:ascii="Calibri" w:hAnsi="Calibri" w:cs="Calibri"/>
          <w:sz w:val="22"/>
          <w:szCs w:val="22"/>
        </w:rPr>
      </w:pPr>
    </w:p>
    <w:p w14:paraId="2332B8C1" w14:textId="77777777" w:rsidR="00FF6836" w:rsidRPr="00F5684F" w:rsidRDefault="00FF6836" w:rsidP="00FF6836">
      <w:pPr>
        <w:rPr>
          <w:rFonts w:ascii="Calibri" w:hAnsi="Calibri" w:cs="Calibri"/>
          <w:sz w:val="22"/>
          <w:szCs w:val="22"/>
        </w:rPr>
      </w:pPr>
    </w:p>
    <w:p w14:paraId="6BE67D95" w14:textId="77777777" w:rsidR="00827556" w:rsidRPr="00F5684F" w:rsidRDefault="00827556" w:rsidP="00827556">
      <w:pPr>
        <w:rPr>
          <w:rFonts w:ascii="Calibri" w:hAnsi="Calibri" w:cs="Calibri"/>
          <w:sz w:val="22"/>
          <w:szCs w:val="22"/>
        </w:rPr>
      </w:pPr>
    </w:p>
    <w:p w14:paraId="046CA32F" w14:textId="77777777" w:rsidR="00B54F10" w:rsidRPr="00F5684F" w:rsidRDefault="00B54F10">
      <w:pPr>
        <w:pStyle w:val="Naslov6"/>
        <w:ind w:firstLine="708"/>
        <w:rPr>
          <w:rFonts w:ascii="Calibri" w:hAnsi="Calibri" w:cs="Calibri"/>
          <w:sz w:val="22"/>
          <w:szCs w:val="22"/>
        </w:rPr>
      </w:pPr>
    </w:p>
    <w:p w14:paraId="56BD04D6" w14:textId="77777777" w:rsidR="005065A5" w:rsidRPr="0016438C" w:rsidRDefault="00FD2E30" w:rsidP="0016438C">
      <w:pPr>
        <w:rPr>
          <w:rFonts w:ascii="Calibri" w:hAnsi="Calibri" w:cs="Calibri"/>
          <w:bCs/>
          <w:sz w:val="22"/>
          <w:szCs w:val="22"/>
        </w:rPr>
      </w:pPr>
      <w:r w:rsidRPr="00F5684F">
        <w:rPr>
          <w:rFonts w:ascii="Calibri" w:hAnsi="Calibri" w:cs="Calibri"/>
          <w:bCs/>
          <w:sz w:val="22"/>
          <w:szCs w:val="22"/>
        </w:rPr>
        <w:t xml:space="preserve">                                          </w:t>
      </w:r>
      <w:r w:rsidR="00862162" w:rsidRPr="00F5684F">
        <w:rPr>
          <w:rFonts w:ascii="Calibri" w:hAnsi="Calibri" w:cs="Calibri"/>
          <w:sz w:val="22"/>
          <w:szCs w:val="22"/>
        </w:rPr>
        <w:t xml:space="preserve">                                                                                         </w:t>
      </w:r>
    </w:p>
    <w:p w14:paraId="2C6F5983" w14:textId="77777777" w:rsidR="005065A5" w:rsidRPr="00F5684F" w:rsidRDefault="0016438C" w:rsidP="0016438C">
      <w:pPr>
        <w:jc w:val="center"/>
        <w:rPr>
          <w:rFonts w:ascii="Calibri" w:hAnsi="Calibri" w:cs="Calibri"/>
          <w:b/>
          <w:sz w:val="22"/>
          <w:szCs w:val="22"/>
        </w:rPr>
      </w:pPr>
      <w:r>
        <w:rPr>
          <w:rFonts w:ascii="Calibri" w:hAnsi="Calibri" w:cs="Calibri"/>
          <w:b/>
          <w:sz w:val="22"/>
          <w:szCs w:val="22"/>
        </w:rPr>
        <w:t xml:space="preserve">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00002262" w:rsidRPr="00F5684F">
        <w:rPr>
          <w:rFonts w:ascii="Calibri" w:hAnsi="Calibri" w:cs="Calibri"/>
          <w:b/>
          <w:sz w:val="22"/>
          <w:szCs w:val="22"/>
        </w:rPr>
        <w:t>OBR-1</w:t>
      </w:r>
    </w:p>
    <w:p w14:paraId="46C9D347" w14:textId="77777777" w:rsidR="00002262" w:rsidRPr="00F5684F" w:rsidRDefault="00002262" w:rsidP="007C5017">
      <w:pPr>
        <w:widowControl w:val="0"/>
        <w:autoSpaceDE w:val="0"/>
        <w:autoSpaceDN w:val="0"/>
        <w:adjustRightInd w:val="0"/>
        <w:spacing w:line="200" w:lineRule="exact"/>
        <w:rPr>
          <w:rFonts w:ascii="Calibri" w:hAnsi="Calibri" w:cs="Calibri"/>
          <w:b/>
          <w:bCs/>
          <w:sz w:val="22"/>
          <w:szCs w:val="22"/>
        </w:rPr>
      </w:pPr>
    </w:p>
    <w:p w14:paraId="47BB18B8" w14:textId="77777777" w:rsidR="007C5017" w:rsidRPr="00F5684F" w:rsidRDefault="007C5017" w:rsidP="007C5017">
      <w:pPr>
        <w:widowControl w:val="0"/>
        <w:autoSpaceDE w:val="0"/>
        <w:autoSpaceDN w:val="0"/>
        <w:adjustRightInd w:val="0"/>
        <w:spacing w:line="200" w:lineRule="exact"/>
        <w:rPr>
          <w:rFonts w:ascii="Calibri" w:hAnsi="Calibri" w:cs="Calibri"/>
          <w:sz w:val="22"/>
          <w:szCs w:val="22"/>
        </w:rPr>
      </w:pPr>
      <w:r w:rsidRPr="00F5684F">
        <w:rPr>
          <w:rFonts w:ascii="Calibri" w:hAnsi="Calibri" w:cs="Calibri"/>
          <w:b/>
          <w:bCs/>
          <w:sz w:val="22"/>
          <w:szCs w:val="22"/>
        </w:rPr>
        <w:t>NAVODILA PONUDNIKOM ZA IZDELAVO PONUDBE</w:t>
      </w:r>
    </w:p>
    <w:p w14:paraId="6FB02115" w14:textId="77777777" w:rsidR="007C5017" w:rsidRDefault="007C5017" w:rsidP="007C5017">
      <w:pPr>
        <w:widowControl w:val="0"/>
        <w:autoSpaceDE w:val="0"/>
        <w:autoSpaceDN w:val="0"/>
        <w:adjustRightInd w:val="0"/>
        <w:spacing w:line="200" w:lineRule="exact"/>
        <w:rPr>
          <w:rFonts w:ascii="Calibri" w:hAnsi="Calibri" w:cs="Calibri"/>
          <w:sz w:val="22"/>
          <w:szCs w:val="22"/>
        </w:rPr>
      </w:pPr>
    </w:p>
    <w:p w14:paraId="52F22574" w14:textId="77777777" w:rsidR="00F77B35" w:rsidRPr="004041E3" w:rsidRDefault="00F77B35" w:rsidP="007C5017">
      <w:pPr>
        <w:widowControl w:val="0"/>
        <w:autoSpaceDE w:val="0"/>
        <w:autoSpaceDN w:val="0"/>
        <w:adjustRightInd w:val="0"/>
        <w:spacing w:line="200" w:lineRule="exact"/>
        <w:rPr>
          <w:rFonts w:ascii="Calibri" w:hAnsi="Calibri" w:cs="Calibri"/>
          <w:b/>
          <w:sz w:val="22"/>
          <w:szCs w:val="22"/>
          <w:u w:val="single"/>
        </w:rPr>
      </w:pPr>
      <w:r w:rsidRPr="004041E3">
        <w:rPr>
          <w:rFonts w:ascii="Calibri" w:hAnsi="Calibri" w:cs="Calibri"/>
          <w:b/>
          <w:sz w:val="22"/>
          <w:szCs w:val="22"/>
          <w:u w:val="single"/>
        </w:rPr>
        <w:t>Številka sklepa: 8</w:t>
      </w:r>
      <w:r w:rsidR="009B669B">
        <w:rPr>
          <w:rFonts w:ascii="Calibri" w:hAnsi="Calibri" w:cs="Calibri"/>
          <w:b/>
          <w:sz w:val="22"/>
          <w:szCs w:val="22"/>
          <w:u w:val="single"/>
        </w:rPr>
        <w:t>5</w:t>
      </w:r>
      <w:r w:rsidRPr="004041E3">
        <w:rPr>
          <w:rFonts w:ascii="Calibri" w:hAnsi="Calibri" w:cs="Calibri"/>
          <w:b/>
          <w:sz w:val="22"/>
          <w:szCs w:val="22"/>
          <w:u w:val="single"/>
        </w:rPr>
        <w:t>/SKL-2020</w:t>
      </w:r>
    </w:p>
    <w:p w14:paraId="2E93B2AD" w14:textId="77777777" w:rsidR="007C5017" w:rsidRDefault="007C5017" w:rsidP="007C5017">
      <w:pPr>
        <w:widowControl w:val="0"/>
        <w:autoSpaceDE w:val="0"/>
        <w:autoSpaceDN w:val="0"/>
        <w:adjustRightInd w:val="0"/>
        <w:spacing w:line="280" w:lineRule="exact"/>
        <w:rPr>
          <w:rFonts w:ascii="Calibri" w:hAnsi="Calibri" w:cs="Calibri"/>
          <w:sz w:val="22"/>
          <w:szCs w:val="22"/>
        </w:rPr>
      </w:pPr>
    </w:p>
    <w:p w14:paraId="733A6106" w14:textId="77777777" w:rsidR="0093748F" w:rsidRPr="00F5684F" w:rsidRDefault="0093748F" w:rsidP="007C5017">
      <w:pPr>
        <w:widowControl w:val="0"/>
        <w:autoSpaceDE w:val="0"/>
        <w:autoSpaceDN w:val="0"/>
        <w:adjustRightInd w:val="0"/>
        <w:spacing w:line="280" w:lineRule="exact"/>
        <w:rPr>
          <w:rFonts w:ascii="Calibri" w:hAnsi="Calibri" w:cs="Calibri"/>
          <w:sz w:val="22"/>
          <w:szCs w:val="22"/>
        </w:rPr>
      </w:pPr>
    </w:p>
    <w:p w14:paraId="21A91CA4" w14:textId="77777777" w:rsidR="007C5017" w:rsidRPr="00F5684F"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rFonts w:ascii="Calibri" w:hAnsi="Calibri" w:cs="Calibri"/>
          <w:b/>
          <w:bCs/>
          <w:sz w:val="22"/>
          <w:szCs w:val="22"/>
        </w:rPr>
      </w:pPr>
      <w:r w:rsidRPr="00F5684F">
        <w:rPr>
          <w:rFonts w:ascii="Calibri" w:hAnsi="Calibri" w:cs="Calibri"/>
          <w:b/>
          <w:bCs/>
          <w:sz w:val="22"/>
          <w:szCs w:val="22"/>
        </w:rPr>
        <w:t xml:space="preserve">SPLOŠNO </w:t>
      </w:r>
    </w:p>
    <w:p w14:paraId="6FBC83FC" w14:textId="77777777" w:rsidR="007C5017" w:rsidRPr="00F5684F" w:rsidRDefault="007C5017" w:rsidP="007C5017">
      <w:pPr>
        <w:widowControl w:val="0"/>
        <w:overflowPunct w:val="0"/>
        <w:autoSpaceDE w:val="0"/>
        <w:autoSpaceDN w:val="0"/>
        <w:adjustRightInd w:val="0"/>
        <w:ind w:left="640"/>
        <w:jc w:val="both"/>
        <w:rPr>
          <w:rFonts w:ascii="Calibri" w:hAnsi="Calibri" w:cs="Calibri"/>
          <w:b/>
          <w:bCs/>
          <w:sz w:val="22"/>
          <w:szCs w:val="22"/>
        </w:rPr>
      </w:pPr>
    </w:p>
    <w:p w14:paraId="2E205488" w14:textId="77777777" w:rsidR="007C5017" w:rsidRPr="00F5684F"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rFonts w:ascii="Calibri" w:hAnsi="Calibri" w:cs="Calibri"/>
          <w:b/>
          <w:bCs/>
          <w:sz w:val="22"/>
          <w:szCs w:val="22"/>
        </w:rPr>
      </w:pPr>
      <w:r w:rsidRPr="00F5684F">
        <w:rPr>
          <w:rFonts w:ascii="Calibri" w:hAnsi="Calibri" w:cs="Calibri"/>
          <w:b/>
          <w:bCs/>
          <w:sz w:val="22"/>
          <w:szCs w:val="22"/>
        </w:rPr>
        <w:t xml:space="preserve">Podatki o naročniku </w:t>
      </w:r>
    </w:p>
    <w:p w14:paraId="2957B428" w14:textId="77777777" w:rsidR="007C5017" w:rsidRPr="00F5684F" w:rsidRDefault="007C5017" w:rsidP="007C5017">
      <w:pPr>
        <w:widowControl w:val="0"/>
        <w:autoSpaceDE w:val="0"/>
        <w:autoSpaceDN w:val="0"/>
        <w:adjustRightInd w:val="0"/>
        <w:spacing w:line="80" w:lineRule="exact"/>
        <w:rPr>
          <w:rFonts w:ascii="Calibri" w:hAnsi="Calibri" w:cs="Calibri"/>
          <w:sz w:val="22"/>
          <w:szCs w:val="22"/>
        </w:rPr>
      </w:pPr>
    </w:p>
    <w:p w14:paraId="24A738B3" w14:textId="77777777" w:rsidR="007C5017" w:rsidRPr="00F5684F" w:rsidRDefault="007C5017" w:rsidP="007C5017">
      <w:pPr>
        <w:rPr>
          <w:rFonts w:ascii="Calibri" w:hAnsi="Calibri" w:cs="Calibri"/>
          <w:b/>
          <w:color w:val="000000"/>
          <w:sz w:val="22"/>
          <w:szCs w:val="22"/>
        </w:rPr>
      </w:pPr>
    </w:p>
    <w:p w14:paraId="3E370085" w14:textId="77777777" w:rsidR="007C5017" w:rsidRPr="00F5684F" w:rsidRDefault="007C5017" w:rsidP="007C5017">
      <w:pPr>
        <w:rPr>
          <w:rFonts w:ascii="Calibri" w:hAnsi="Calibri" w:cs="Calibri"/>
          <w:color w:val="000000"/>
          <w:sz w:val="22"/>
          <w:szCs w:val="22"/>
        </w:rPr>
      </w:pPr>
      <w:r w:rsidRPr="00F5684F">
        <w:rPr>
          <w:rFonts w:ascii="Calibri" w:hAnsi="Calibri" w:cs="Calibri"/>
          <w:b/>
          <w:color w:val="000000"/>
          <w:sz w:val="22"/>
          <w:szCs w:val="22"/>
        </w:rPr>
        <w:t>Splošna bolnišnica Celje</w:t>
      </w:r>
      <w:r w:rsidRPr="00F5684F">
        <w:rPr>
          <w:rFonts w:ascii="Calibri" w:hAnsi="Calibri" w:cs="Calibri"/>
          <w:color w:val="000000"/>
          <w:sz w:val="22"/>
          <w:szCs w:val="22"/>
        </w:rPr>
        <w:t xml:space="preserve">, </w:t>
      </w:r>
      <w:r w:rsidRPr="00F5684F">
        <w:rPr>
          <w:rFonts w:ascii="Calibri" w:hAnsi="Calibri" w:cs="Calibri"/>
          <w:b/>
          <w:color w:val="000000"/>
          <w:sz w:val="22"/>
          <w:szCs w:val="22"/>
        </w:rPr>
        <w:t>Oblakova ulica 5, Celje.</w:t>
      </w:r>
    </w:p>
    <w:p w14:paraId="5F1BD1D2" w14:textId="77777777" w:rsidR="007C5017" w:rsidRPr="00F5684F" w:rsidRDefault="007C5017" w:rsidP="007C5017">
      <w:pPr>
        <w:spacing w:line="260" w:lineRule="exact"/>
        <w:jc w:val="both"/>
        <w:rPr>
          <w:rFonts w:ascii="Calibri" w:hAnsi="Calibri" w:cs="Calibri"/>
          <w:b/>
          <w:color w:val="000000"/>
          <w:sz w:val="22"/>
          <w:szCs w:val="22"/>
        </w:rPr>
      </w:pPr>
    </w:p>
    <w:p w14:paraId="494D4785" w14:textId="77777777" w:rsidR="007C5017" w:rsidRPr="00F5684F" w:rsidRDefault="007C5017" w:rsidP="007C5017">
      <w:pPr>
        <w:widowControl w:val="0"/>
        <w:overflowPunct w:val="0"/>
        <w:autoSpaceDE w:val="0"/>
        <w:autoSpaceDN w:val="0"/>
        <w:adjustRightInd w:val="0"/>
        <w:jc w:val="both"/>
        <w:rPr>
          <w:rFonts w:ascii="Calibri" w:hAnsi="Calibri" w:cs="Calibri"/>
          <w:b/>
          <w:bCs/>
          <w:sz w:val="22"/>
          <w:szCs w:val="22"/>
        </w:rPr>
      </w:pPr>
      <w:r w:rsidRPr="00F5684F">
        <w:rPr>
          <w:rFonts w:ascii="Calibri" w:hAnsi="Calibri" w:cs="Calibri"/>
          <w:b/>
          <w:bCs/>
          <w:sz w:val="22"/>
          <w:szCs w:val="22"/>
        </w:rPr>
        <w:t xml:space="preserve">Dostop do razpisne dokumentacije </w:t>
      </w:r>
    </w:p>
    <w:p w14:paraId="34BD982D" w14:textId="77777777" w:rsidR="007C5017" w:rsidRPr="00F5684F" w:rsidRDefault="007C5017" w:rsidP="007C5017">
      <w:pPr>
        <w:widowControl w:val="0"/>
        <w:overflowPunct w:val="0"/>
        <w:autoSpaceDE w:val="0"/>
        <w:autoSpaceDN w:val="0"/>
        <w:adjustRightInd w:val="0"/>
        <w:jc w:val="both"/>
        <w:rPr>
          <w:rFonts w:ascii="Calibri" w:hAnsi="Calibri" w:cs="Calibri"/>
          <w:b/>
          <w:bCs/>
          <w:sz w:val="22"/>
          <w:szCs w:val="22"/>
        </w:rPr>
      </w:pPr>
    </w:p>
    <w:p w14:paraId="6883CE89" w14:textId="77777777" w:rsidR="007C5017" w:rsidRPr="00F5684F" w:rsidRDefault="007C5017" w:rsidP="00D27A5F">
      <w:pPr>
        <w:jc w:val="both"/>
        <w:rPr>
          <w:rFonts w:ascii="Calibri" w:hAnsi="Calibri" w:cs="Calibri"/>
          <w:sz w:val="22"/>
          <w:szCs w:val="22"/>
        </w:rPr>
      </w:pPr>
      <w:r w:rsidRPr="00F5684F">
        <w:rPr>
          <w:rFonts w:ascii="Calibri" w:hAnsi="Calibri" w:cs="Calibri"/>
          <w:sz w:val="22"/>
          <w:szCs w:val="22"/>
        </w:rPr>
        <w:t>Razpisno dokumentacijo lahko ponudniki dobijo na portalu javnih naročil</w:t>
      </w:r>
      <w:r w:rsidR="00D51F7A" w:rsidRPr="00F5684F">
        <w:rPr>
          <w:rFonts w:ascii="Calibri" w:hAnsi="Calibri" w:cs="Calibri"/>
          <w:sz w:val="22"/>
          <w:szCs w:val="22"/>
        </w:rPr>
        <w:t>.</w:t>
      </w:r>
    </w:p>
    <w:p w14:paraId="239755F5" w14:textId="77777777" w:rsidR="007C5017" w:rsidRPr="00F5684F" w:rsidRDefault="007C5017" w:rsidP="007C5017">
      <w:pPr>
        <w:pStyle w:val="Brezrazmikov"/>
        <w:rPr>
          <w:rFonts w:ascii="Calibri" w:hAnsi="Calibri" w:cs="Calibri"/>
          <w:color w:val="000000"/>
          <w:sz w:val="22"/>
          <w:szCs w:val="22"/>
        </w:rPr>
      </w:pPr>
    </w:p>
    <w:p w14:paraId="7FC958F7" w14:textId="77777777" w:rsidR="00F41F91" w:rsidRPr="00F5684F" w:rsidRDefault="00F41F91" w:rsidP="00D27A5F">
      <w:pPr>
        <w:pStyle w:val="bodytext"/>
        <w:jc w:val="both"/>
        <w:rPr>
          <w:rFonts w:ascii="Calibri" w:hAnsi="Calibri" w:cs="Calibri"/>
          <w:b/>
          <w:sz w:val="22"/>
          <w:szCs w:val="22"/>
        </w:rPr>
      </w:pPr>
      <w:r w:rsidRPr="00F5684F">
        <w:rPr>
          <w:rFonts w:ascii="Calibri" w:hAnsi="Calibri" w:cs="Calibri"/>
          <w:b/>
          <w:sz w:val="22"/>
          <w:szCs w:val="22"/>
        </w:rPr>
        <w:t>Skupna ponudba ali ponudba s podizvajalci:</w:t>
      </w:r>
    </w:p>
    <w:p w14:paraId="6A66E813" w14:textId="77777777" w:rsidR="00F41F91" w:rsidRPr="00F5684F" w:rsidRDefault="00F41F91" w:rsidP="00D27A5F">
      <w:pPr>
        <w:widowControl w:val="0"/>
        <w:overflowPunct w:val="0"/>
        <w:autoSpaceDE w:val="0"/>
        <w:autoSpaceDN w:val="0"/>
        <w:adjustRightInd w:val="0"/>
        <w:spacing w:line="205" w:lineRule="auto"/>
        <w:jc w:val="both"/>
        <w:rPr>
          <w:rFonts w:ascii="Calibri" w:hAnsi="Calibri" w:cs="Calibri"/>
          <w:sz w:val="22"/>
          <w:szCs w:val="22"/>
        </w:rPr>
      </w:pPr>
      <w:r w:rsidRPr="00F5684F">
        <w:rPr>
          <w:rFonts w:ascii="Calibri" w:hAnsi="Calibri" w:cs="Calibri"/>
          <w:sz w:val="22"/>
          <w:szCs w:val="22"/>
        </w:rPr>
        <w:t xml:space="preserve">V kolikor bo ponudnik pri izvedbi naročila nastopal </w:t>
      </w:r>
      <w:r w:rsidRPr="00F5684F">
        <w:rPr>
          <w:rFonts w:ascii="Calibri" w:hAnsi="Calibri" w:cs="Calibri"/>
          <w:b/>
          <w:bCs/>
          <w:sz w:val="22"/>
          <w:szCs w:val="22"/>
        </w:rPr>
        <w:t>s skupno ponudbo,</w:t>
      </w:r>
      <w:r w:rsidRPr="00F5684F">
        <w:rPr>
          <w:rFonts w:ascii="Calibri" w:hAnsi="Calibri" w:cs="Calibri"/>
          <w:sz w:val="22"/>
          <w:szCs w:val="22"/>
        </w:rPr>
        <w:t xml:space="preserve"> mora za vsakega partnerja v skupni ponudbi predložiti še naslednje dokumente:</w:t>
      </w:r>
    </w:p>
    <w:p w14:paraId="08E213EC" w14:textId="77777777" w:rsidR="00F41F91" w:rsidRPr="00F5684F" w:rsidRDefault="00F41F91" w:rsidP="002B7C41">
      <w:pPr>
        <w:widowControl w:val="0"/>
        <w:numPr>
          <w:ilvl w:val="0"/>
          <w:numId w:val="7"/>
        </w:numPr>
        <w:overflowPunct w:val="0"/>
        <w:autoSpaceDE w:val="0"/>
        <w:autoSpaceDN w:val="0"/>
        <w:adjustRightInd w:val="0"/>
        <w:spacing w:line="237" w:lineRule="auto"/>
        <w:jc w:val="both"/>
        <w:rPr>
          <w:rFonts w:ascii="Calibri" w:hAnsi="Calibri" w:cs="Calibri"/>
          <w:sz w:val="22"/>
          <w:szCs w:val="22"/>
        </w:rPr>
      </w:pPr>
      <w:r w:rsidRPr="00F5684F">
        <w:rPr>
          <w:rFonts w:ascii="Calibri" w:hAnsi="Calibri" w:cs="Calibri"/>
          <w:sz w:val="22"/>
          <w:szCs w:val="22"/>
        </w:rPr>
        <w:t xml:space="preserve">OBR-1/1 </w:t>
      </w:r>
    </w:p>
    <w:p w14:paraId="6422F13D" w14:textId="77777777" w:rsidR="00F41F91" w:rsidRPr="00F5684F" w:rsidRDefault="00F41F91" w:rsidP="00F41F91">
      <w:pPr>
        <w:widowControl w:val="0"/>
        <w:autoSpaceDE w:val="0"/>
        <w:autoSpaceDN w:val="0"/>
        <w:adjustRightInd w:val="0"/>
        <w:spacing w:line="8" w:lineRule="exact"/>
        <w:rPr>
          <w:rFonts w:ascii="Calibri" w:hAnsi="Calibri" w:cs="Calibri"/>
          <w:sz w:val="22"/>
          <w:szCs w:val="22"/>
        </w:rPr>
      </w:pPr>
    </w:p>
    <w:p w14:paraId="2B8DAD51" w14:textId="77777777" w:rsidR="00F41F91" w:rsidRPr="00F5684F" w:rsidRDefault="00F41F91" w:rsidP="002B7C41">
      <w:pPr>
        <w:widowControl w:val="0"/>
        <w:numPr>
          <w:ilvl w:val="0"/>
          <w:numId w:val="7"/>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OBR-1/2 </w:t>
      </w:r>
    </w:p>
    <w:p w14:paraId="753ED570" w14:textId="77777777" w:rsidR="00F41F91" w:rsidRPr="00F5684F" w:rsidRDefault="00F41F91" w:rsidP="00F41F91">
      <w:pPr>
        <w:widowControl w:val="0"/>
        <w:autoSpaceDE w:val="0"/>
        <w:autoSpaceDN w:val="0"/>
        <w:adjustRightInd w:val="0"/>
        <w:spacing w:line="9" w:lineRule="exact"/>
        <w:rPr>
          <w:rFonts w:ascii="Calibri" w:hAnsi="Calibri" w:cs="Calibri"/>
          <w:sz w:val="22"/>
          <w:szCs w:val="22"/>
        </w:rPr>
      </w:pPr>
    </w:p>
    <w:p w14:paraId="068F21CD" w14:textId="77777777" w:rsidR="00F41F91" w:rsidRPr="00F5684F" w:rsidRDefault="00F41F91" w:rsidP="002B7C41">
      <w:pPr>
        <w:widowControl w:val="0"/>
        <w:numPr>
          <w:ilvl w:val="0"/>
          <w:numId w:val="7"/>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akt o skupni izvedbi naročila </w:t>
      </w:r>
    </w:p>
    <w:p w14:paraId="3C106F8B" w14:textId="77777777" w:rsidR="00F41F91" w:rsidRPr="00F5684F" w:rsidRDefault="00F41F91" w:rsidP="00F41F91">
      <w:pPr>
        <w:widowControl w:val="0"/>
        <w:autoSpaceDE w:val="0"/>
        <w:autoSpaceDN w:val="0"/>
        <w:adjustRightInd w:val="0"/>
        <w:spacing w:line="7" w:lineRule="exact"/>
        <w:rPr>
          <w:rFonts w:ascii="Calibri" w:hAnsi="Calibri" w:cs="Calibri"/>
          <w:sz w:val="22"/>
          <w:szCs w:val="22"/>
        </w:rPr>
      </w:pPr>
    </w:p>
    <w:p w14:paraId="5D93F891" w14:textId="77777777" w:rsidR="009B0C24" w:rsidRPr="00F5684F" w:rsidRDefault="00F41F91" w:rsidP="002B7C41">
      <w:pPr>
        <w:widowControl w:val="0"/>
        <w:numPr>
          <w:ilvl w:val="0"/>
          <w:numId w:val="7"/>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pooblastilo za podpis skupne ponudbe</w:t>
      </w:r>
    </w:p>
    <w:p w14:paraId="10B3C10C" w14:textId="77777777" w:rsidR="009B0C24" w:rsidRPr="00F5684F" w:rsidRDefault="009B0C24" w:rsidP="002B7C41">
      <w:pPr>
        <w:widowControl w:val="0"/>
        <w:numPr>
          <w:ilvl w:val="0"/>
          <w:numId w:val="7"/>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ESPD obrazec</w:t>
      </w:r>
    </w:p>
    <w:p w14:paraId="5B01B230" w14:textId="77777777" w:rsidR="00F41F91" w:rsidRPr="00F5684F" w:rsidRDefault="00F41F91" w:rsidP="002D7726">
      <w:pPr>
        <w:widowControl w:val="0"/>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 </w:t>
      </w:r>
    </w:p>
    <w:p w14:paraId="6B1DCA8E" w14:textId="77777777" w:rsidR="00F41F91" w:rsidRPr="00F5684F" w:rsidRDefault="00F41F91" w:rsidP="00D27A5F">
      <w:pPr>
        <w:widowControl w:val="0"/>
        <w:overflowPunct w:val="0"/>
        <w:autoSpaceDE w:val="0"/>
        <w:autoSpaceDN w:val="0"/>
        <w:adjustRightInd w:val="0"/>
        <w:spacing w:line="204" w:lineRule="auto"/>
        <w:jc w:val="both"/>
        <w:rPr>
          <w:rFonts w:ascii="Calibri" w:hAnsi="Calibri" w:cs="Calibri"/>
          <w:sz w:val="22"/>
          <w:szCs w:val="22"/>
        </w:rPr>
      </w:pPr>
      <w:r w:rsidRPr="00F5684F">
        <w:rPr>
          <w:rFonts w:ascii="Calibri" w:hAnsi="Calibri" w:cs="Calibri"/>
          <w:sz w:val="22"/>
          <w:szCs w:val="22"/>
        </w:rPr>
        <w:t xml:space="preserve">V kolikor bo ponudnik pri izvedbi naročila sodeloval </w:t>
      </w:r>
      <w:r w:rsidRPr="00F5684F">
        <w:rPr>
          <w:rFonts w:ascii="Calibri" w:hAnsi="Calibri" w:cs="Calibri"/>
          <w:b/>
          <w:bCs/>
          <w:sz w:val="22"/>
          <w:szCs w:val="22"/>
        </w:rPr>
        <w:t>s podizvajalci</w:t>
      </w:r>
      <w:r w:rsidRPr="00F5684F">
        <w:rPr>
          <w:rFonts w:ascii="Calibri" w:hAnsi="Calibri" w:cs="Calibri"/>
          <w:sz w:val="22"/>
          <w:szCs w:val="22"/>
        </w:rPr>
        <w:t>, mora za vsakega podizvajalca predložiti še naslednje dokumente:</w:t>
      </w:r>
    </w:p>
    <w:p w14:paraId="70F091BC" w14:textId="77777777" w:rsidR="00F41F91" w:rsidRPr="00F5684F" w:rsidRDefault="00F41F91" w:rsidP="002B7C41">
      <w:pPr>
        <w:widowControl w:val="0"/>
        <w:numPr>
          <w:ilvl w:val="0"/>
          <w:numId w:val="8"/>
        </w:numPr>
        <w:overflowPunct w:val="0"/>
        <w:autoSpaceDE w:val="0"/>
        <w:autoSpaceDN w:val="0"/>
        <w:adjustRightInd w:val="0"/>
        <w:spacing w:line="239" w:lineRule="auto"/>
        <w:jc w:val="both"/>
        <w:rPr>
          <w:rFonts w:ascii="Calibri" w:hAnsi="Calibri" w:cs="Calibri"/>
          <w:sz w:val="22"/>
          <w:szCs w:val="22"/>
        </w:rPr>
      </w:pPr>
      <w:r w:rsidRPr="00F5684F">
        <w:rPr>
          <w:rFonts w:ascii="Calibri" w:hAnsi="Calibri" w:cs="Calibri"/>
          <w:sz w:val="22"/>
          <w:szCs w:val="22"/>
        </w:rPr>
        <w:t xml:space="preserve">OBR-1/3 </w:t>
      </w:r>
    </w:p>
    <w:p w14:paraId="5813C5B8" w14:textId="77777777" w:rsidR="00F41F91" w:rsidRPr="00F5684F" w:rsidRDefault="00F41F91" w:rsidP="00D27A5F">
      <w:pPr>
        <w:widowControl w:val="0"/>
        <w:autoSpaceDE w:val="0"/>
        <w:autoSpaceDN w:val="0"/>
        <w:adjustRightInd w:val="0"/>
        <w:spacing w:line="8" w:lineRule="exact"/>
        <w:jc w:val="both"/>
        <w:rPr>
          <w:rFonts w:ascii="Calibri" w:hAnsi="Calibri" w:cs="Calibri"/>
          <w:sz w:val="22"/>
          <w:szCs w:val="22"/>
        </w:rPr>
      </w:pPr>
    </w:p>
    <w:p w14:paraId="0994F764" w14:textId="77777777" w:rsidR="00F41F91" w:rsidRPr="00F5684F" w:rsidRDefault="00F41F91" w:rsidP="002B7C41">
      <w:pPr>
        <w:widowControl w:val="0"/>
        <w:numPr>
          <w:ilvl w:val="0"/>
          <w:numId w:val="8"/>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OBR-1/4 </w:t>
      </w:r>
    </w:p>
    <w:p w14:paraId="32E37F1C" w14:textId="77777777" w:rsidR="00F41F91" w:rsidRPr="00F5684F" w:rsidRDefault="00F41F91" w:rsidP="00D27A5F">
      <w:pPr>
        <w:widowControl w:val="0"/>
        <w:autoSpaceDE w:val="0"/>
        <w:autoSpaceDN w:val="0"/>
        <w:adjustRightInd w:val="0"/>
        <w:spacing w:line="9" w:lineRule="exact"/>
        <w:jc w:val="both"/>
        <w:rPr>
          <w:rFonts w:ascii="Calibri" w:hAnsi="Calibri" w:cs="Calibri"/>
          <w:sz w:val="22"/>
          <w:szCs w:val="22"/>
        </w:rPr>
      </w:pPr>
    </w:p>
    <w:p w14:paraId="5C902F76" w14:textId="77777777" w:rsidR="00F41F91" w:rsidRPr="00F5684F" w:rsidRDefault="00F41F91" w:rsidP="00D27A5F">
      <w:pPr>
        <w:widowControl w:val="0"/>
        <w:autoSpaceDE w:val="0"/>
        <w:autoSpaceDN w:val="0"/>
        <w:adjustRightInd w:val="0"/>
        <w:spacing w:line="77" w:lineRule="exact"/>
        <w:jc w:val="both"/>
        <w:rPr>
          <w:rFonts w:ascii="Calibri" w:hAnsi="Calibri" w:cs="Calibri"/>
          <w:sz w:val="22"/>
          <w:szCs w:val="22"/>
        </w:rPr>
      </w:pPr>
    </w:p>
    <w:p w14:paraId="227996FD" w14:textId="77777777" w:rsidR="00F41F91" w:rsidRPr="00F5684F" w:rsidRDefault="00F41F91" w:rsidP="002B7C41">
      <w:pPr>
        <w:widowControl w:val="0"/>
        <w:numPr>
          <w:ilvl w:val="0"/>
          <w:numId w:val="8"/>
        </w:numPr>
        <w:overflowPunct w:val="0"/>
        <w:autoSpaceDE w:val="0"/>
        <w:autoSpaceDN w:val="0"/>
        <w:adjustRightInd w:val="0"/>
        <w:spacing w:line="204" w:lineRule="auto"/>
        <w:jc w:val="both"/>
        <w:rPr>
          <w:rFonts w:ascii="Calibri" w:hAnsi="Calibri" w:cs="Calibri"/>
          <w:sz w:val="22"/>
          <w:szCs w:val="22"/>
        </w:rPr>
      </w:pPr>
      <w:r w:rsidRPr="00F5684F">
        <w:rPr>
          <w:rFonts w:ascii="Calibri" w:hAnsi="Calibri" w:cs="Calibri"/>
          <w:sz w:val="22"/>
          <w:szCs w:val="22"/>
        </w:rPr>
        <w:t xml:space="preserve">zahtevo podizvajalca za neposredno plačilo, če podizvajalec to zahteva (glej točko 4.2 I. poglavja te dokumentacije), </w:t>
      </w:r>
    </w:p>
    <w:p w14:paraId="2DA22893" w14:textId="77777777" w:rsidR="00F41F91" w:rsidRPr="00F5684F" w:rsidRDefault="00F41F91" w:rsidP="00D27A5F">
      <w:pPr>
        <w:widowControl w:val="0"/>
        <w:autoSpaceDE w:val="0"/>
        <w:autoSpaceDN w:val="0"/>
        <w:adjustRightInd w:val="0"/>
        <w:spacing w:line="78" w:lineRule="exact"/>
        <w:jc w:val="both"/>
        <w:rPr>
          <w:rFonts w:ascii="Calibri" w:hAnsi="Calibri" w:cs="Calibri"/>
          <w:sz w:val="22"/>
          <w:szCs w:val="22"/>
        </w:rPr>
      </w:pPr>
    </w:p>
    <w:p w14:paraId="40FB5FE0" w14:textId="77777777" w:rsidR="00F41F91" w:rsidRPr="00F5684F" w:rsidRDefault="00F41F91" w:rsidP="002B7C41">
      <w:pPr>
        <w:widowControl w:val="0"/>
        <w:numPr>
          <w:ilvl w:val="0"/>
          <w:numId w:val="8"/>
        </w:numPr>
        <w:overflowPunct w:val="0"/>
        <w:autoSpaceDE w:val="0"/>
        <w:autoSpaceDN w:val="0"/>
        <w:adjustRightInd w:val="0"/>
        <w:spacing w:line="215" w:lineRule="auto"/>
        <w:jc w:val="both"/>
        <w:rPr>
          <w:rFonts w:ascii="Calibri" w:hAnsi="Calibri" w:cs="Calibri"/>
          <w:sz w:val="22"/>
          <w:szCs w:val="22"/>
        </w:rPr>
      </w:pPr>
      <w:r w:rsidRPr="00F5684F">
        <w:rPr>
          <w:rFonts w:ascii="Calibri" w:hAnsi="Calibri" w:cs="Calibri"/>
          <w:sz w:val="22"/>
          <w:szCs w:val="22"/>
        </w:rPr>
        <w:t xml:space="preserve">soglasje podizvajalca, na podlagi katerega naročnik namesto glavnega izvajalca poravna podizvajalčevo terjatev do glavnega izvajalca, če podizvajalec zahteva neposredno plačilo (glej točko 4.2 I. poglavja te dokumentacije) </w:t>
      </w:r>
    </w:p>
    <w:p w14:paraId="0699F15D" w14:textId="77777777" w:rsidR="00F41F91" w:rsidRPr="00F5684F" w:rsidRDefault="00F41F91" w:rsidP="002B7C41">
      <w:pPr>
        <w:widowControl w:val="0"/>
        <w:numPr>
          <w:ilvl w:val="0"/>
          <w:numId w:val="8"/>
        </w:numPr>
        <w:overflowPunct w:val="0"/>
        <w:autoSpaceDE w:val="0"/>
        <w:autoSpaceDN w:val="0"/>
        <w:adjustRightInd w:val="0"/>
        <w:spacing w:line="215" w:lineRule="auto"/>
        <w:jc w:val="both"/>
        <w:rPr>
          <w:rFonts w:ascii="Calibri" w:hAnsi="Calibri" w:cs="Calibri"/>
          <w:sz w:val="22"/>
          <w:szCs w:val="22"/>
        </w:rPr>
      </w:pPr>
      <w:r w:rsidRPr="00F5684F">
        <w:rPr>
          <w:rFonts w:ascii="Calibri" w:hAnsi="Calibri" w:cs="Calibri"/>
          <w:sz w:val="22"/>
          <w:szCs w:val="22"/>
        </w:rPr>
        <w:t>ESPD obrazec za izkazovanje obveznih pogojev za usposobljenost iz 75. člena ZJN-3</w:t>
      </w:r>
    </w:p>
    <w:p w14:paraId="5ACD4038" w14:textId="77777777" w:rsidR="00F41F91" w:rsidRPr="00F5684F" w:rsidRDefault="00F41F91" w:rsidP="00D27A5F">
      <w:pPr>
        <w:widowControl w:val="0"/>
        <w:autoSpaceDE w:val="0"/>
        <w:autoSpaceDN w:val="0"/>
        <w:adjustRightInd w:val="0"/>
        <w:jc w:val="both"/>
        <w:rPr>
          <w:rFonts w:ascii="Calibri" w:hAnsi="Calibri" w:cs="Calibri"/>
          <w:b/>
          <w:bCs/>
          <w:sz w:val="22"/>
          <w:szCs w:val="22"/>
        </w:rPr>
      </w:pPr>
    </w:p>
    <w:p w14:paraId="0F259078" w14:textId="77777777" w:rsidR="00094C84" w:rsidRDefault="00094C84" w:rsidP="00E85E77">
      <w:pPr>
        <w:pStyle w:val="Telobesedila"/>
        <w:rPr>
          <w:rFonts w:ascii="Calibri" w:hAnsi="Calibri" w:cs="Calibri"/>
          <w:color w:val="000000"/>
          <w:sz w:val="22"/>
          <w:szCs w:val="22"/>
        </w:rPr>
      </w:pPr>
    </w:p>
    <w:p w14:paraId="2F240331" w14:textId="77777777" w:rsidR="00C56F1A" w:rsidRPr="00F5684F" w:rsidRDefault="00F41F91" w:rsidP="00E85E77">
      <w:pPr>
        <w:pStyle w:val="Telobesedila"/>
        <w:rPr>
          <w:rFonts w:ascii="Calibri" w:hAnsi="Calibri" w:cs="Calibri"/>
          <w:sz w:val="22"/>
          <w:szCs w:val="22"/>
        </w:rPr>
      </w:pPr>
      <w:r w:rsidRPr="00F5684F">
        <w:rPr>
          <w:rFonts w:ascii="Calibri" w:hAnsi="Calibri" w:cs="Calibri"/>
          <w:sz w:val="22"/>
          <w:szCs w:val="22"/>
        </w:rPr>
        <w:t xml:space="preserve">Poleg splošnega dela razpisne dokumentacije </w:t>
      </w:r>
      <w:r w:rsidR="00C56F1A" w:rsidRPr="00F5684F">
        <w:rPr>
          <w:rFonts w:ascii="Calibri" w:hAnsi="Calibri" w:cs="Calibri"/>
          <w:sz w:val="22"/>
          <w:szCs w:val="22"/>
        </w:rPr>
        <w:t>s</w:t>
      </w:r>
      <w:r w:rsidR="00926A71" w:rsidRPr="00F5684F">
        <w:rPr>
          <w:rFonts w:ascii="Calibri" w:hAnsi="Calibri" w:cs="Calibri"/>
          <w:sz w:val="22"/>
          <w:szCs w:val="22"/>
        </w:rPr>
        <w:t>o</w:t>
      </w:r>
      <w:r w:rsidR="00C56F1A" w:rsidRPr="00F5684F">
        <w:rPr>
          <w:rFonts w:ascii="Calibri" w:hAnsi="Calibri" w:cs="Calibri"/>
          <w:sz w:val="22"/>
          <w:szCs w:val="22"/>
        </w:rPr>
        <w:t xml:space="preserve"> </w:t>
      </w:r>
      <w:r w:rsidR="00B428EB" w:rsidRPr="00F5684F">
        <w:rPr>
          <w:rFonts w:ascii="Calibri" w:hAnsi="Calibri" w:cs="Calibri"/>
          <w:sz w:val="22"/>
          <w:szCs w:val="22"/>
        </w:rPr>
        <w:t>vsi našteti zgornji dokumenti</w:t>
      </w:r>
      <w:r w:rsidRPr="00F5684F">
        <w:rPr>
          <w:rFonts w:ascii="Calibri" w:hAnsi="Calibri" w:cs="Calibri"/>
          <w:sz w:val="22"/>
          <w:szCs w:val="22"/>
        </w:rPr>
        <w:t xml:space="preserve"> objavljen</w:t>
      </w:r>
      <w:r w:rsidR="00926A71" w:rsidRPr="00F5684F">
        <w:rPr>
          <w:rFonts w:ascii="Calibri" w:hAnsi="Calibri" w:cs="Calibri"/>
          <w:sz w:val="22"/>
          <w:szCs w:val="22"/>
        </w:rPr>
        <w:t>i</w:t>
      </w:r>
      <w:r w:rsidRPr="00F5684F">
        <w:rPr>
          <w:rFonts w:ascii="Calibri" w:hAnsi="Calibri" w:cs="Calibri"/>
          <w:sz w:val="22"/>
          <w:szCs w:val="22"/>
        </w:rPr>
        <w:t xml:space="preserve"> na Portalu javnih naročil. </w:t>
      </w:r>
      <w:r w:rsidRPr="00F5684F">
        <w:rPr>
          <w:rFonts w:ascii="Calibri" w:hAnsi="Calibri" w:cs="Calibri"/>
          <w:color w:val="000000"/>
          <w:sz w:val="22"/>
          <w:szCs w:val="22"/>
        </w:rPr>
        <w:t>Vse sestavine in priloge razpisne dokumentacije mora ponudnik pri izdelavi svoje ponudbe obvezno in dosledno upoštevati.</w:t>
      </w:r>
    </w:p>
    <w:p w14:paraId="139B401A" w14:textId="77777777" w:rsidR="00C56F1A" w:rsidRDefault="00C56F1A" w:rsidP="00F41F91">
      <w:pPr>
        <w:widowControl w:val="0"/>
        <w:autoSpaceDE w:val="0"/>
        <w:autoSpaceDN w:val="0"/>
        <w:adjustRightInd w:val="0"/>
        <w:rPr>
          <w:rFonts w:ascii="Calibri" w:hAnsi="Calibri" w:cs="Calibri"/>
          <w:b/>
          <w:bCs/>
          <w:sz w:val="22"/>
          <w:szCs w:val="22"/>
        </w:rPr>
      </w:pPr>
    </w:p>
    <w:p w14:paraId="45F6DBFE" w14:textId="77777777" w:rsidR="00094C84" w:rsidRPr="00AA099E" w:rsidRDefault="00094C84" w:rsidP="00094C84">
      <w:pPr>
        <w:jc w:val="both"/>
        <w:rPr>
          <w:rFonts w:ascii="Calibri" w:hAnsi="Calibri" w:cs="Calibri"/>
        </w:rPr>
      </w:pPr>
      <w:r w:rsidRPr="00AA099E">
        <w:rPr>
          <w:rFonts w:ascii="Calibri" w:hAnsi="Calibri" w:cs="Calibri"/>
        </w:rPr>
        <w:t>Naročnik bo priznal usposobljenost oz</w:t>
      </w:r>
      <w:r w:rsidR="009B669B">
        <w:rPr>
          <w:rFonts w:ascii="Calibri" w:hAnsi="Calibri" w:cs="Calibri"/>
        </w:rPr>
        <w:t>.</w:t>
      </w:r>
      <w:r w:rsidRPr="00AA099E">
        <w:rPr>
          <w:rFonts w:ascii="Calibri" w:hAnsi="Calibri" w:cs="Calibri"/>
        </w:rPr>
        <w:t xml:space="preserve"> sposobnost ponudniku za sodelovanje v postopku na osnovi izpolnjevanja naslednjih pogojev:</w:t>
      </w:r>
    </w:p>
    <w:p w14:paraId="2A62821B" w14:textId="77777777" w:rsidR="008518C6" w:rsidRPr="008518C6" w:rsidRDefault="008518C6" w:rsidP="000241D5">
      <w:pPr>
        <w:numPr>
          <w:ilvl w:val="0"/>
          <w:numId w:val="37"/>
        </w:numPr>
        <w:jc w:val="both"/>
        <w:rPr>
          <w:rFonts w:ascii="Calibri" w:hAnsi="Calibri" w:cs="Calibri"/>
        </w:rPr>
      </w:pPr>
      <w:r w:rsidRPr="008518C6">
        <w:rPr>
          <w:rFonts w:ascii="Calibri" w:hAnsi="Calibri" w:cs="Calibri"/>
        </w:rPr>
        <w:t>Podatki o ponudniku (OBR-1/1)</w:t>
      </w:r>
    </w:p>
    <w:p w14:paraId="20260FB1" w14:textId="77777777" w:rsidR="008518C6" w:rsidRPr="008518C6" w:rsidRDefault="008518C6" w:rsidP="000241D5">
      <w:pPr>
        <w:numPr>
          <w:ilvl w:val="0"/>
          <w:numId w:val="37"/>
        </w:numPr>
        <w:jc w:val="both"/>
        <w:rPr>
          <w:rFonts w:ascii="Calibri" w:hAnsi="Calibri" w:cs="Calibri"/>
        </w:rPr>
      </w:pPr>
      <w:r w:rsidRPr="008518C6">
        <w:rPr>
          <w:rFonts w:ascii="Calibri" w:hAnsi="Calibri" w:cs="Calibri"/>
        </w:rPr>
        <w:t>Izvedba naročila v primeru skupne ponudbe (OBR-1/2)</w:t>
      </w:r>
    </w:p>
    <w:p w14:paraId="6F34B085" w14:textId="77777777" w:rsidR="008518C6" w:rsidRPr="008518C6" w:rsidRDefault="008518C6" w:rsidP="000241D5">
      <w:pPr>
        <w:numPr>
          <w:ilvl w:val="0"/>
          <w:numId w:val="37"/>
        </w:numPr>
        <w:jc w:val="both"/>
        <w:rPr>
          <w:rFonts w:ascii="Calibri" w:hAnsi="Calibri" w:cs="Calibri"/>
        </w:rPr>
      </w:pPr>
      <w:r w:rsidRPr="008518C6">
        <w:rPr>
          <w:rFonts w:ascii="Calibri" w:hAnsi="Calibri" w:cs="Calibri"/>
        </w:rPr>
        <w:t>Seznam podizvajalcev (OBR-1/3)</w:t>
      </w:r>
    </w:p>
    <w:p w14:paraId="5364D97F" w14:textId="77777777" w:rsidR="008518C6" w:rsidRPr="008518C6" w:rsidRDefault="008518C6" w:rsidP="000241D5">
      <w:pPr>
        <w:numPr>
          <w:ilvl w:val="0"/>
          <w:numId w:val="37"/>
        </w:numPr>
        <w:jc w:val="both"/>
        <w:rPr>
          <w:rFonts w:ascii="Calibri" w:hAnsi="Calibri" w:cs="Calibri"/>
        </w:rPr>
      </w:pPr>
      <w:r w:rsidRPr="008518C6">
        <w:rPr>
          <w:rFonts w:ascii="Calibri" w:hAnsi="Calibri" w:cs="Calibri"/>
        </w:rPr>
        <w:t>Podatki o podizvajalcu (OBR-1/4)</w:t>
      </w:r>
    </w:p>
    <w:p w14:paraId="5EF8CEA7" w14:textId="77777777" w:rsidR="008518C6" w:rsidRPr="008518C6" w:rsidRDefault="008518C6" w:rsidP="000241D5">
      <w:pPr>
        <w:numPr>
          <w:ilvl w:val="0"/>
          <w:numId w:val="37"/>
        </w:numPr>
        <w:jc w:val="both"/>
        <w:rPr>
          <w:rFonts w:ascii="Calibri" w:hAnsi="Calibri" w:cs="Calibri"/>
        </w:rPr>
      </w:pPr>
      <w:r w:rsidRPr="008518C6">
        <w:rPr>
          <w:rFonts w:ascii="Calibri" w:hAnsi="Calibri" w:cs="Calibri"/>
        </w:rPr>
        <w:t>Predračun  (OBR-2)</w:t>
      </w:r>
    </w:p>
    <w:p w14:paraId="0A1CBDA1" w14:textId="77777777" w:rsidR="008518C6" w:rsidRPr="008518C6" w:rsidRDefault="008518C6" w:rsidP="000241D5">
      <w:pPr>
        <w:numPr>
          <w:ilvl w:val="0"/>
          <w:numId w:val="37"/>
        </w:numPr>
        <w:jc w:val="both"/>
        <w:rPr>
          <w:rFonts w:ascii="Calibri" w:hAnsi="Calibri" w:cs="Calibri"/>
        </w:rPr>
      </w:pPr>
      <w:r w:rsidRPr="008518C6">
        <w:rPr>
          <w:rFonts w:ascii="Calibri" w:hAnsi="Calibri" w:cs="Calibri"/>
        </w:rPr>
        <w:t xml:space="preserve"> Vzorec kupoprodajne pogodbe (OBR-3</w:t>
      </w:r>
      <w:r w:rsidR="009B669B">
        <w:rPr>
          <w:rFonts w:ascii="Calibri" w:hAnsi="Calibri" w:cs="Calibri"/>
        </w:rPr>
        <w:t>)</w:t>
      </w:r>
    </w:p>
    <w:p w14:paraId="0BA37E9E" w14:textId="77777777" w:rsidR="008518C6" w:rsidRPr="008518C6" w:rsidRDefault="008518C6" w:rsidP="000241D5">
      <w:pPr>
        <w:numPr>
          <w:ilvl w:val="0"/>
          <w:numId w:val="37"/>
        </w:numPr>
        <w:jc w:val="both"/>
        <w:rPr>
          <w:rFonts w:ascii="Calibri" w:hAnsi="Calibri" w:cs="Calibri"/>
        </w:rPr>
      </w:pPr>
      <w:r w:rsidRPr="008518C6">
        <w:rPr>
          <w:rFonts w:ascii="Calibri" w:hAnsi="Calibri" w:cs="Calibri"/>
        </w:rPr>
        <w:t>Izjava  (OBR-4),</w:t>
      </w:r>
    </w:p>
    <w:p w14:paraId="1A3D1E8F" w14:textId="77777777" w:rsidR="008518C6" w:rsidRPr="008518C6" w:rsidRDefault="008518C6" w:rsidP="000241D5">
      <w:pPr>
        <w:numPr>
          <w:ilvl w:val="0"/>
          <w:numId w:val="37"/>
        </w:numPr>
        <w:jc w:val="both"/>
        <w:rPr>
          <w:rFonts w:ascii="Calibri" w:hAnsi="Calibri" w:cs="Calibri"/>
        </w:rPr>
      </w:pPr>
      <w:r w:rsidRPr="008518C6">
        <w:rPr>
          <w:rFonts w:ascii="Calibri" w:hAnsi="Calibri" w:cs="Calibri"/>
        </w:rPr>
        <w:lastRenderedPageBreak/>
        <w:t>Izjava za pridobitev podatkov iz kazenske evidence pravnih oseb (OBR-5),</w:t>
      </w:r>
    </w:p>
    <w:p w14:paraId="35CA1F67" w14:textId="77777777" w:rsidR="008518C6" w:rsidRPr="008518C6" w:rsidRDefault="008518C6" w:rsidP="000241D5">
      <w:pPr>
        <w:numPr>
          <w:ilvl w:val="0"/>
          <w:numId w:val="37"/>
        </w:numPr>
        <w:jc w:val="both"/>
        <w:rPr>
          <w:rFonts w:ascii="Calibri" w:hAnsi="Calibri" w:cs="Calibri"/>
        </w:rPr>
      </w:pPr>
      <w:r w:rsidRPr="008518C6">
        <w:rPr>
          <w:rFonts w:ascii="Calibri" w:hAnsi="Calibri" w:cs="Calibri"/>
        </w:rPr>
        <w:t>Izjava za pridobitev podatkov iz kazenske evidence fizičnih  oseb (OBR-6),</w:t>
      </w:r>
    </w:p>
    <w:p w14:paraId="3C473778" w14:textId="294D29BF" w:rsidR="008518C6" w:rsidRPr="008518C6" w:rsidRDefault="008518C6" w:rsidP="000241D5">
      <w:pPr>
        <w:numPr>
          <w:ilvl w:val="0"/>
          <w:numId w:val="37"/>
        </w:numPr>
        <w:jc w:val="both"/>
        <w:rPr>
          <w:rFonts w:ascii="Calibri" w:hAnsi="Calibri" w:cs="Calibri"/>
        </w:rPr>
      </w:pPr>
      <w:r w:rsidRPr="008518C6">
        <w:rPr>
          <w:rFonts w:ascii="Calibri" w:hAnsi="Calibri" w:cs="Calibri"/>
        </w:rPr>
        <w:t>Izjava o lastniških razmerjih (OBR-</w:t>
      </w:r>
      <w:r w:rsidR="00455945">
        <w:rPr>
          <w:rFonts w:ascii="Calibri" w:hAnsi="Calibri" w:cs="Calibri"/>
        </w:rPr>
        <w:t>7</w:t>
      </w:r>
      <w:r w:rsidRPr="008518C6">
        <w:rPr>
          <w:rFonts w:ascii="Calibri" w:hAnsi="Calibri" w:cs="Calibri"/>
        </w:rPr>
        <w:t>).</w:t>
      </w:r>
    </w:p>
    <w:p w14:paraId="1327C99E" w14:textId="22976D18" w:rsidR="008518C6" w:rsidRPr="008518C6" w:rsidRDefault="008518C6" w:rsidP="000241D5">
      <w:pPr>
        <w:numPr>
          <w:ilvl w:val="0"/>
          <w:numId w:val="37"/>
        </w:numPr>
        <w:jc w:val="both"/>
        <w:rPr>
          <w:rFonts w:ascii="Calibri" w:hAnsi="Calibri" w:cs="Calibri"/>
        </w:rPr>
      </w:pPr>
      <w:r w:rsidRPr="008518C6">
        <w:rPr>
          <w:rFonts w:ascii="Calibri" w:hAnsi="Calibri" w:cs="Calibri"/>
        </w:rPr>
        <w:t>Izjava ponudnika o izpolnjevanju tehničnih in kadrovskih pogojev (OBR-</w:t>
      </w:r>
      <w:r w:rsidR="00455945">
        <w:rPr>
          <w:rFonts w:ascii="Calibri" w:hAnsi="Calibri" w:cs="Calibri"/>
        </w:rPr>
        <w:t>8</w:t>
      </w:r>
      <w:r w:rsidRPr="008518C6">
        <w:rPr>
          <w:rFonts w:ascii="Calibri" w:hAnsi="Calibri" w:cs="Calibri"/>
        </w:rPr>
        <w:t>)</w:t>
      </w:r>
    </w:p>
    <w:p w14:paraId="786E6FC3" w14:textId="77777777" w:rsidR="008518C6" w:rsidRDefault="008518C6" w:rsidP="000241D5">
      <w:pPr>
        <w:numPr>
          <w:ilvl w:val="0"/>
          <w:numId w:val="37"/>
        </w:numPr>
        <w:jc w:val="both"/>
        <w:rPr>
          <w:rFonts w:ascii="Calibri" w:hAnsi="Calibri" w:cs="Calibri"/>
        </w:rPr>
      </w:pPr>
      <w:r w:rsidRPr="008518C6">
        <w:rPr>
          <w:rFonts w:ascii="Calibri" w:hAnsi="Calibri" w:cs="Calibri"/>
        </w:rPr>
        <w:t>Predračun (OBR-9)</w:t>
      </w:r>
    </w:p>
    <w:p w14:paraId="3FC282FA" w14:textId="77777777" w:rsidR="008518C6" w:rsidRPr="008518C6" w:rsidRDefault="008518C6" w:rsidP="000241D5">
      <w:pPr>
        <w:numPr>
          <w:ilvl w:val="0"/>
          <w:numId w:val="37"/>
        </w:numPr>
        <w:jc w:val="both"/>
        <w:rPr>
          <w:rFonts w:ascii="Calibri" w:hAnsi="Calibri" w:cs="Calibri"/>
        </w:rPr>
      </w:pPr>
      <w:r>
        <w:rPr>
          <w:rFonts w:ascii="Calibri" w:hAnsi="Calibri" w:cs="Calibri"/>
        </w:rPr>
        <w:t>ESPD obrazec</w:t>
      </w:r>
    </w:p>
    <w:p w14:paraId="24278378" w14:textId="77777777" w:rsidR="00313E3C" w:rsidRDefault="00313E3C" w:rsidP="00313E3C">
      <w:pPr>
        <w:jc w:val="both"/>
        <w:rPr>
          <w:rFonts w:ascii="Calibri" w:hAnsi="Calibri" w:cs="Calibri"/>
        </w:rPr>
      </w:pPr>
    </w:p>
    <w:p w14:paraId="1AEB537C" w14:textId="77777777" w:rsidR="00975CDE" w:rsidRPr="00AA099E" w:rsidRDefault="00975CDE" w:rsidP="00094C84">
      <w:pPr>
        <w:jc w:val="both"/>
        <w:rPr>
          <w:rFonts w:ascii="Calibri" w:hAnsi="Calibri" w:cs="Calibri"/>
        </w:rPr>
      </w:pPr>
    </w:p>
    <w:p w14:paraId="50EE7B10" w14:textId="77777777" w:rsidR="00090AF6" w:rsidRPr="00AA099E" w:rsidRDefault="00090AF6" w:rsidP="00094C84">
      <w:pPr>
        <w:jc w:val="both"/>
        <w:rPr>
          <w:rFonts w:ascii="Calibri" w:hAnsi="Calibri" w:cs="Calibri"/>
        </w:rPr>
      </w:pPr>
    </w:p>
    <w:p w14:paraId="67F3E56F" w14:textId="77777777" w:rsidR="00F41F91" w:rsidRPr="00F5684F" w:rsidRDefault="00F41F91" w:rsidP="00F41F91">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2. Vrsta postopka</w:t>
      </w:r>
    </w:p>
    <w:p w14:paraId="12B5BE40" w14:textId="77777777" w:rsidR="00F41F91" w:rsidRPr="00F5684F" w:rsidRDefault="00F41F91" w:rsidP="00F41F91">
      <w:pPr>
        <w:widowControl w:val="0"/>
        <w:autoSpaceDE w:val="0"/>
        <w:autoSpaceDN w:val="0"/>
        <w:adjustRightInd w:val="0"/>
        <w:spacing w:line="345" w:lineRule="exact"/>
        <w:rPr>
          <w:rFonts w:ascii="Calibri" w:hAnsi="Calibri" w:cs="Calibri"/>
          <w:sz w:val="22"/>
          <w:szCs w:val="22"/>
        </w:rPr>
      </w:pPr>
    </w:p>
    <w:p w14:paraId="61505871" w14:textId="6F1C15FD" w:rsidR="0098722E" w:rsidRPr="001B7F7F" w:rsidRDefault="00F41F91" w:rsidP="00D51F7A">
      <w:pPr>
        <w:pStyle w:val="BodyText22"/>
        <w:ind w:left="0"/>
        <w:rPr>
          <w:rFonts w:ascii="Calibri" w:hAnsi="Calibri" w:cs="Calibri"/>
          <w:szCs w:val="22"/>
          <w:lang w:val="sl-SI"/>
        </w:rPr>
      </w:pPr>
      <w:r w:rsidRPr="00F5684F">
        <w:rPr>
          <w:rFonts w:ascii="Calibri" w:hAnsi="Calibri" w:cs="Calibri"/>
          <w:szCs w:val="22"/>
          <w:lang w:val="sl-SI"/>
        </w:rPr>
        <w:t xml:space="preserve">Naročnik bo v skladu s </w:t>
      </w:r>
      <w:r w:rsidR="00602804">
        <w:rPr>
          <w:rFonts w:ascii="Calibri" w:hAnsi="Calibri" w:cs="Calibri"/>
          <w:szCs w:val="22"/>
          <w:lang w:val="sl-SI"/>
        </w:rPr>
        <w:t>40</w:t>
      </w:r>
      <w:r w:rsidR="00110FC4">
        <w:rPr>
          <w:rFonts w:ascii="Calibri" w:hAnsi="Calibri" w:cs="Calibri"/>
          <w:szCs w:val="22"/>
          <w:lang w:val="sl-SI"/>
        </w:rPr>
        <w:t>.</w:t>
      </w:r>
      <w:r w:rsidRPr="00F5684F">
        <w:rPr>
          <w:rFonts w:ascii="Calibri" w:hAnsi="Calibri" w:cs="Calibri"/>
          <w:szCs w:val="22"/>
          <w:lang w:val="sl-SI"/>
        </w:rPr>
        <w:t xml:space="preserve"> členom Zakona o javnem naročanju (Ur. l. RS, št. 91/2015</w:t>
      </w:r>
      <w:r w:rsidR="001E7C75" w:rsidRPr="00F5684F">
        <w:rPr>
          <w:rFonts w:ascii="Calibri" w:hAnsi="Calibri" w:cs="Calibri"/>
          <w:szCs w:val="22"/>
          <w:lang w:val="sl-SI"/>
        </w:rPr>
        <w:t xml:space="preserve"> in št. 14/2018</w:t>
      </w:r>
      <w:r w:rsidRPr="00F5684F">
        <w:rPr>
          <w:rFonts w:ascii="Calibri" w:hAnsi="Calibri" w:cs="Calibri"/>
          <w:szCs w:val="22"/>
          <w:lang w:val="sl-SI"/>
        </w:rPr>
        <w:t>; v nadaljevanju: ZJN-3) izvedel</w:t>
      </w:r>
      <w:r w:rsidR="00110FC4">
        <w:rPr>
          <w:rFonts w:ascii="Calibri" w:hAnsi="Calibri" w:cs="Calibri"/>
          <w:szCs w:val="22"/>
          <w:lang w:val="sl-SI"/>
        </w:rPr>
        <w:t xml:space="preserve"> naročilo </w:t>
      </w:r>
      <w:r w:rsidR="00602804">
        <w:rPr>
          <w:rFonts w:ascii="Calibri" w:hAnsi="Calibri" w:cs="Calibri"/>
          <w:szCs w:val="22"/>
          <w:lang w:val="sl-SI"/>
        </w:rPr>
        <w:t>po odprtem postopku</w:t>
      </w:r>
      <w:r w:rsidR="0098722E" w:rsidRPr="00F5684F">
        <w:rPr>
          <w:rFonts w:ascii="Calibri" w:hAnsi="Calibri" w:cs="Calibri"/>
          <w:szCs w:val="22"/>
          <w:lang w:val="sl-SI"/>
        </w:rPr>
        <w:t xml:space="preserve">, za predmet naročila: </w:t>
      </w:r>
      <w:bookmarkStart w:id="0" w:name="_Hlk47446679"/>
      <w:bookmarkStart w:id="1" w:name="_Hlk47679702"/>
      <w:bookmarkStart w:id="2" w:name="_Hlk47676697"/>
      <w:proofErr w:type="spellStart"/>
      <w:r w:rsidR="00CD7EF5" w:rsidRPr="00F5684F">
        <w:rPr>
          <w:rFonts w:ascii="Calibri" w:hAnsi="Calibri" w:cs="Calibri"/>
          <w:bCs/>
          <w:szCs w:val="22"/>
        </w:rPr>
        <w:t>Dobava</w:t>
      </w:r>
      <w:bookmarkEnd w:id="0"/>
      <w:proofErr w:type="spellEnd"/>
      <w:r w:rsidR="004041E3">
        <w:rPr>
          <w:rFonts w:ascii="Calibri" w:hAnsi="Calibri" w:cs="Calibri"/>
          <w:bCs/>
          <w:szCs w:val="22"/>
        </w:rPr>
        <w:t xml:space="preserve"> </w:t>
      </w:r>
      <w:proofErr w:type="spellStart"/>
      <w:r w:rsidR="009B669B">
        <w:rPr>
          <w:rFonts w:ascii="Calibri" w:hAnsi="Calibri" w:cs="Calibri"/>
          <w:bCs/>
          <w:szCs w:val="22"/>
        </w:rPr>
        <w:t>raznih</w:t>
      </w:r>
      <w:proofErr w:type="spellEnd"/>
      <w:r w:rsidR="009B669B">
        <w:rPr>
          <w:rFonts w:ascii="Calibri" w:hAnsi="Calibri" w:cs="Calibri"/>
          <w:bCs/>
          <w:szCs w:val="22"/>
        </w:rPr>
        <w:t xml:space="preserve"> </w:t>
      </w:r>
      <w:proofErr w:type="spellStart"/>
      <w:r w:rsidR="009B669B">
        <w:rPr>
          <w:rFonts w:ascii="Calibri" w:hAnsi="Calibri" w:cs="Calibri"/>
          <w:bCs/>
          <w:szCs w:val="22"/>
        </w:rPr>
        <w:t>rokavic</w:t>
      </w:r>
      <w:proofErr w:type="spellEnd"/>
      <w:r w:rsidR="009B669B">
        <w:rPr>
          <w:rFonts w:ascii="Calibri" w:hAnsi="Calibri" w:cs="Calibri"/>
          <w:bCs/>
          <w:szCs w:val="22"/>
        </w:rPr>
        <w:t xml:space="preserve">, </w:t>
      </w:r>
      <w:proofErr w:type="spellStart"/>
      <w:r w:rsidR="009B669B">
        <w:rPr>
          <w:rFonts w:ascii="Calibri" w:hAnsi="Calibri" w:cs="Calibri"/>
          <w:bCs/>
          <w:szCs w:val="22"/>
        </w:rPr>
        <w:t>zaščitnih</w:t>
      </w:r>
      <w:proofErr w:type="spellEnd"/>
      <w:r w:rsidR="009B669B">
        <w:rPr>
          <w:rFonts w:ascii="Calibri" w:hAnsi="Calibri" w:cs="Calibri"/>
          <w:bCs/>
          <w:szCs w:val="22"/>
        </w:rPr>
        <w:t xml:space="preserve"> </w:t>
      </w:r>
      <w:proofErr w:type="spellStart"/>
      <w:r w:rsidR="009B669B">
        <w:rPr>
          <w:rFonts w:ascii="Calibri" w:hAnsi="Calibri" w:cs="Calibri"/>
          <w:bCs/>
          <w:szCs w:val="22"/>
        </w:rPr>
        <w:t>plaščev</w:t>
      </w:r>
      <w:proofErr w:type="spellEnd"/>
      <w:r w:rsidR="009B669B">
        <w:rPr>
          <w:rFonts w:ascii="Calibri" w:hAnsi="Calibri" w:cs="Calibri"/>
          <w:bCs/>
          <w:szCs w:val="22"/>
        </w:rPr>
        <w:t xml:space="preserve">, </w:t>
      </w:r>
      <w:proofErr w:type="spellStart"/>
      <w:r w:rsidR="009B669B">
        <w:rPr>
          <w:rFonts w:ascii="Calibri" w:hAnsi="Calibri" w:cs="Calibri"/>
          <w:bCs/>
          <w:szCs w:val="22"/>
        </w:rPr>
        <w:t>predpasnikov</w:t>
      </w:r>
      <w:bookmarkEnd w:id="1"/>
      <w:proofErr w:type="spellEnd"/>
    </w:p>
    <w:bookmarkEnd w:id="2"/>
    <w:p w14:paraId="625DD3EB" w14:textId="77777777" w:rsidR="00486356" w:rsidRDefault="00486356" w:rsidP="00F41F91">
      <w:pPr>
        <w:widowControl w:val="0"/>
        <w:autoSpaceDE w:val="0"/>
        <w:autoSpaceDN w:val="0"/>
        <w:adjustRightInd w:val="0"/>
        <w:rPr>
          <w:rFonts w:ascii="Calibri" w:hAnsi="Calibri" w:cs="Calibri"/>
          <w:b/>
          <w:bCs/>
          <w:sz w:val="22"/>
          <w:szCs w:val="22"/>
        </w:rPr>
      </w:pPr>
    </w:p>
    <w:p w14:paraId="4497DBA7" w14:textId="77777777" w:rsidR="00F41F91" w:rsidRPr="00F5684F" w:rsidRDefault="00F41F91" w:rsidP="00F41F91">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3. Predmet naročila</w:t>
      </w:r>
    </w:p>
    <w:p w14:paraId="10D2641F" w14:textId="77777777" w:rsidR="00F41F91" w:rsidRPr="00F5684F" w:rsidRDefault="00F41F91" w:rsidP="00F41F91">
      <w:pPr>
        <w:widowControl w:val="0"/>
        <w:autoSpaceDE w:val="0"/>
        <w:autoSpaceDN w:val="0"/>
        <w:adjustRightInd w:val="0"/>
        <w:spacing w:line="266" w:lineRule="exact"/>
        <w:rPr>
          <w:rFonts w:ascii="Calibri" w:hAnsi="Calibri" w:cs="Calibri"/>
          <w:sz w:val="22"/>
          <w:szCs w:val="22"/>
        </w:rPr>
      </w:pPr>
    </w:p>
    <w:p w14:paraId="7257B38E" w14:textId="77777777" w:rsidR="001B7F7F" w:rsidRPr="009B669B" w:rsidRDefault="00F41F91" w:rsidP="009B669B">
      <w:pPr>
        <w:pStyle w:val="BodyText22"/>
        <w:ind w:left="0"/>
        <w:rPr>
          <w:rFonts w:ascii="Calibri" w:hAnsi="Calibri" w:cs="Calibri"/>
          <w:szCs w:val="22"/>
          <w:lang w:val="sl-SI"/>
        </w:rPr>
      </w:pPr>
      <w:proofErr w:type="spellStart"/>
      <w:r w:rsidRPr="00AA099E">
        <w:rPr>
          <w:rFonts w:ascii="Calibri" w:hAnsi="Calibri" w:cs="Calibri"/>
          <w:szCs w:val="22"/>
        </w:rPr>
        <w:t>Predmet</w:t>
      </w:r>
      <w:proofErr w:type="spellEnd"/>
      <w:r w:rsidRPr="00AA099E">
        <w:rPr>
          <w:rFonts w:ascii="Calibri" w:hAnsi="Calibri" w:cs="Calibri"/>
          <w:szCs w:val="22"/>
        </w:rPr>
        <w:t xml:space="preserve"> </w:t>
      </w:r>
      <w:proofErr w:type="spellStart"/>
      <w:r w:rsidRPr="00AA099E">
        <w:rPr>
          <w:rFonts w:ascii="Calibri" w:hAnsi="Calibri" w:cs="Calibri"/>
          <w:szCs w:val="22"/>
        </w:rPr>
        <w:t>javnega</w:t>
      </w:r>
      <w:proofErr w:type="spellEnd"/>
      <w:r w:rsidRPr="00AA099E">
        <w:rPr>
          <w:rFonts w:ascii="Calibri" w:hAnsi="Calibri" w:cs="Calibri"/>
          <w:szCs w:val="22"/>
        </w:rPr>
        <w:t xml:space="preserve"> </w:t>
      </w:r>
      <w:proofErr w:type="spellStart"/>
      <w:r w:rsidRPr="00AA099E">
        <w:rPr>
          <w:rFonts w:ascii="Calibri" w:hAnsi="Calibri" w:cs="Calibri"/>
          <w:szCs w:val="22"/>
        </w:rPr>
        <w:t>naročila</w:t>
      </w:r>
      <w:proofErr w:type="spellEnd"/>
      <w:r w:rsidRPr="00AA099E">
        <w:rPr>
          <w:rFonts w:ascii="Calibri" w:hAnsi="Calibri" w:cs="Calibri"/>
          <w:szCs w:val="22"/>
        </w:rPr>
        <w:t xml:space="preserve"> je </w:t>
      </w:r>
      <w:proofErr w:type="spellStart"/>
      <w:r w:rsidR="009B669B" w:rsidRPr="00F5684F">
        <w:rPr>
          <w:rFonts w:ascii="Calibri" w:hAnsi="Calibri" w:cs="Calibri"/>
          <w:bCs/>
          <w:szCs w:val="22"/>
        </w:rPr>
        <w:t>Dobava</w:t>
      </w:r>
      <w:proofErr w:type="spellEnd"/>
      <w:r w:rsidR="009B669B">
        <w:rPr>
          <w:rFonts w:ascii="Calibri" w:hAnsi="Calibri" w:cs="Calibri"/>
          <w:bCs/>
          <w:szCs w:val="22"/>
        </w:rPr>
        <w:t xml:space="preserve"> </w:t>
      </w:r>
      <w:proofErr w:type="spellStart"/>
      <w:r w:rsidR="009B669B">
        <w:rPr>
          <w:rFonts w:ascii="Calibri" w:hAnsi="Calibri" w:cs="Calibri"/>
          <w:bCs/>
          <w:szCs w:val="22"/>
        </w:rPr>
        <w:t>raznih</w:t>
      </w:r>
      <w:proofErr w:type="spellEnd"/>
      <w:r w:rsidR="009B669B">
        <w:rPr>
          <w:rFonts w:ascii="Calibri" w:hAnsi="Calibri" w:cs="Calibri"/>
          <w:bCs/>
          <w:szCs w:val="22"/>
        </w:rPr>
        <w:t xml:space="preserve"> </w:t>
      </w:r>
      <w:proofErr w:type="spellStart"/>
      <w:r w:rsidR="009B669B">
        <w:rPr>
          <w:rFonts w:ascii="Calibri" w:hAnsi="Calibri" w:cs="Calibri"/>
          <w:bCs/>
          <w:szCs w:val="22"/>
        </w:rPr>
        <w:t>rokavic</w:t>
      </w:r>
      <w:proofErr w:type="spellEnd"/>
      <w:r w:rsidR="009B669B">
        <w:rPr>
          <w:rFonts w:ascii="Calibri" w:hAnsi="Calibri" w:cs="Calibri"/>
          <w:bCs/>
          <w:szCs w:val="22"/>
        </w:rPr>
        <w:t xml:space="preserve">, </w:t>
      </w:r>
      <w:proofErr w:type="spellStart"/>
      <w:r w:rsidR="009B669B">
        <w:rPr>
          <w:rFonts w:ascii="Calibri" w:hAnsi="Calibri" w:cs="Calibri"/>
          <w:bCs/>
          <w:szCs w:val="22"/>
        </w:rPr>
        <w:t>zaščitnih</w:t>
      </w:r>
      <w:proofErr w:type="spellEnd"/>
      <w:r w:rsidR="009B669B">
        <w:rPr>
          <w:rFonts w:ascii="Calibri" w:hAnsi="Calibri" w:cs="Calibri"/>
          <w:bCs/>
          <w:szCs w:val="22"/>
        </w:rPr>
        <w:t xml:space="preserve"> </w:t>
      </w:r>
      <w:proofErr w:type="spellStart"/>
      <w:r w:rsidR="009B669B">
        <w:rPr>
          <w:rFonts w:ascii="Calibri" w:hAnsi="Calibri" w:cs="Calibri"/>
          <w:bCs/>
          <w:szCs w:val="22"/>
        </w:rPr>
        <w:t>plaščev</w:t>
      </w:r>
      <w:proofErr w:type="spellEnd"/>
      <w:r w:rsidR="009B669B">
        <w:rPr>
          <w:rFonts w:ascii="Calibri" w:hAnsi="Calibri" w:cs="Calibri"/>
          <w:bCs/>
          <w:szCs w:val="22"/>
        </w:rPr>
        <w:t xml:space="preserve">, </w:t>
      </w:r>
      <w:proofErr w:type="spellStart"/>
      <w:r w:rsidR="009B669B">
        <w:rPr>
          <w:rFonts w:ascii="Calibri" w:hAnsi="Calibri" w:cs="Calibri"/>
          <w:bCs/>
          <w:szCs w:val="22"/>
        </w:rPr>
        <w:t>predpasnikov</w:t>
      </w:r>
      <w:proofErr w:type="spellEnd"/>
      <w:r w:rsidR="001B7F7F" w:rsidRPr="00AA099E">
        <w:rPr>
          <w:rFonts w:ascii="Calibri" w:hAnsi="Calibri" w:cs="Calibri"/>
          <w:bCs/>
          <w:szCs w:val="22"/>
        </w:rPr>
        <w:t>.</w:t>
      </w:r>
      <w:r w:rsidR="001B7F7F" w:rsidRPr="00AA099E">
        <w:rPr>
          <w:rFonts w:ascii="Calibri" w:hAnsi="Calibri" w:cs="Calibri"/>
          <w:szCs w:val="22"/>
        </w:rPr>
        <w:t xml:space="preserve"> </w:t>
      </w:r>
      <w:proofErr w:type="spellStart"/>
      <w:r w:rsidR="001B7F7F" w:rsidRPr="00AA099E">
        <w:rPr>
          <w:rFonts w:ascii="Calibri" w:hAnsi="Calibri" w:cs="Calibri"/>
          <w:szCs w:val="22"/>
        </w:rPr>
        <w:t>Vrste</w:t>
      </w:r>
      <w:proofErr w:type="spellEnd"/>
      <w:r w:rsidR="001B7F7F" w:rsidRPr="00AA099E">
        <w:rPr>
          <w:rFonts w:ascii="Calibri" w:hAnsi="Calibri" w:cs="Calibri"/>
          <w:szCs w:val="22"/>
        </w:rPr>
        <w:t xml:space="preserve"> in </w:t>
      </w:r>
      <w:proofErr w:type="spellStart"/>
      <w:r w:rsidR="001B7F7F" w:rsidRPr="00AA099E">
        <w:rPr>
          <w:rFonts w:ascii="Calibri" w:hAnsi="Calibri" w:cs="Calibri"/>
          <w:szCs w:val="22"/>
        </w:rPr>
        <w:t>količine</w:t>
      </w:r>
      <w:proofErr w:type="spellEnd"/>
      <w:r w:rsidR="001B7F7F" w:rsidRPr="00AA099E">
        <w:rPr>
          <w:rFonts w:ascii="Calibri" w:hAnsi="Calibri" w:cs="Calibri"/>
          <w:szCs w:val="22"/>
        </w:rPr>
        <w:t xml:space="preserve"> so </w:t>
      </w:r>
      <w:proofErr w:type="spellStart"/>
      <w:r w:rsidR="001B7F7F" w:rsidRPr="00AA099E">
        <w:rPr>
          <w:rFonts w:ascii="Calibri" w:hAnsi="Calibri" w:cs="Calibri"/>
          <w:szCs w:val="22"/>
        </w:rPr>
        <w:t>podane</w:t>
      </w:r>
      <w:proofErr w:type="spellEnd"/>
      <w:r w:rsidR="001B7F7F" w:rsidRPr="00AA099E">
        <w:rPr>
          <w:rFonts w:ascii="Calibri" w:hAnsi="Calibri" w:cs="Calibri"/>
          <w:szCs w:val="22"/>
        </w:rPr>
        <w:t xml:space="preserve"> v </w:t>
      </w:r>
      <w:proofErr w:type="spellStart"/>
      <w:r w:rsidR="001B7F7F" w:rsidRPr="00AA099E">
        <w:rPr>
          <w:rFonts w:ascii="Calibri" w:hAnsi="Calibri" w:cs="Calibri"/>
          <w:szCs w:val="22"/>
        </w:rPr>
        <w:t>Predračunu</w:t>
      </w:r>
      <w:proofErr w:type="spellEnd"/>
      <w:r w:rsidR="001B7F7F" w:rsidRPr="00AA099E">
        <w:rPr>
          <w:rFonts w:ascii="Calibri" w:hAnsi="Calibri" w:cs="Calibri"/>
          <w:szCs w:val="22"/>
        </w:rPr>
        <w:t xml:space="preserve"> (Obr-9).  </w:t>
      </w:r>
    </w:p>
    <w:p w14:paraId="29903491" w14:textId="77777777" w:rsidR="00975CDE" w:rsidRPr="00AA099E" w:rsidRDefault="00975CDE" w:rsidP="001B7F7F">
      <w:pPr>
        <w:jc w:val="both"/>
        <w:rPr>
          <w:rFonts w:ascii="Calibri" w:hAnsi="Calibri" w:cs="Calibri"/>
          <w:sz w:val="22"/>
          <w:szCs w:val="22"/>
        </w:rPr>
      </w:pPr>
    </w:p>
    <w:p w14:paraId="1C3D5A65" w14:textId="28AE5FFB" w:rsidR="00867948" w:rsidRPr="00AA099E" w:rsidRDefault="00867948" w:rsidP="00074FF5">
      <w:pPr>
        <w:jc w:val="both"/>
        <w:rPr>
          <w:rFonts w:ascii="Calibri" w:hAnsi="Calibri" w:cs="Calibri"/>
          <w:bCs/>
        </w:rPr>
      </w:pPr>
    </w:p>
    <w:p w14:paraId="393DB184" w14:textId="62956997" w:rsidR="00122F24" w:rsidRDefault="00122F24" w:rsidP="00122F24">
      <w:pPr>
        <w:rPr>
          <w:rFonts w:ascii="Calibri" w:hAnsi="Calibri" w:cs="Calibri"/>
          <w:bCs/>
        </w:rPr>
      </w:pPr>
      <w:r>
        <w:rPr>
          <w:rFonts w:ascii="Calibri" w:hAnsi="Calibri" w:cs="Calibri"/>
          <w:bCs/>
        </w:rPr>
        <w:t>Ponudnik lahko odda ponudbo na posamezen sklop, več sklopov  ali vse razpisane sklope (naročnik je oblikoval 21 sklopov).</w:t>
      </w:r>
    </w:p>
    <w:p w14:paraId="78C1A59C" w14:textId="77777777" w:rsidR="00ED027C" w:rsidRPr="00F5684F" w:rsidRDefault="00ED027C" w:rsidP="00074FF5">
      <w:pPr>
        <w:widowControl w:val="0"/>
        <w:autoSpaceDE w:val="0"/>
        <w:autoSpaceDN w:val="0"/>
        <w:adjustRightInd w:val="0"/>
        <w:spacing w:line="265" w:lineRule="exact"/>
        <w:jc w:val="both"/>
        <w:rPr>
          <w:rFonts w:ascii="Calibri" w:hAnsi="Calibri" w:cs="Calibri"/>
          <w:color w:val="000000"/>
          <w:sz w:val="22"/>
          <w:szCs w:val="22"/>
        </w:rPr>
      </w:pPr>
    </w:p>
    <w:p w14:paraId="37FB5878" w14:textId="77777777" w:rsidR="00F41F91" w:rsidRPr="00F5684F" w:rsidRDefault="00F41F91" w:rsidP="00F41F91">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4. Sodelovanje v postopku</w:t>
      </w:r>
    </w:p>
    <w:p w14:paraId="407DC4BE" w14:textId="77777777" w:rsidR="00F41F91" w:rsidRPr="00F5684F" w:rsidRDefault="00F41F91" w:rsidP="00F41F91">
      <w:pPr>
        <w:widowControl w:val="0"/>
        <w:autoSpaceDE w:val="0"/>
        <w:autoSpaceDN w:val="0"/>
        <w:adjustRightInd w:val="0"/>
        <w:spacing w:line="345" w:lineRule="exact"/>
        <w:rPr>
          <w:rFonts w:ascii="Calibri" w:hAnsi="Calibri" w:cs="Calibri"/>
          <w:sz w:val="22"/>
          <w:szCs w:val="22"/>
        </w:rPr>
      </w:pPr>
    </w:p>
    <w:p w14:paraId="33F17C00" w14:textId="77777777" w:rsidR="00F41F91" w:rsidRPr="00F5684F" w:rsidRDefault="00F41F91" w:rsidP="00F41F91">
      <w:pPr>
        <w:widowControl w:val="0"/>
        <w:overflowPunct w:val="0"/>
        <w:autoSpaceDE w:val="0"/>
        <w:autoSpaceDN w:val="0"/>
        <w:adjustRightInd w:val="0"/>
        <w:spacing w:line="216" w:lineRule="auto"/>
        <w:jc w:val="both"/>
        <w:rPr>
          <w:rFonts w:ascii="Calibri" w:hAnsi="Calibri" w:cs="Calibri"/>
          <w:sz w:val="22"/>
          <w:szCs w:val="22"/>
        </w:rPr>
      </w:pPr>
      <w:r w:rsidRPr="00F5684F">
        <w:rPr>
          <w:rFonts w:ascii="Calibri" w:hAnsi="Calibri" w:cs="Calibri"/>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22ED0B5" w14:textId="77777777" w:rsidR="00F41F91" w:rsidRPr="00F5684F" w:rsidRDefault="00F41F91" w:rsidP="00F41F91">
      <w:pPr>
        <w:widowControl w:val="0"/>
        <w:autoSpaceDE w:val="0"/>
        <w:autoSpaceDN w:val="0"/>
        <w:adjustRightInd w:val="0"/>
        <w:spacing w:line="267" w:lineRule="exact"/>
        <w:rPr>
          <w:rFonts w:ascii="Calibri" w:hAnsi="Calibri" w:cs="Calibri"/>
          <w:sz w:val="22"/>
          <w:szCs w:val="22"/>
        </w:rPr>
      </w:pPr>
    </w:p>
    <w:p w14:paraId="69099F3F" w14:textId="77777777" w:rsidR="00F41F91" w:rsidRPr="00F5684F" w:rsidRDefault="00F41F91" w:rsidP="00F41F91">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i/>
          <w:iCs/>
          <w:sz w:val="22"/>
          <w:szCs w:val="22"/>
        </w:rPr>
        <w:t>4.1. Tuji ponudniki</w:t>
      </w:r>
    </w:p>
    <w:p w14:paraId="312F1884" w14:textId="77777777" w:rsidR="00F41F91" w:rsidRPr="00F5684F" w:rsidRDefault="00F41F91" w:rsidP="00F41F91">
      <w:pPr>
        <w:widowControl w:val="0"/>
        <w:autoSpaceDE w:val="0"/>
        <w:autoSpaceDN w:val="0"/>
        <w:adjustRightInd w:val="0"/>
        <w:spacing w:line="281" w:lineRule="exact"/>
        <w:rPr>
          <w:rFonts w:ascii="Calibri" w:hAnsi="Calibri" w:cs="Calibri"/>
          <w:sz w:val="22"/>
          <w:szCs w:val="22"/>
        </w:rPr>
      </w:pPr>
    </w:p>
    <w:p w14:paraId="76CC579E" w14:textId="77777777" w:rsidR="00F41F91" w:rsidRPr="00F5684F" w:rsidRDefault="00F41F91" w:rsidP="00C84F80">
      <w:pPr>
        <w:widowControl w:val="0"/>
        <w:autoSpaceDE w:val="0"/>
        <w:autoSpaceDN w:val="0"/>
        <w:adjustRightInd w:val="0"/>
        <w:jc w:val="both"/>
        <w:rPr>
          <w:rFonts w:ascii="Calibri" w:hAnsi="Calibri" w:cs="Calibri"/>
          <w:sz w:val="22"/>
          <w:szCs w:val="22"/>
        </w:rPr>
      </w:pPr>
      <w:r w:rsidRPr="00F5684F">
        <w:rPr>
          <w:rFonts w:ascii="Calibri" w:hAnsi="Calibri" w:cs="Calibri"/>
          <w:sz w:val="22"/>
          <w:szCs w:val="22"/>
        </w:rPr>
        <w:t>Ponudniki s sedežem v tuji državi morajo izpolnjevati enake pogoje kot ponudniki s sedežem v Republiki</w:t>
      </w:r>
      <w:r w:rsidR="00C84F80" w:rsidRPr="00F5684F">
        <w:rPr>
          <w:rFonts w:ascii="Calibri" w:hAnsi="Calibri" w:cs="Calibri"/>
          <w:sz w:val="22"/>
          <w:szCs w:val="22"/>
        </w:rPr>
        <w:t xml:space="preserve"> </w:t>
      </w:r>
      <w:r w:rsidRPr="00F5684F">
        <w:rPr>
          <w:rFonts w:ascii="Calibri" w:hAnsi="Calibri" w:cs="Calibri"/>
          <w:sz w:val="22"/>
          <w:szCs w:val="22"/>
        </w:rPr>
        <w:t>Sloveniji.</w:t>
      </w:r>
    </w:p>
    <w:p w14:paraId="184A362C" w14:textId="77777777" w:rsidR="00F41F91" w:rsidRPr="00F5684F" w:rsidRDefault="00F41F91" w:rsidP="00F41F91">
      <w:pPr>
        <w:widowControl w:val="0"/>
        <w:autoSpaceDE w:val="0"/>
        <w:autoSpaceDN w:val="0"/>
        <w:adjustRightInd w:val="0"/>
        <w:spacing w:line="345" w:lineRule="exact"/>
        <w:rPr>
          <w:rFonts w:ascii="Calibri" w:hAnsi="Calibri" w:cs="Calibri"/>
          <w:sz w:val="22"/>
          <w:szCs w:val="22"/>
        </w:rPr>
      </w:pPr>
    </w:p>
    <w:p w14:paraId="720CED81" w14:textId="77777777" w:rsidR="00F41F91" w:rsidRPr="00F5684F" w:rsidRDefault="00F41F91" w:rsidP="00F41F91">
      <w:pPr>
        <w:widowControl w:val="0"/>
        <w:overflowPunct w:val="0"/>
        <w:autoSpaceDE w:val="0"/>
        <w:autoSpaceDN w:val="0"/>
        <w:adjustRightInd w:val="0"/>
        <w:spacing w:line="204" w:lineRule="auto"/>
        <w:jc w:val="both"/>
        <w:rPr>
          <w:rFonts w:ascii="Calibri" w:hAnsi="Calibri" w:cs="Calibri"/>
          <w:sz w:val="22"/>
          <w:szCs w:val="22"/>
        </w:rPr>
      </w:pPr>
      <w:r w:rsidRPr="00F5684F">
        <w:rPr>
          <w:rFonts w:ascii="Calibri" w:hAnsi="Calibri" w:cs="Calibri"/>
          <w:sz w:val="22"/>
          <w:szCs w:val="22"/>
        </w:rPr>
        <w:t>Ponudniki, ki nimajo sedeža v Republiki Sloveniji, morajo predložiti dokazila o izpolnjevanju pogojev</w:t>
      </w:r>
      <w:r w:rsidR="00FA66C6">
        <w:rPr>
          <w:rFonts w:ascii="Calibri" w:hAnsi="Calibri" w:cs="Calibri"/>
          <w:sz w:val="22"/>
          <w:szCs w:val="22"/>
        </w:rPr>
        <w:t xml:space="preserve"> iz točke 11</w:t>
      </w:r>
      <w:r w:rsidRPr="00F5684F">
        <w:rPr>
          <w:rFonts w:ascii="Calibri" w:hAnsi="Calibri" w:cs="Calibri"/>
          <w:sz w:val="22"/>
          <w:szCs w:val="22"/>
        </w:rPr>
        <w:t>. II. poglavja te dokumentacije v zvezi z oddajo javnega naročila.</w:t>
      </w:r>
    </w:p>
    <w:p w14:paraId="75005E8D" w14:textId="77777777" w:rsidR="00F41F91" w:rsidRPr="00F5684F" w:rsidRDefault="00F41F91" w:rsidP="00F41F91">
      <w:pPr>
        <w:widowControl w:val="0"/>
        <w:overflowPunct w:val="0"/>
        <w:autoSpaceDE w:val="0"/>
        <w:autoSpaceDN w:val="0"/>
        <w:adjustRightInd w:val="0"/>
        <w:spacing w:line="204" w:lineRule="auto"/>
        <w:jc w:val="both"/>
        <w:rPr>
          <w:rFonts w:ascii="Calibri" w:hAnsi="Calibri" w:cs="Calibri"/>
          <w:sz w:val="22"/>
          <w:szCs w:val="22"/>
        </w:rPr>
      </w:pPr>
    </w:p>
    <w:p w14:paraId="2A384E9F" w14:textId="77777777" w:rsidR="00F41F91" w:rsidRPr="00F5684F" w:rsidRDefault="00F41F91" w:rsidP="00F60B12">
      <w:pPr>
        <w:widowControl w:val="0"/>
        <w:overflowPunct w:val="0"/>
        <w:autoSpaceDE w:val="0"/>
        <w:autoSpaceDN w:val="0"/>
        <w:adjustRightInd w:val="0"/>
        <w:spacing w:line="204" w:lineRule="auto"/>
        <w:jc w:val="both"/>
        <w:rPr>
          <w:rFonts w:ascii="Calibri" w:hAnsi="Calibri" w:cs="Calibri"/>
          <w:sz w:val="22"/>
          <w:szCs w:val="22"/>
        </w:rPr>
      </w:pPr>
      <w:r w:rsidRPr="00F5684F">
        <w:rPr>
          <w:rFonts w:ascii="Calibri" w:hAnsi="Calibri" w:cs="Calibri"/>
          <w:sz w:val="22"/>
          <w:szCs w:val="22"/>
        </w:rPr>
        <w:t>Če država, v kateri ima ponudnik svoj sedež, ne izda</w:t>
      </w:r>
      <w:r w:rsidR="00FA66C6">
        <w:rPr>
          <w:rFonts w:ascii="Calibri" w:hAnsi="Calibri" w:cs="Calibri"/>
          <w:sz w:val="22"/>
          <w:szCs w:val="22"/>
        </w:rPr>
        <w:t>ja zahtevanih dokazil iz točk 11.1.1. in 11.1.2. in 11</w:t>
      </w:r>
      <w:r w:rsidRPr="00F5684F">
        <w:rPr>
          <w:rFonts w:ascii="Calibri" w:hAnsi="Calibri" w:cs="Calibri"/>
          <w:sz w:val="22"/>
          <w:szCs w:val="22"/>
        </w:rPr>
        <w:t>.1.4. II. poglavja te dokumentacije v zvezi z oddajo javnega naročila ali če ti ne z</w:t>
      </w:r>
      <w:r w:rsidR="00FA66C6">
        <w:rPr>
          <w:rFonts w:ascii="Calibri" w:hAnsi="Calibri" w:cs="Calibri"/>
          <w:sz w:val="22"/>
          <w:szCs w:val="22"/>
        </w:rPr>
        <w:t>ajemajo vseh primerov iz točk 11.1.1., 11.1.2. in 11</w:t>
      </w:r>
      <w:r w:rsidRPr="00F5684F">
        <w:rPr>
          <w:rFonts w:ascii="Calibri" w:hAnsi="Calibri" w:cs="Calibri"/>
          <w:sz w:val="22"/>
          <w:szCs w:val="22"/>
        </w:rPr>
        <w:t>.1.4.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D2CE5EE" w14:textId="77777777" w:rsidR="00ED027C" w:rsidRPr="00F5684F" w:rsidRDefault="00ED027C" w:rsidP="00F41F91">
      <w:pPr>
        <w:widowControl w:val="0"/>
        <w:autoSpaceDE w:val="0"/>
        <w:autoSpaceDN w:val="0"/>
        <w:adjustRightInd w:val="0"/>
        <w:spacing w:line="239" w:lineRule="auto"/>
        <w:rPr>
          <w:rFonts w:ascii="Calibri" w:hAnsi="Calibri" w:cs="Calibri"/>
          <w:b/>
          <w:bCs/>
          <w:i/>
          <w:iCs/>
          <w:sz w:val="22"/>
          <w:szCs w:val="22"/>
        </w:rPr>
      </w:pPr>
    </w:p>
    <w:p w14:paraId="4E7DAFD4" w14:textId="77777777" w:rsidR="00F41F91" w:rsidRPr="00F5684F" w:rsidRDefault="00F41F91" w:rsidP="00F41F91">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i/>
          <w:iCs/>
          <w:sz w:val="22"/>
          <w:szCs w:val="22"/>
        </w:rPr>
        <w:t>4.2. Podizvajalci</w:t>
      </w:r>
    </w:p>
    <w:p w14:paraId="46CF4616" w14:textId="77777777" w:rsidR="00F41F91" w:rsidRPr="00F5684F" w:rsidRDefault="00F41F91" w:rsidP="00F41F91">
      <w:pPr>
        <w:widowControl w:val="0"/>
        <w:autoSpaceDE w:val="0"/>
        <w:autoSpaceDN w:val="0"/>
        <w:adjustRightInd w:val="0"/>
        <w:spacing w:line="344" w:lineRule="exact"/>
        <w:rPr>
          <w:rFonts w:ascii="Calibri" w:hAnsi="Calibri" w:cs="Calibri"/>
          <w:sz w:val="22"/>
          <w:szCs w:val="22"/>
        </w:rPr>
      </w:pPr>
    </w:p>
    <w:p w14:paraId="18C08D51" w14:textId="77777777" w:rsidR="00F41F91" w:rsidRPr="00F5684F" w:rsidRDefault="00F41F91" w:rsidP="00ED027C">
      <w:pPr>
        <w:widowControl w:val="0"/>
        <w:overflowPunct w:val="0"/>
        <w:autoSpaceDE w:val="0"/>
        <w:autoSpaceDN w:val="0"/>
        <w:adjustRightInd w:val="0"/>
        <w:spacing w:line="222" w:lineRule="auto"/>
        <w:jc w:val="both"/>
        <w:rPr>
          <w:rFonts w:ascii="Calibri" w:hAnsi="Calibri" w:cs="Calibri"/>
          <w:sz w:val="22"/>
          <w:szCs w:val="22"/>
        </w:rPr>
      </w:pPr>
      <w:r w:rsidRPr="00F5684F">
        <w:rPr>
          <w:rFonts w:ascii="Calibri" w:hAnsi="Calibri" w:cs="Calibri"/>
          <w:sz w:val="22"/>
          <w:szCs w:val="22"/>
        </w:rPr>
        <w:t xml:space="preserve">Ponudnik lahko v celoti sam izvede predmetno javno naročilo ali pa ga izvede s podizvajalci. V primeru izvedbe javnega naročila s podizvajalci, </w:t>
      </w:r>
      <w:r w:rsidRPr="00F5684F">
        <w:rPr>
          <w:rFonts w:ascii="Calibri" w:hAnsi="Calibri" w:cs="Calibri"/>
          <w:bCs/>
          <w:sz w:val="22"/>
          <w:szCs w:val="22"/>
        </w:rPr>
        <w:t>je potrebno v ponudbi (OBR-1/3 in OBR-1/4) navesti vse</w:t>
      </w:r>
      <w:r w:rsidRPr="00F5684F">
        <w:rPr>
          <w:rFonts w:ascii="Calibri" w:hAnsi="Calibri" w:cs="Calibri"/>
          <w:sz w:val="22"/>
          <w:szCs w:val="22"/>
        </w:rPr>
        <w:t xml:space="preserve"> </w:t>
      </w:r>
      <w:r w:rsidRPr="00F5684F">
        <w:rPr>
          <w:rFonts w:ascii="Calibri" w:hAnsi="Calibri" w:cs="Calibri"/>
          <w:bCs/>
          <w:sz w:val="22"/>
          <w:szCs w:val="22"/>
        </w:rPr>
        <w:t>podizvajalce (kontaktne podatke in zakonite zastopnike) in vsak del naročila, ki ga bo izvedel posamezni podizvajalec (predmet, količina, vrednost, kraj in rok izvedbe teh del)</w:t>
      </w:r>
      <w:r w:rsidRPr="00F5684F">
        <w:rPr>
          <w:rFonts w:ascii="Calibri" w:hAnsi="Calibri" w:cs="Calibri"/>
          <w:sz w:val="22"/>
          <w:szCs w:val="22"/>
        </w:rPr>
        <w:t>.</w:t>
      </w:r>
    </w:p>
    <w:p w14:paraId="2DFA0F4E" w14:textId="77777777" w:rsidR="00F41F91" w:rsidRPr="00F5684F" w:rsidRDefault="00F41F91" w:rsidP="0098722E">
      <w:pPr>
        <w:widowControl w:val="0"/>
        <w:overflowPunct w:val="0"/>
        <w:autoSpaceDE w:val="0"/>
        <w:autoSpaceDN w:val="0"/>
        <w:adjustRightInd w:val="0"/>
        <w:spacing w:line="216" w:lineRule="auto"/>
        <w:jc w:val="both"/>
        <w:rPr>
          <w:rFonts w:ascii="Calibri" w:hAnsi="Calibri" w:cs="Calibri"/>
          <w:sz w:val="22"/>
          <w:szCs w:val="22"/>
        </w:rPr>
      </w:pPr>
      <w:r w:rsidRPr="00F5684F">
        <w:rPr>
          <w:rFonts w:ascii="Calibri" w:hAnsi="Calibri" w:cs="Calibri"/>
          <w:sz w:val="22"/>
          <w:szCs w:val="22"/>
        </w:rPr>
        <w:t xml:space="preserve">Kadar namerava ponudnik izvesti javno naročilo s podizvajalcem, mora pogoje iz </w:t>
      </w:r>
      <w:r w:rsidR="00FA66C6">
        <w:rPr>
          <w:rFonts w:ascii="Calibri" w:hAnsi="Calibri" w:cs="Calibri"/>
          <w:bCs/>
          <w:sz w:val="22"/>
          <w:szCs w:val="22"/>
        </w:rPr>
        <w:t>točke 11</w:t>
      </w:r>
      <w:r w:rsidRPr="00F5684F">
        <w:rPr>
          <w:rFonts w:ascii="Calibri" w:hAnsi="Calibri" w:cs="Calibri"/>
          <w:bCs/>
          <w:sz w:val="22"/>
          <w:szCs w:val="22"/>
        </w:rPr>
        <w:t>.1. II.</w:t>
      </w:r>
      <w:r w:rsidRPr="00F5684F">
        <w:rPr>
          <w:rFonts w:ascii="Calibri" w:hAnsi="Calibri" w:cs="Calibri"/>
          <w:sz w:val="22"/>
          <w:szCs w:val="22"/>
        </w:rPr>
        <w:t xml:space="preserve"> poglavja te dokumentacije izpolnjevati tudi podizvajalec, ki sodeluje pri izvedbi javnega naročila.</w:t>
      </w:r>
    </w:p>
    <w:p w14:paraId="6D29E39F" w14:textId="77777777" w:rsidR="00F41F91" w:rsidRPr="00F5684F" w:rsidRDefault="00F41F91" w:rsidP="00F41F91">
      <w:pPr>
        <w:widowControl w:val="0"/>
        <w:overflowPunct w:val="0"/>
        <w:autoSpaceDE w:val="0"/>
        <w:autoSpaceDN w:val="0"/>
        <w:adjustRightInd w:val="0"/>
        <w:spacing w:line="216" w:lineRule="auto"/>
        <w:jc w:val="both"/>
        <w:rPr>
          <w:rFonts w:ascii="Calibri" w:hAnsi="Calibri" w:cs="Calibri"/>
          <w:sz w:val="22"/>
          <w:szCs w:val="22"/>
        </w:rPr>
      </w:pPr>
      <w:r w:rsidRPr="00F5684F">
        <w:rPr>
          <w:rFonts w:ascii="Calibri" w:hAnsi="Calibri" w:cs="Calibri"/>
          <w:sz w:val="22"/>
          <w:szCs w:val="22"/>
        </w:rPr>
        <w:lastRenderedPageBreak/>
        <w:t xml:space="preserve">V kolikor </w:t>
      </w:r>
      <w:r w:rsidRPr="00F5684F">
        <w:rPr>
          <w:rFonts w:ascii="Calibri" w:hAnsi="Calibri" w:cs="Calibri"/>
          <w:bCs/>
          <w:sz w:val="22"/>
          <w:szCs w:val="22"/>
        </w:rPr>
        <w:t>podizvajalec zahteva neposredno plačilo</w:t>
      </w:r>
      <w:r w:rsidRPr="00F5684F">
        <w:rPr>
          <w:rFonts w:ascii="Calibri" w:hAnsi="Calibri" w:cs="Calibri"/>
          <w:sz w:val="22"/>
          <w:szCs w:val="22"/>
        </w:rPr>
        <w:t>, se šteje, da je neposredno plačilo podizvajalcu obvezno in obveznost zavezuje naročnika in glavnega izvajalca. Kadar namerava ponudnik izvesti javno naročilo s podizvajalcem, ki zahteva neposredno plačilo, mora:</w:t>
      </w:r>
    </w:p>
    <w:p w14:paraId="7B0E451E" w14:textId="77777777" w:rsidR="00F41F91" w:rsidRPr="00F5684F" w:rsidRDefault="00F41F91" w:rsidP="00F41F91">
      <w:pPr>
        <w:widowControl w:val="0"/>
        <w:autoSpaceDE w:val="0"/>
        <w:autoSpaceDN w:val="0"/>
        <w:adjustRightInd w:val="0"/>
        <w:spacing w:line="80" w:lineRule="exact"/>
        <w:rPr>
          <w:rFonts w:ascii="Calibri" w:hAnsi="Calibri" w:cs="Calibri"/>
          <w:sz w:val="22"/>
          <w:szCs w:val="22"/>
        </w:rPr>
      </w:pPr>
    </w:p>
    <w:p w14:paraId="6D7E8190" w14:textId="77777777" w:rsidR="00F41F91" w:rsidRPr="00F5684F" w:rsidRDefault="00F41F91" w:rsidP="00A72CD7">
      <w:pPr>
        <w:widowControl w:val="0"/>
        <w:numPr>
          <w:ilvl w:val="0"/>
          <w:numId w:val="9"/>
        </w:numPr>
        <w:overflowPunct w:val="0"/>
        <w:autoSpaceDE w:val="0"/>
        <w:autoSpaceDN w:val="0"/>
        <w:adjustRightInd w:val="0"/>
        <w:spacing w:line="204" w:lineRule="auto"/>
        <w:jc w:val="both"/>
        <w:rPr>
          <w:rFonts w:ascii="Calibri" w:hAnsi="Calibri" w:cs="Calibri"/>
          <w:sz w:val="22"/>
          <w:szCs w:val="22"/>
        </w:rPr>
      </w:pPr>
      <w:r w:rsidRPr="00F5684F">
        <w:rPr>
          <w:rFonts w:ascii="Calibri" w:hAnsi="Calibri" w:cs="Calibri"/>
          <w:sz w:val="22"/>
          <w:szCs w:val="22"/>
        </w:rPr>
        <w:t xml:space="preserve">glavni izvajalec v pogodbi pooblastiti naročnika, da na podlagi potrjenega računa s strani glavnega izvajalca neposredno plačuje podizvajalcu, </w:t>
      </w:r>
    </w:p>
    <w:p w14:paraId="293D6048" w14:textId="77777777" w:rsidR="00F41F91" w:rsidRPr="00F5684F" w:rsidRDefault="00F41F91" w:rsidP="00F41F91">
      <w:pPr>
        <w:widowControl w:val="0"/>
        <w:autoSpaceDE w:val="0"/>
        <w:autoSpaceDN w:val="0"/>
        <w:adjustRightInd w:val="0"/>
        <w:spacing w:line="78" w:lineRule="exact"/>
        <w:rPr>
          <w:rFonts w:ascii="Calibri" w:hAnsi="Calibri" w:cs="Calibri"/>
          <w:sz w:val="22"/>
          <w:szCs w:val="22"/>
        </w:rPr>
      </w:pPr>
    </w:p>
    <w:p w14:paraId="32A38472" w14:textId="77777777" w:rsidR="00F41F91" w:rsidRPr="00F5684F" w:rsidRDefault="00F41F91" w:rsidP="002B7C41">
      <w:pPr>
        <w:widowControl w:val="0"/>
        <w:numPr>
          <w:ilvl w:val="0"/>
          <w:numId w:val="9"/>
        </w:numPr>
        <w:overflowPunct w:val="0"/>
        <w:autoSpaceDE w:val="0"/>
        <w:autoSpaceDN w:val="0"/>
        <w:adjustRightInd w:val="0"/>
        <w:spacing w:line="203" w:lineRule="auto"/>
        <w:jc w:val="both"/>
        <w:rPr>
          <w:rFonts w:ascii="Calibri" w:hAnsi="Calibri" w:cs="Calibri"/>
          <w:sz w:val="22"/>
          <w:szCs w:val="22"/>
        </w:rPr>
      </w:pPr>
      <w:r w:rsidRPr="00F5684F">
        <w:rPr>
          <w:rFonts w:ascii="Calibri" w:hAnsi="Calibri" w:cs="Calibri"/>
          <w:sz w:val="22"/>
          <w:szCs w:val="22"/>
        </w:rPr>
        <w:t xml:space="preserve">podizvajalec predložiti soglasje, na podlagi katerega naročnik namesto ponudnika poravna podizvajalčevo terjatev do ponudnika, </w:t>
      </w:r>
    </w:p>
    <w:p w14:paraId="461CDE88" w14:textId="77777777" w:rsidR="00F41F91" w:rsidRPr="00F5684F" w:rsidRDefault="00F41F91" w:rsidP="00F41F91">
      <w:pPr>
        <w:widowControl w:val="0"/>
        <w:autoSpaceDE w:val="0"/>
        <w:autoSpaceDN w:val="0"/>
        <w:adjustRightInd w:val="0"/>
        <w:spacing w:line="79" w:lineRule="exact"/>
        <w:rPr>
          <w:rFonts w:ascii="Calibri" w:hAnsi="Calibri" w:cs="Calibri"/>
          <w:sz w:val="22"/>
          <w:szCs w:val="22"/>
        </w:rPr>
      </w:pPr>
    </w:p>
    <w:p w14:paraId="5C91EE6E" w14:textId="77777777" w:rsidR="00F41F91" w:rsidRPr="00F5684F" w:rsidRDefault="00F41F91" w:rsidP="002B7C41">
      <w:pPr>
        <w:widowControl w:val="0"/>
        <w:numPr>
          <w:ilvl w:val="0"/>
          <w:numId w:val="9"/>
        </w:numPr>
        <w:overflowPunct w:val="0"/>
        <w:autoSpaceDE w:val="0"/>
        <w:autoSpaceDN w:val="0"/>
        <w:adjustRightInd w:val="0"/>
        <w:spacing w:line="204" w:lineRule="auto"/>
        <w:jc w:val="both"/>
        <w:rPr>
          <w:rFonts w:ascii="Calibri" w:hAnsi="Calibri" w:cs="Calibri"/>
          <w:sz w:val="22"/>
          <w:szCs w:val="22"/>
        </w:rPr>
      </w:pPr>
      <w:r w:rsidRPr="00F5684F">
        <w:rPr>
          <w:rFonts w:ascii="Calibri" w:hAnsi="Calibri" w:cs="Calibri"/>
          <w:sz w:val="22"/>
          <w:szCs w:val="22"/>
        </w:rPr>
        <w:t xml:space="preserve">glavni izvajalec svojemu računu priložiti račun, ki ga je predhodno potrdil. </w:t>
      </w:r>
    </w:p>
    <w:p w14:paraId="6574E8CC" w14:textId="77777777" w:rsidR="00F41F91" w:rsidRPr="00F5684F" w:rsidRDefault="00F41F91" w:rsidP="00F41F91">
      <w:pPr>
        <w:widowControl w:val="0"/>
        <w:autoSpaceDE w:val="0"/>
        <w:autoSpaceDN w:val="0"/>
        <w:adjustRightInd w:val="0"/>
        <w:spacing w:line="344" w:lineRule="exact"/>
        <w:rPr>
          <w:rFonts w:ascii="Calibri" w:hAnsi="Calibri" w:cs="Calibri"/>
          <w:sz w:val="22"/>
          <w:szCs w:val="22"/>
        </w:rPr>
      </w:pPr>
    </w:p>
    <w:p w14:paraId="5113B718" w14:textId="77777777" w:rsidR="00F41F91" w:rsidRPr="00F5684F" w:rsidRDefault="00F41F91" w:rsidP="00F41F91">
      <w:pPr>
        <w:widowControl w:val="0"/>
        <w:overflowPunct w:val="0"/>
        <w:autoSpaceDE w:val="0"/>
        <w:autoSpaceDN w:val="0"/>
        <w:adjustRightInd w:val="0"/>
        <w:spacing w:line="222" w:lineRule="auto"/>
        <w:jc w:val="both"/>
        <w:rPr>
          <w:rFonts w:ascii="Calibri" w:hAnsi="Calibri" w:cs="Calibri"/>
          <w:sz w:val="22"/>
          <w:szCs w:val="22"/>
        </w:rPr>
      </w:pPr>
      <w:r w:rsidRPr="00F5684F">
        <w:rPr>
          <w:rFonts w:ascii="Calibri" w:hAnsi="Calibri" w:cs="Calibri"/>
          <w:sz w:val="22"/>
          <w:szCs w:val="22"/>
        </w:rPr>
        <w:t xml:space="preserve">Če neposredno plačilo podizvajalcu </w:t>
      </w:r>
      <w:r w:rsidRPr="00F5684F">
        <w:rPr>
          <w:rFonts w:ascii="Calibri" w:hAnsi="Calibri" w:cs="Calibri"/>
          <w:bCs/>
          <w:sz w:val="22"/>
          <w:szCs w:val="22"/>
        </w:rPr>
        <w:t>ni obvezno</w:t>
      </w:r>
      <w:r w:rsidRPr="00F5684F">
        <w:rPr>
          <w:rFonts w:ascii="Calibri" w:hAnsi="Calibri" w:cs="Calibri"/>
          <w:sz w:val="22"/>
          <w:szCs w:val="22"/>
        </w:rPr>
        <w:t xml:space="preserve">, naročnik od glavnega izvajalca zahteva, da mu najpozneje </w:t>
      </w:r>
      <w:r w:rsidRPr="00F5684F">
        <w:rPr>
          <w:rFonts w:ascii="Calibri" w:hAnsi="Calibri" w:cs="Calibri"/>
          <w:bCs/>
          <w:sz w:val="22"/>
          <w:szCs w:val="22"/>
        </w:rPr>
        <w:t xml:space="preserve">v 60 dneh </w:t>
      </w:r>
      <w:r w:rsidRPr="00F5684F">
        <w:rPr>
          <w:rFonts w:ascii="Calibri" w:hAnsi="Calibri" w:cs="Calibri"/>
          <w:sz w:val="22"/>
          <w:szCs w:val="22"/>
        </w:rPr>
        <w:t>od plačila končnega računa pošlje svojo</w:t>
      </w:r>
      <w:r w:rsidRPr="00F5684F">
        <w:rPr>
          <w:rFonts w:ascii="Calibri" w:hAnsi="Calibri" w:cs="Calibri"/>
          <w:bCs/>
          <w:sz w:val="22"/>
          <w:szCs w:val="22"/>
        </w:rPr>
        <w:t xml:space="preserve"> pisno izjavo in pisno izjavo podizvajalca</w:t>
      </w:r>
      <w:r w:rsidRPr="00F5684F">
        <w:rPr>
          <w:rFonts w:ascii="Calibri" w:hAnsi="Calibri" w:cs="Calibri"/>
          <w:sz w:val="22"/>
          <w:szCs w:val="22"/>
        </w:rPr>
        <w:t xml:space="preserve">, da je podizvajalec prejel plačilo za izvedene </w:t>
      </w:r>
      <w:r w:rsidR="00C84F80" w:rsidRPr="00F5684F">
        <w:rPr>
          <w:rFonts w:ascii="Calibri" w:hAnsi="Calibri" w:cs="Calibri"/>
          <w:sz w:val="22"/>
          <w:szCs w:val="22"/>
        </w:rPr>
        <w:t>storitve</w:t>
      </w:r>
      <w:r w:rsidRPr="00F5684F">
        <w:rPr>
          <w:rFonts w:ascii="Calibri" w:hAnsi="Calibri" w:cs="Calibri"/>
          <w:sz w:val="22"/>
          <w:szCs w:val="22"/>
        </w:rPr>
        <w:t>, neposredno povezano s predmetom</w:t>
      </w:r>
      <w:r w:rsidRPr="00F5684F">
        <w:rPr>
          <w:rFonts w:ascii="Calibri" w:hAnsi="Calibri" w:cs="Calibri"/>
          <w:bCs/>
          <w:sz w:val="22"/>
          <w:szCs w:val="22"/>
        </w:rPr>
        <w:t xml:space="preserve"> </w:t>
      </w:r>
      <w:r w:rsidRPr="00F5684F">
        <w:rPr>
          <w:rFonts w:ascii="Calibri" w:hAnsi="Calibri" w:cs="Calibri"/>
          <w:sz w:val="22"/>
          <w:szCs w:val="22"/>
        </w:rPr>
        <w:t>javnega naročila.</w:t>
      </w:r>
    </w:p>
    <w:p w14:paraId="7C63FD84" w14:textId="77777777" w:rsidR="00F41F91" w:rsidRPr="00F5684F" w:rsidRDefault="00F41F91" w:rsidP="00F41F91">
      <w:pPr>
        <w:widowControl w:val="0"/>
        <w:autoSpaceDE w:val="0"/>
        <w:autoSpaceDN w:val="0"/>
        <w:adjustRightInd w:val="0"/>
        <w:spacing w:line="346" w:lineRule="exact"/>
        <w:rPr>
          <w:rFonts w:ascii="Calibri" w:hAnsi="Calibri" w:cs="Calibri"/>
          <w:sz w:val="22"/>
          <w:szCs w:val="22"/>
        </w:rPr>
      </w:pPr>
    </w:p>
    <w:p w14:paraId="23019D14" w14:textId="77777777" w:rsidR="00F41F91" w:rsidRPr="00F5684F" w:rsidRDefault="00F41F91" w:rsidP="00F41F91">
      <w:pPr>
        <w:widowControl w:val="0"/>
        <w:overflowPunct w:val="0"/>
        <w:autoSpaceDE w:val="0"/>
        <w:autoSpaceDN w:val="0"/>
        <w:adjustRightInd w:val="0"/>
        <w:spacing w:line="237" w:lineRule="auto"/>
        <w:jc w:val="both"/>
        <w:rPr>
          <w:rFonts w:ascii="Calibri" w:hAnsi="Calibri" w:cs="Calibri"/>
          <w:sz w:val="22"/>
          <w:szCs w:val="22"/>
        </w:rPr>
      </w:pPr>
      <w:r w:rsidRPr="00F5684F">
        <w:rPr>
          <w:rFonts w:ascii="Calibri" w:hAnsi="Calibri" w:cs="Calibri"/>
          <w:sz w:val="22"/>
          <w:szCs w:val="22"/>
        </w:rPr>
        <w:t xml:space="preserve">Glavni izvajalec mora med izvajanjem javnega naročila </w:t>
      </w:r>
      <w:r w:rsidR="00C84F80" w:rsidRPr="00F5684F">
        <w:rPr>
          <w:rFonts w:ascii="Calibri" w:hAnsi="Calibri" w:cs="Calibri"/>
          <w:sz w:val="22"/>
          <w:szCs w:val="22"/>
        </w:rPr>
        <w:t>storitve</w:t>
      </w:r>
      <w:r w:rsidRPr="00F5684F">
        <w:rPr>
          <w:rFonts w:ascii="Calibri" w:hAnsi="Calibri" w:cs="Calibri"/>
          <w:sz w:val="22"/>
          <w:szCs w:val="22"/>
        </w:rPr>
        <w:t xml:space="preserve"> naročnika obvestiti o morebitnih spremembah informacij in poslati informacije o novih podizvajalcih, ki jih namerava naknadno vključiti v izvajanje takšnih </w:t>
      </w:r>
      <w:r w:rsidR="00C84F80" w:rsidRPr="00F5684F">
        <w:rPr>
          <w:rFonts w:ascii="Calibri" w:hAnsi="Calibri" w:cs="Calibri"/>
          <w:sz w:val="22"/>
          <w:szCs w:val="22"/>
        </w:rPr>
        <w:t>storitev</w:t>
      </w:r>
      <w:r w:rsidRPr="00F5684F">
        <w:rPr>
          <w:rFonts w:ascii="Calibri" w:hAnsi="Calibri" w:cs="Calibri"/>
          <w:sz w:val="22"/>
          <w:szCs w:val="22"/>
        </w:rPr>
        <w:t>, in sicer najkasneje v petih dneh po spremembi. V primeru vključitve novih podizvajalcev mora glavni izvajalec skupaj z obvestilom posredovati tudi podatke in dokumente zahtevane s to razpisno dokumentacijo za podizvajalce.</w:t>
      </w:r>
    </w:p>
    <w:p w14:paraId="0FF3BFF1" w14:textId="77777777" w:rsidR="00F41F91" w:rsidRPr="00F5684F" w:rsidRDefault="00F41F91" w:rsidP="00F41F91">
      <w:pPr>
        <w:widowControl w:val="0"/>
        <w:autoSpaceDE w:val="0"/>
        <w:autoSpaceDN w:val="0"/>
        <w:adjustRightInd w:val="0"/>
        <w:spacing w:line="349" w:lineRule="exact"/>
        <w:rPr>
          <w:rFonts w:ascii="Calibri" w:hAnsi="Calibri" w:cs="Calibri"/>
          <w:sz w:val="22"/>
          <w:szCs w:val="22"/>
        </w:rPr>
      </w:pPr>
    </w:p>
    <w:p w14:paraId="15173275" w14:textId="77777777" w:rsidR="00F41F91" w:rsidRPr="00F5684F" w:rsidRDefault="00F41F91" w:rsidP="00F41F91">
      <w:pPr>
        <w:widowControl w:val="0"/>
        <w:overflowPunct w:val="0"/>
        <w:autoSpaceDE w:val="0"/>
        <w:autoSpaceDN w:val="0"/>
        <w:adjustRightInd w:val="0"/>
        <w:spacing w:line="234" w:lineRule="auto"/>
        <w:jc w:val="both"/>
        <w:rPr>
          <w:rFonts w:ascii="Calibri" w:hAnsi="Calibri" w:cs="Calibri"/>
          <w:sz w:val="22"/>
          <w:szCs w:val="22"/>
        </w:rPr>
      </w:pPr>
      <w:r w:rsidRPr="00F5684F">
        <w:rPr>
          <w:rFonts w:ascii="Calibri" w:hAnsi="Calibri" w:cs="Calibr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F764EE" w14:textId="77777777" w:rsidR="007034FC" w:rsidRPr="00F5684F" w:rsidRDefault="007034FC" w:rsidP="00F41F91">
      <w:pPr>
        <w:widowControl w:val="0"/>
        <w:autoSpaceDE w:val="0"/>
        <w:autoSpaceDN w:val="0"/>
        <w:adjustRightInd w:val="0"/>
        <w:spacing w:line="266" w:lineRule="exact"/>
        <w:rPr>
          <w:rFonts w:ascii="Calibri" w:hAnsi="Calibri" w:cs="Calibri"/>
          <w:sz w:val="22"/>
          <w:szCs w:val="22"/>
        </w:rPr>
      </w:pPr>
    </w:p>
    <w:p w14:paraId="6EE7E1AA" w14:textId="77777777" w:rsidR="00F41F91" w:rsidRPr="00F5684F" w:rsidRDefault="00F41F91" w:rsidP="00F41F91">
      <w:pPr>
        <w:widowControl w:val="0"/>
        <w:autoSpaceDE w:val="0"/>
        <w:autoSpaceDN w:val="0"/>
        <w:adjustRightInd w:val="0"/>
        <w:rPr>
          <w:rFonts w:ascii="Calibri" w:hAnsi="Calibri" w:cs="Calibri"/>
          <w:sz w:val="22"/>
          <w:szCs w:val="22"/>
        </w:rPr>
      </w:pPr>
      <w:r w:rsidRPr="00F5684F">
        <w:rPr>
          <w:rFonts w:ascii="Calibri" w:hAnsi="Calibri" w:cs="Calibri"/>
          <w:b/>
          <w:bCs/>
          <w:i/>
          <w:iCs/>
          <w:sz w:val="22"/>
          <w:szCs w:val="22"/>
        </w:rPr>
        <w:t>4.3. Skupna ponudba</w:t>
      </w:r>
    </w:p>
    <w:p w14:paraId="50C9237A" w14:textId="77777777" w:rsidR="00F41F91" w:rsidRPr="00F5684F" w:rsidRDefault="00F41F91" w:rsidP="00F41F91">
      <w:pPr>
        <w:widowControl w:val="0"/>
        <w:autoSpaceDE w:val="0"/>
        <w:autoSpaceDN w:val="0"/>
        <w:adjustRightInd w:val="0"/>
        <w:spacing w:line="343" w:lineRule="exact"/>
        <w:rPr>
          <w:rFonts w:ascii="Calibri" w:hAnsi="Calibri" w:cs="Calibri"/>
          <w:sz w:val="22"/>
          <w:szCs w:val="22"/>
        </w:rPr>
      </w:pPr>
    </w:p>
    <w:p w14:paraId="4F62EEBD" w14:textId="77777777" w:rsidR="00F41F91" w:rsidRPr="00F5684F" w:rsidRDefault="00F41F91" w:rsidP="00F41F91">
      <w:pPr>
        <w:widowControl w:val="0"/>
        <w:overflowPunct w:val="0"/>
        <w:autoSpaceDE w:val="0"/>
        <w:autoSpaceDN w:val="0"/>
        <w:adjustRightInd w:val="0"/>
        <w:spacing w:line="216" w:lineRule="auto"/>
        <w:jc w:val="both"/>
        <w:rPr>
          <w:rFonts w:ascii="Calibri" w:hAnsi="Calibri" w:cs="Calibri"/>
          <w:sz w:val="22"/>
          <w:szCs w:val="22"/>
        </w:rPr>
      </w:pPr>
      <w:r w:rsidRPr="00F5684F">
        <w:rPr>
          <w:rFonts w:ascii="Calibri" w:hAnsi="Calibri" w:cs="Calibri"/>
          <w:sz w:val="22"/>
          <w:szCs w:val="22"/>
        </w:rPr>
        <w:t>Skupine gospodarskih subjektov lahko predložijo skupno ponudbo. V primeru skupne ponudbe bo naročnik od izbrane skupine zahteval predložitev ustreznega akta o skupni izvedbi naročila, ki mora vsebovati vsaj:</w:t>
      </w:r>
    </w:p>
    <w:p w14:paraId="216DA653" w14:textId="77777777" w:rsidR="00F41F91" w:rsidRPr="00F5684F" w:rsidRDefault="00F41F91" w:rsidP="00F41F91">
      <w:pPr>
        <w:widowControl w:val="0"/>
        <w:autoSpaceDE w:val="0"/>
        <w:autoSpaceDN w:val="0"/>
        <w:adjustRightInd w:val="0"/>
        <w:spacing w:line="80" w:lineRule="exact"/>
        <w:rPr>
          <w:rFonts w:ascii="Calibri" w:hAnsi="Calibri" w:cs="Calibri"/>
          <w:sz w:val="22"/>
          <w:szCs w:val="22"/>
        </w:rPr>
      </w:pPr>
    </w:p>
    <w:p w14:paraId="06927394" w14:textId="77777777" w:rsidR="00F41F91" w:rsidRPr="00F5684F" w:rsidRDefault="00F41F91" w:rsidP="002B7C41">
      <w:pPr>
        <w:widowControl w:val="0"/>
        <w:numPr>
          <w:ilvl w:val="0"/>
          <w:numId w:val="10"/>
        </w:numPr>
        <w:overflowPunct w:val="0"/>
        <w:autoSpaceDE w:val="0"/>
        <w:autoSpaceDN w:val="0"/>
        <w:adjustRightInd w:val="0"/>
        <w:spacing w:line="204" w:lineRule="auto"/>
        <w:jc w:val="both"/>
        <w:rPr>
          <w:rFonts w:ascii="Calibri" w:hAnsi="Calibri" w:cs="Calibri"/>
          <w:sz w:val="22"/>
          <w:szCs w:val="22"/>
        </w:rPr>
      </w:pPr>
      <w:r w:rsidRPr="00F5684F">
        <w:rPr>
          <w:rFonts w:ascii="Calibri" w:hAnsi="Calibri" w:cs="Calibri"/>
          <w:sz w:val="22"/>
          <w:szCs w:val="22"/>
        </w:rPr>
        <w:t xml:space="preserve">navedbo vseh partnerjev v skupini (naziv in naslov partnerja, zakonitega zastopnika, matična številka, davčna številka, številka transakcijskega računa), </w:t>
      </w:r>
    </w:p>
    <w:p w14:paraId="3B68BBCC" w14:textId="77777777" w:rsidR="00F41F91" w:rsidRPr="00F5684F" w:rsidRDefault="00F41F91" w:rsidP="002B7C41">
      <w:pPr>
        <w:widowControl w:val="0"/>
        <w:numPr>
          <w:ilvl w:val="0"/>
          <w:numId w:val="10"/>
        </w:numPr>
        <w:overflowPunct w:val="0"/>
        <w:autoSpaceDE w:val="0"/>
        <w:autoSpaceDN w:val="0"/>
        <w:adjustRightInd w:val="0"/>
        <w:spacing w:line="204" w:lineRule="auto"/>
        <w:jc w:val="both"/>
        <w:rPr>
          <w:rFonts w:ascii="Calibri" w:hAnsi="Calibri" w:cs="Calibri"/>
          <w:sz w:val="22"/>
          <w:szCs w:val="22"/>
        </w:rPr>
      </w:pPr>
      <w:r w:rsidRPr="00F5684F">
        <w:rPr>
          <w:rFonts w:ascii="Calibri" w:hAnsi="Calibri" w:cs="Calibri"/>
          <w:sz w:val="22"/>
          <w:szCs w:val="22"/>
        </w:rPr>
        <w:t xml:space="preserve">pooblastilo vodilnemu partnerju v skupini (vodilni partner bo podpisnik pogodbe o izvedbi javnega naročila), </w:t>
      </w:r>
    </w:p>
    <w:p w14:paraId="3BF96271" w14:textId="77777777" w:rsidR="00F41F91" w:rsidRPr="00F5684F" w:rsidRDefault="00F41F91" w:rsidP="002B7C41">
      <w:pPr>
        <w:widowControl w:val="0"/>
        <w:numPr>
          <w:ilvl w:val="0"/>
          <w:numId w:val="11"/>
        </w:numPr>
        <w:overflowPunct w:val="0"/>
        <w:autoSpaceDE w:val="0"/>
        <w:autoSpaceDN w:val="0"/>
        <w:adjustRightInd w:val="0"/>
        <w:spacing w:line="237" w:lineRule="auto"/>
        <w:jc w:val="both"/>
        <w:rPr>
          <w:rFonts w:ascii="Calibri" w:hAnsi="Calibri" w:cs="Calibri"/>
          <w:sz w:val="22"/>
          <w:szCs w:val="22"/>
        </w:rPr>
      </w:pPr>
      <w:r w:rsidRPr="00F5684F">
        <w:rPr>
          <w:rFonts w:ascii="Calibri" w:hAnsi="Calibri" w:cs="Calibri"/>
          <w:sz w:val="22"/>
          <w:szCs w:val="22"/>
        </w:rPr>
        <w:t xml:space="preserve">neomejeno solidarno odgovornost vseh partnerjev v skupini do naročnika, </w:t>
      </w:r>
    </w:p>
    <w:p w14:paraId="69426104" w14:textId="77777777" w:rsidR="00F41F91" w:rsidRPr="00F5684F" w:rsidRDefault="00F41F91" w:rsidP="00F41F91">
      <w:pPr>
        <w:widowControl w:val="0"/>
        <w:autoSpaceDE w:val="0"/>
        <w:autoSpaceDN w:val="0"/>
        <w:adjustRightInd w:val="0"/>
        <w:spacing w:line="78" w:lineRule="exact"/>
        <w:rPr>
          <w:rFonts w:ascii="Calibri" w:hAnsi="Calibri" w:cs="Calibri"/>
          <w:sz w:val="22"/>
          <w:szCs w:val="22"/>
        </w:rPr>
      </w:pPr>
    </w:p>
    <w:p w14:paraId="3290B9BC" w14:textId="77777777" w:rsidR="00F41F91" w:rsidRPr="00F5684F" w:rsidRDefault="00F41F91" w:rsidP="002B7C41">
      <w:pPr>
        <w:widowControl w:val="0"/>
        <w:numPr>
          <w:ilvl w:val="0"/>
          <w:numId w:val="11"/>
        </w:numPr>
        <w:overflowPunct w:val="0"/>
        <w:autoSpaceDE w:val="0"/>
        <w:autoSpaceDN w:val="0"/>
        <w:adjustRightInd w:val="0"/>
        <w:spacing w:line="204" w:lineRule="auto"/>
        <w:jc w:val="both"/>
        <w:rPr>
          <w:rFonts w:ascii="Calibri" w:hAnsi="Calibri" w:cs="Calibri"/>
          <w:sz w:val="22"/>
          <w:szCs w:val="22"/>
        </w:rPr>
      </w:pPr>
      <w:r w:rsidRPr="00F5684F">
        <w:rPr>
          <w:rFonts w:ascii="Calibri" w:hAnsi="Calibri" w:cs="Calibri"/>
          <w:sz w:val="22"/>
          <w:szCs w:val="22"/>
        </w:rPr>
        <w:t xml:space="preserve">področje dela, ki ga bo prevzel in izvedel vsak partner v skupini in delež vsakega partnerja v skupini v % in vrednost del, ki jih prevzema posamezni partner v skupini, </w:t>
      </w:r>
    </w:p>
    <w:p w14:paraId="75322E9F" w14:textId="77777777" w:rsidR="00F41F91" w:rsidRPr="00F5684F" w:rsidRDefault="00F41F91" w:rsidP="002B7C41">
      <w:pPr>
        <w:widowControl w:val="0"/>
        <w:numPr>
          <w:ilvl w:val="0"/>
          <w:numId w:val="11"/>
        </w:numPr>
        <w:overflowPunct w:val="0"/>
        <w:autoSpaceDE w:val="0"/>
        <w:autoSpaceDN w:val="0"/>
        <w:adjustRightInd w:val="0"/>
        <w:spacing w:line="237" w:lineRule="auto"/>
        <w:jc w:val="both"/>
        <w:rPr>
          <w:rFonts w:ascii="Calibri" w:hAnsi="Calibri" w:cs="Calibri"/>
          <w:sz w:val="22"/>
          <w:szCs w:val="22"/>
        </w:rPr>
      </w:pPr>
      <w:r w:rsidRPr="00F5684F">
        <w:rPr>
          <w:rFonts w:ascii="Calibri" w:hAnsi="Calibri" w:cs="Calibri"/>
          <w:sz w:val="22"/>
          <w:szCs w:val="22"/>
        </w:rPr>
        <w:t xml:space="preserve">način plačila preko vodilnega partnerja v skupini ali vsakemu od partnerjev v skupini, </w:t>
      </w:r>
    </w:p>
    <w:p w14:paraId="213374FC" w14:textId="77777777" w:rsidR="00F41F91" w:rsidRPr="00F5684F" w:rsidRDefault="00F41F91" w:rsidP="00F41F91">
      <w:pPr>
        <w:widowControl w:val="0"/>
        <w:autoSpaceDE w:val="0"/>
        <w:autoSpaceDN w:val="0"/>
        <w:adjustRightInd w:val="0"/>
        <w:spacing w:line="8" w:lineRule="exact"/>
        <w:rPr>
          <w:rFonts w:ascii="Calibri" w:hAnsi="Calibri" w:cs="Calibri"/>
          <w:sz w:val="22"/>
          <w:szCs w:val="22"/>
        </w:rPr>
      </w:pPr>
    </w:p>
    <w:p w14:paraId="4E1BBEB0" w14:textId="77777777" w:rsidR="00F41F91" w:rsidRPr="00F5684F" w:rsidRDefault="00F41F91" w:rsidP="002B7C41">
      <w:pPr>
        <w:widowControl w:val="0"/>
        <w:numPr>
          <w:ilvl w:val="0"/>
          <w:numId w:val="11"/>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določbe v primeru izstopa kateregakoli od partnerjev v skupini, </w:t>
      </w:r>
    </w:p>
    <w:p w14:paraId="196F494C" w14:textId="77777777" w:rsidR="00F41F91" w:rsidRPr="00F5684F" w:rsidRDefault="00F41F91" w:rsidP="00F41F91">
      <w:pPr>
        <w:widowControl w:val="0"/>
        <w:autoSpaceDE w:val="0"/>
        <w:autoSpaceDN w:val="0"/>
        <w:adjustRightInd w:val="0"/>
        <w:spacing w:line="9" w:lineRule="exact"/>
        <w:rPr>
          <w:rFonts w:ascii="Calibri" w:hAnsi="Calibri" w:cs="Calibri"/>
          <w:sz w:val="22"/>
          <w:szCs w:val="22"/>
        </w:rPr>
      </w:pPr>
    </w:p>
    <w:p w14:paraId="5D5B968A" w14:textId="77777777" w:rsidR="00F41F91" w:rsidRPr="00F5684F" w:rsidRDefault="00F41F91" w:rsidP="002B7C41">
      <w:pPr>
        <w:widowControl w:val="0"/>
        <w:numPr>
          <w:ilvl w:val="0"/>
          <w:numId w:val="11"/>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reševanje sporov med partnerji v skupini, </w:t>
      </w:r>
    </w:p>
    <w:p w14:paraId="1DAB133D" w14:textId="77777777" w:rsidR="00F41F91" w:rsidRPr="00F5684F" w:rsidRDefault="00F41F91" w:rsidP="00F41F91">
      <w:pPr>
        <w:widowControl w:val="0"/>
        <w:autoSpaceDE w:val="0"/>
        <w:autoSpaceDN w:val="0"/>
        <w:adjustRightInd w:val="0"/>
        <w:spacing w:line="7" w:lineRule="exact"/>
        <w:rPr>
          <w:rFonts w:ascii="Calibri" w:hAnsi="Calibri" w:cs="Calibri"/>
          <w:sz w:val="22"/>
          <w:szCs w:val="22"/>
        </w:rPr>
      </w:pPr>
    </w:p>
    <w:p w14:paraId="470DBC3D" w14:textId="77777777" w:rsidR="00F41F91" w:rsidRPr="00F5684F" w:rsidRDefault="00F41F91" w:rsidP="002B7C41">
      <w:pPr>
        <w:widowControl w:val="0"/>
        <w:numPr>
          <w:ilvl w:val="0"/>
          <w:numId w:val="11"/>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druge morebitne pravice in obveznosti med partnerji v skupini, </w:t>
      </w:r>
    </w:p>
    <w:p w14:paraId="74FB4906" w14:textId="77777777" w:rsidR="00F41F91" w:rsidRPr="00F5684F" w:rsidRDefault="00F41F91" w:rsidP="00F41F91">
      <w:pPr>
        <w:widowControl w:val="0"/>
        <w:autoSpaceDE w:val="0"/>
        <w:autoSpaceDN w:val="0"/>
        <w:adjustRightInd w:val="0"/>
        <w:spacing w:line="9" w:lineRule="exact"/>
        <w:rPr>
          <w:rFonts w:ascii="Calibri" w:hAnsi="Calibri" w:cs="Calibri"/>
          <w:sz w:val="22"/>
          <w:szCs w:val="22"/>
        </w:rPr>
      </w:pPr>
    </w:p>
    <w:p w14:paraId="672D555A" w14:textId="77777777" w:rsidR="00F41F91" w:rsidRPr="00F5684F" w:rsidRDefault="00F41F91" w:rsidP="002B7C41">
      <w:pPr>
        <w:widowControl w:val="0"/>
        <w:numPr>
          <w:ilvl w:val="0"/>
          <w:numId w:val="11"/>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rok veljavnosti pravnega akta. </w:t>
      </w:r>
    </w:p>
    <w:p w14:paraId="5130465F" w14:textId="77777777" w:rsidR="00F41F91" w:rsidRPr="00F5684F" w:rsidRDefault="00F41F91" w:rsidP="00F41F91">
      <w:pPr>
        <w:widowControl w:val="0"/>
        <w:autoSpaceDE w:val="0"/>
        <w:autoSpaceDN w:val="0"/>
        <w:adjustRightInd w:val="0"/>
        <w:spacing w:line="344" w:lineRule="exact"/>
        <w:rPr>
          <w:rFonts w:ascii="Calibri" w:hAnsi="Calibri" w:cs="Calibri"/>
          <w:sz w:val="22"/>
          <w:szCs w:val="22"/>
        </w:rPr>
      </w:pPr>
    </w:p>
    <w:p w14:paraId="44087AD6" w14:textId="77777777" w:rsidR="00F41F91" w:rsidRPr="00F5684F" w:rsidRDefault="00F41F91" w:rsidP="00F41F91">
      <w:pPr>
        <w:widowControl w:val="0"/>
        <w:overflowPunct w:val="0"/>
        <w:autoSpaceDE w:val="0"/>
        <w:autoSpaceDN w:val="0"/>
        <w:adjustRightInd w:val="0"/>
        <w:spacing w:line="216" w:lineRule="auto"/>
        <w:jc w:val="both"/>
        <w:rPr>
          <w:rFonts w:ascii="Calibri" w:hAnsi="Calibri" w:cs="Calibri"/>
          <w:sz w:val="22"/>
          <w:szCs w:val="22"/>
        </w:rPr>
      </w:pPr>
      <w:r w:rsidRPr="00F5684F">
        <w:rPr>
          <w:rFonts w:ascii="Calibri" w:hAnsi="Calibri" w:cs="Calibri"/>
          <w:sz w:val="22"/>
          <w:szCs w:val="22"/>
        </w:rPr>
        <w:t>V primeru, da skupina ponudnikov predloži skupno ponudbo, mora ponudnik v OBR-1/2 navesti vse, ki bodo sodelovali v tej skupni ponudbi. Vsak ponudnik iz skupine ponudnikov mora posamično izpolnjevati pogo</w:t>
      </w:r>
      <w:r w:rsidR="00FA66C6">
        <w:rPr>
          <w:rFonts w:ascii="Calibri" w:hAnsi="Calibri" w:cs="Calibri"/>
          <w:sz w:val="22"/>
          <w:szCs w:val="22"/>
        </w:rPr>
        <w:t>je iz točk 11.1. in 11</w:t>
      </w:r>
      <w:r w:rsidRPr="00F5684F">
        <w:rPr>
          <w:rFonts w:ascii="Calibri" w:hAnsi="Calibri" w:cs="Calibri"/>
          <w:sz w:val="22"/>
          <w:szCs w:val="22"/>
        </w:rPr>
        <w:t>.2. II. poglavja teh navodil.</w:t>
      </w:r>
    </w:p>
    <w:p w14:paraId="145D32CB" w14:textId="77777777" w:rsidR="00F41F91" w:rsidRPr="00F5684F" w:rsidRDefault="00F41F91" w:rsidP="00F41F91">
      <w:pPr>
        <w:widowControl w:val="0"/>
        <w:autoSpaceDE w:val="0"/>
        <w:autoSpaceDN w:val="0"/>
        <w:adjustRightInd w:val="0"/>
        <w:spacing w:line="346" w:lineRule="exact"/>
        <w:rPr>
          <w:rFonts w:ascii="Calibri" w:hAnsi="Calibri" w:cs="Calibri"/>
          <w:sz w:val="22"/>
          <w:szCs w:val="22"/>
        </w:rPr>
      </w:pPr>
    </w:p>
    <w:p w14:paraId="5672616C" w14:textId="77777777" w:rsidR="00F41F91" w:rsidRPr="00F5684F" w:rsidRDefault="00F41F91" w:rsidP="00F41F91">
      <w:pPr>
        <w:widowControl w:val="0"/>
        <w:overflowPunct w:val="0"/>
        <w:autoSpaceDE w:val="0"/>
        <w:autoSpaceDN w:val="0"/>
        <w:adjustRightInd w:val="0"/>
        <w:spacing w:line="222" w:lineRule="auto"/>
        <w:jc w:val="both"/>
        <w:rPr>
          <w:rFonts w:ascii="Calibri" w:hAnsi="Calibri" w:cs="Calibri"/>
          <w:sz w:val="22"/>
          <w:szCs w:val="22"/>
        </w:rPr>
      </w:pPr>
      <w:r w:rsidRPr="00F5684F">
        <w:rPr>
          <w:rFonts w:ascii="Calibri" w:hAnsi="Calibri" w:cs="Calibri"/>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D10579A" w14:textId="77777777" w:rsidR="002D7726" w:rsidRPr="00F5684F" w:rsidRDefault="002D7726" w:rsidP="00F41F91">
      <w:pPr>
        <w:widowControl w:val="0"/>
        <w:autoSpaceDE w:val="0"/>
        <w:autoSpaceDN w:val="0"/>
        <w:adjustRightInd w:val="0"/>
        <w:spacing w:line="269" w:lineRule="exact"/>
        <w:rPr>
          <w:rFonts w:ascii="Calibri" w:hAnsi="Calibri" w:cs="Calibri"/>
          <w:sz w:val="22"/>
          <w:szCs w:val="22"/>
        </w:rPr>
      </w:pPr>
    </w:p>
    <w:p w14:paraId="76FDBA4F" w14:textId="77777777" w:rsidR="00F41F91" w:rsidRPr="00F5684F" w:rsidRDefault="00F41F91" w:rsidP="00F41F91">
      <w:pPr>
        <w:widowControl w:val="0"/>
        <w:autoSpaceDE w:val="0"/>
        <w:autoSpaceDN w:val="0"/>
        <w:adjustRightInd w:val="0"/>
        <w:rPr>
          <w:rFonts w:ascii="Calibri" w:hAnsi="Calibri" w:cs="Calibri"/>
          <w:sz w:val="22"/>
          <w:szCs w:val="22"/>
        </w:rPr>
      </w:pPr>
      <w:r w:rsidRPr="00F5684F">
        <w:rPr>
          <w:rFonts w:ascii="Calibri" w:hAnsi="Calibri" w:cs="Calibri"/>
          <w:b/>
          <w:bCs/>
          <w:i/>
          <w:iCs/>
          <w:sz w:val="22"/>
          <w:szCs w:val="22"/>
        </w:rPr>
        <w:t>4.4. Uporaba zmogljivosti drugih subjektov</w:t>
      </w:r>
    </w:p>
    <w:p w14:paraId="7EE16334" w14:textId="77777777" w:rsidR="00F41F91" w:rsidRPr="00F5684F" w:rsidRDefault="00F41F91" w:rsidP="00F41F91">
      <w:pPr>
        <w:widowControl w:val="0"/>
        <w:autoSpaceDE w:val="0"/>
        <w:autoSpaceDN w:val="0"/>
        <w:adjustRightInd w:val="0"/>
        <w:spacing w:line="343" w:lineRule="exact"/>
        <w:rPr>
          <w:rFonts w:ascii="Calibri" w:hAnsi="Calibri" w:cs="Calibri"/>
          <w:sz w:val="22"/>
          <w:szCs w:val="22"/>
        </w:rPr>
      </w:pPr>
    </w:p>
    <w:p w14:paraId="27A7C17F" w14:textId="77777777" w:rsidR="00F41F91" w:rsidRPr="00F5684F" w:rsidRDefault="00F41F91" w:rsidP="00F41F91">
      <w:pPr>
        <w:widowControl w:val="0"/>
        <w:overflowPunct w:val="0"/>
        <w:autoSpaceDE w:val="0"/>
        <w:autoSpaceDN w:val="0"/>
        <w:adjustRightInd w:val="0"/>
        <w:spacing w:line="232" w:lineRule="auto"/>
        <w:jc w:val="both"/>
        <w:rPr>
          <w:rFonts w:ascii="Calibri" w:hAnsi="Calibri" w:cs="Calibri"/>
          <w:sz w:val="22"/>
          <w:szCs w:val="22"/>
        </w:rPr>
      </w:pPr>
      <w:r w:rsidRPr="00F5684F">
        <w:rPr>
          <w:rFonts w:ascii="Calibri" w:hAnsi="Calibri" w:cs="Calibri"/>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69B6E57F" w14:textId="77777777" w:rsidR="00D27A5F" w:rsidRPr="00F5684F" w:rsidRDefault="00D27A5F" w:rsidP="00F41F91">
      <w:pPr>
        <w:widowControl w:val="0"/>
        <w:autoSpaceDE w:val="0"/>
        <w:autoSpaceDN w:val="0"/>
        <w:adjustRightInd w:val="0"/>
        <w:spacing w:line="276" w:lineRule="exact"/>
        <w:rPr>
          <w:rFonts w:ascii="Calibri" w:hAnsi="Calibri" w:cs="Calibri"/>
          <w:sz w:val="22"/>
          <w:szCs w:val="22"/>
        </w:rPr>
      </w:pPr>
    </w:p>
    <w:p w14:paraId="288F3A77" w14:textId="77777777" w:rsidR="00F41F91" w:rsidRPr="00F5684F" w:rsidRDefault="00F41F91" w:rsidP="00F41F91">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5. Pojasnila dokumentacije v zvezi z oddajo javnega naročila</w:t>
      </w:r>
    </w:p>
    <w:p w14:paraId="19C2AE57" w14:textId="77777777" w:rsidR="00F41F91" w:rsidRPr="00F5684F" w:rsidRDefault="00F41F91" w:rsidP="00F41F91">
      <w:pPr>
        <w:widowControl w:val="0"/>
        <w:autoSpaceDE w:val="0"/>
        <w:autoSpaceDN w:val="0"/>
        <w:adjustRightInd w:val="0"/>
        <w:spacing w:line="345" w:lineRule="exact"/>
        <w:rPr>
          <w:rFonts w:ascii="Calibri" w:hAnsi="Calibri" w:cs="Calibri"/>
          <w:sz w:val="22"/>
          <w:szCs w:val="22"/>
        </w:rPr>
      </w:pPr>
    </w:p>
    <w:p w14:paraId="5CA7018A" w14:textId="77777777" w:rsidR="00F41F91" w:rsidRPr="00F5684F" w:rsidRDefault="00F41F91" w:rsidP="00752A0D">
      <w:pPr>
        <w:widowControl w:val="0"/>
        <w:overflowPunct w:val="0"/>
        <w:autoSpaceDE w:val="0"/>
        <w:autoSpaceDN w:val="0"/>
        <w:adjustRightInd w:val="0"/>
        <w:spacing w:line="205" w:lineRule="auto"/>
        <w:jc w:val="both"/>
        <w:rPr>
          <w:rFonts w:ascii="Calibri" w:hAnsi="Calibri" w:cs="Calibri"/>
          <w:sz w:val="22"/>
          <w:szCs w:val="22"/>
        </w:rPr>
      </w:pPr>
      <w:r w:rsidRPr="00F5684F">
        <w:rPr>
          <w:rFonts w:ascii="Calibri" w:hAnsi="Calibri" w:cs="Calibri"/>
          <w:sz w:val="22"/>
          <w:szCs w:val="22"/>
        </w:rPr>
        <w:t>Pojasnila o vsebini dokumentacije v zvezi z oddajo javnega naročila se lahko zahtevajo le v pisni obliki preko Portala javnih naročil. Pojasnila bodo posredovana na Portal javnih naročil.</w:t>
      </w:r>
    </w:p>
    <w:p w14:paraId="0DF30558" w14:textId="77777777" w:rsidR="00EB6C88" w:rsidRPr="00F5684F" w:rsidRDefault="00EB6C88" w:rsidP="00F41F91">
      <w:pPr>
        <w:widowControl w:val="0"/>
        <w:overflowPunct w:val="0"/>
        <w:autoSpaceDE w:val="0"/>
        <w:autoSpaceDN w:val="0"/>
        <w:adjustRightInd w:val="0"/>
        <w:spacing w:line="205" w:lineRule="auto"/>
        <w:jc w:val="both"/>
        <w:rPr>
          <w:rFonts w:ascii="Calibri" w:hAnsi="Calibri" w:cs="Calibri"/>
          <w:sz w:val="22"/>
          <w:szCs w:val="22"/>
        </w:rPr>
      </w:pPr>
    </w:p>
    <w:p w14:paraId="3F20BE43" w14:textId="77777777" w:rsidR="00F41F91" w:rsidRPr="00F5684F" w:rsidRDefault="00F41F91" w:rsidP="00F41F91">
      <w:pPr>
        <w:widowControl w:val="0"/>
        <w:overflowPunct w:val="0"/>
        <w:autoSpaceDE w:val="0"/>
        <w:autoSpaceDN w:val="0"/>
        <w:adjustRightInd w:val="0"/>
        <w:spacing w:line="205" w:lineRule="auto"/>
        <w:jc w:val="both"/>
        <w:rPr>
          <w:rFonts w:ascii="Calibri" w:hAnsi="Calibri" w:cs="Calibri"/>
          <w:b/>
          <w:sz w:val="22"/>
          <w:szCs w:val="22"/>
        </w:rPr>
      </w:pPr>
      <w:r w:rsidRPr="00F5684F">
        <w:rPr>
          <w:rFonts w:ascii="Calibri" w:hAnsi="Calibri" w:cs="Calibri"/>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662FDA24" w14:textId="77777777" w:rsidR="00F41F91" w:rsidRPr="00AF49D2" w:rsidRDefault="00F41F91" w:rsidP="00F41F91">
      <w:pPr>
        <w:widowControl w:val="0"/>
        <w:autoSpaceDE w:val="0"/>
        <w:autoSpaceDN w:val="0"/>
        <w:adjustRightInd w:val="0"/>
        <w:spacing w:line="344" w:lineRule="exact"/>
        <w:rPr>
          <w:rFonts w:ascii="Calibri" w:hAnsi="Calibri" w:cs="Calibri"/>
          <w:sz w:val="22"/>
          <w:szCs w:val="22"/>
        </w:rPr>
      </w:pPr>
    </w:p>
    <w:p w14:paraId="54D0940F" w14:textId="77777777" w:rsidR="00F41F91" w:rsidRPr="00AF49D2" w:rsidRDefault="00F41F91" w:rsidP="00F41F91">
      <w:pPr>
        <w:widowControl w:val="0"/>
        <w:overflowPunct w:val="0"/>
        <w:autoSpaceDE w:val="0"/>
        <w:autoSpaceDN w:val="0"/>
        <w:adjustRightInd w:val="0"/>
        <w:spacing w:line="216" w:lineRule="auto"/>
        <w:jc w:val="both"/>
        <w:rPr>
          <w:rFonts w:ascii="Calibri" w:hAnsi="Calibri" w:cs="Calibri"/>
          <w:sz w:val="22"/>
          <w:szCs w:val="22"/>
        </w:rPr>
      </w:pPr>
      <w:r w:rsidRPr="00AF49D2">
        <w:rPr>
          <w:rFonts w:ascii="Calibri" w:hAnsi="Calibri" w:cs="Calibri"/>
          <w:sz w:val="22"/>
          <w:szCs w:val="22"/>
        </w:rPr>
        <w:t xml:space="preserve">Naročnik bo dodatna pojasnila v zvezi z dokumentacijo objavil na Portalu javnih naročil najpozneje </w:t>
      </w:r>
      <w:r w:rsidR="00FA66C6" w:rsidRPr="00AF49D2">
        <w:rPr>
          <w:rFonts w:ascii="Calibri" w:hAnsi="Calibri" w:cs="Calibri"/>
          <w:sz w:val="22"/>
          <w:szCs w:val="22"/>
        </w:rPr>
        <w:t xml:space="preserve">tri </w:t>
      </w:r>
      <w:r w:rsidRPr="00AF49D2">
        <w:rPr>
          <w:rFonts w:ascii="Calibri" w:hAnsi="Calibri" w:cs="Calibri"/>
          <w:sz w:val="22"/>
          <w:szCs w:val="22"/>
        </w:rPr>
        <w:t xml:space="preserve"> dni pred iztekom roka za oddajo ponudb, pod pogojem, da je bila zahteva posredovana pravočasno.</w:t>
      </w:r>
      <w:bookmarkStart w:id="3" w:name="page8"/>
      <w:bookmarkEnd w:id="3"/>
    </w:p>
    <w:p w14:paraId="60CCDC63" w14:textId="77777777" w:rsidR="00F41F91" w:rsidRPr="00F5684F" w:rsidRDefault="00F41F91" w:rsidP="00F41F91">
      <w:pPr>
        <w:widowControl w:val="0"/>
        <w:overflowPunct w:val="0"/>
        <w:autoSpaceDE w:val="0"/>
        <w:autoSpaceDN w:val="0"/>
        <w:adjustRightInd w:val="0"/>
        <w:spacing w:line="216" w:lineRule="auto"/>
        <w:jc w:val="both"/>
        <w:rPr>
          <w:rFonts w:ascii="Calibri" w:hAnsi="Calibri" w:cs="Calibri"/>
          <w:sz w:val="22"/>
          <w:szCs w:val="22"/>
        </w:rPr>
      </w:pPr>
    </w:p>
    <w:p w14:paraId="2E2FB31C" w14:textId="77777777" w:rsidR="00F41F91" w:rsidRPr="00975CDE" w:rsidRDefault="00F41F91" w:rsidP="00F41F91">
      <w:pPr>
        <w:jc w:val="both"/>
        <w:rPr>
          <w:rFonts w:ascii="Calibri" w:hAnsi="Calibri" w:cs="Calibri"/>
          <w:sz w:val="22"/>
          <w:szCs w:val="22"/>
        </w:rPr>
      </w:pPr>
      <w:r w:rsidRPr="00975CDE">
        <w:rPr>
          <w:rFonts w:ascii="Calibri" w:hAnsi="Calibri" w:cs="Calibri"/>
          <w:sz w:val="22"/>
          <w:szCs w:val="22"/>
        </w:rPr>
        <w:t>Na zahteve za pojasnila oziroma druga vprašanja v zvezi z naročilom, zastavljena po tem roku, naročnik ne bo odgovarjal.</w:t>
      </w:r>
    </w:p>
    <w:p w14:paraId="76F6F749" w14:textId="77777777" w:rsidR="00A72CD7" w:rsidRPr="00975CDE" w:rsidRDefault="00A72CD7" w:rsidP="00F41F91">
      <w:pPr>
        <w:jc w:val="both"/>
        <w:rPr>
          <w:rFonts w:ascii="Calibri" w:hAnsi="Calibri" w:cs="Calibri"/>
          <w:sz w:val="22"/>
          <w:szCs w:val="22"/>
        </w:rPr>
      </w:pPr>
    </w:p>
    <w:p w14:paraId="7B799B9C"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 xml:space="preserve">Komunikacija s ponudniki o vprašanjih v zvezi z vsebino naročila in v zvezi s pripravo ponudbe poteka </w:t>
      </w:r>
      <w:r w:rsidRPr="00F5684F">
        <w:rPr>
          <w:rFonts w:ascii="Calibri" w:hAnsi="Calibri" w:cs="Calibri"/>
          <w:i/>
          <w:sz w:val="22"/>
          <w:szCs w:val="22"/>
        </w:rPr>
        <w:t>izključno</w:t>
      </w:r>
      <w:r w:rsidRPr="00F5684F">
        <w:rPr>
          <w:rFonts w:ascii="Calibri" w:hAnsi="Calibri" w:cs="Calibri"/>
          <w:sz w:val="22"/>
          <w:szCs w:val="22"/>
        </w:rPr>
        <w:t xml:space="preserve"> preko portala javnih naročil.</w:t>
      </w:r>
    </w:p>
    <w:p w14:paraId="0353A5B0" w14:textId="77777777" w:rsidR="00F41F91" w:rsidRPr="00F5684F" w:rsidRDefault="00F41F91" w:rsidP="00F41F91">
      <w:pPr>
        <w:widowControl w:val="0"/>
        <w:overflowPunct w:val="0"/>
        <w:autoSpaceDE w:val="0"/>
        <w:autoSpaceDN w:val="0"/>
        <w:adjustRightInd w:val="0"/>
        <w:spacing w:line="216" w:lineRule="auto"/>
        <w:jc w:val="both"/>
        <w:rPr>
          <w:rFonts w:ascii="Calibri" w:hAnsi="Calibri" w:cs="Calibri"/>
          <w:sz w:val="22"/>
          <w:szCs w:val="22"/>
        </w:rPr>
      </w:pPr>
    </w:p>
    <w:p w14:paraId="3B0807B6" w14:textId="77777777" w:rsidR="00F41F91" w:rsidRPr="00F5684F" w:rsidRDefault="00F41F91" w:rsidP="00F41F91">
      <w:pPr>
        <w:widowControl w:val="0"/>
        <w:overflowPunct w:val="0"/>
        <w:autoSpaceDE w:val="0"/>
        <w:autoSpaceDN w:val="0"/>
        <w:adjustRightInd w:val="0"/>
        <w:spacing w:line="216" w:lineRule="auto"/>
        <w:jc w:val="both"/>
        <w:rPr>
          <w:rFonts w:ascii="Calibri" w:hAnsi="Calibri" w:cs="Calibri"/>
          <w:sz w:val="22"/>
          <w:szCs w:val="22"/>
        </w:rPr>
      </w:pPr>
      <w:r w:rsidRPr="00F5684F">
        <w:rPr>
          <w:rFonts w:ascii="Calibri" w:hAnsi="Calibri" w:cs="Calibri"/>
          <w:b/>
          <w:bCs/>
          <w:sz w:val="22"/>
          <w:szCs w:val="22"/>
        </w:rPr>
        <w:t>6. Dopolnitev in spremembe dokumentacije v zvezi z oddajo javnega naročila</w:t>
      </w:r>
    </w:p>
    <w:p w14:paraId="3E1CA27E" w14:textId="77777777" w:rsidR="00F41F91" w:rsidRPr="00F5684F" w:rsidRDefault="00F41F91" w:rsidP="00D27A5F">
      <w:pPr>
        <w:widowControl w:val="0"/>
        <w:autoSpaceDE w:val="0"/>
        <w:autoSpaceDN w:val="0"/>
        <w:adjustRightInd w:val="0"/>
        <w:rPr>
          <w:rFonts w:ascii="Calibri" w:hAnsi="Calibri" w:cs="Calibri"/>
          <w:sz w:val="22"/>
          <w:szCs w:val="22"/>
        </w:rPr>
      </w:pPr>
    </w:p>
    <w:p w14:paraId="6B92904A" w14:textId="77777777" w:rsidR="00F41F91" w:rsidRPr="00F5684F" w:rsidRDefault="00F41F91" w:rsidP="00F41F91">
      <w:pPr>
        <w:widowControl w:val="0"/>
        <w:overflowPunct w:val="0"/>
        <w:autoSpaceDE w:val="0"/>
        <w:autoSpaceDN w:val="0"/>
        <w:adjustRightInd w:val="0"/>
        <w:spacing w:line="216" w:lineRule="auto"/>
        <w:jc w:val="both"/>
        <w:rPr>
          <w:rFonts w:ascii="Calibri" w:hAnsi="Calibri" w:cs="Calibri"/>
          <w:sz w:val="22"/>
          <w:szCs w:val="22"/>
        </w:rPr>
      </w:pPr>
      <w:r w:rsidRPr="00F5684F">
        <w:rPr>
          <w:rFonts w:ascii="Calibri" w:hAnsi="Calibri" w:cs="Calibri"/>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70B662E3" w14:textId="77777777" w:rsidR="00F41F91" w:rsidRPr="00F5684F" w:rsidRDefault="00F41F91" w:rsidP="00F41F91">
      <w:pPr>
        <w:widowControl w:val="0"/>
        <w:autoSpaceDE w:val="0"/>
        <w:autoSpaceDN w:val="0"/>
        <w:adjustRightInd w:val="0"/>
        <w:spacing w:line="345" w:lineRule="exact"/>
        <w:rPr>
          <w:rFonts w:ascii="Calibri" w:hAnsi="Calibri" w:cs="Calibri"/>
          <w:sz w:val="22"/>
          <w:szCs w:val="22"/>
        </w:rPr>
      </w:pPr>
    </w:p>
    <w:p w14:paraId="1FFC8FFC" w14:textId="77777777" w:rsidR="00F41F91" w:rsidRPr="00F5684F" w:rsidRDefault="00F41F91" w:rsidP="00F41F91">
      <w:pPr>
        <w:widowControl w:val="0"/>
        <w:overflowPunct w:val="0"/>
        <w:autoSpaceDE w:val="0"/>
        <w:autoSpaceDN w:val="0"/>
        <w:adjustRightInd w:val="0"/>
        <w:spacing w:line="205" w:lineRule="auto"/>
        <w:jc w:val="both"/>
        <w:rPr>
          <w:rFonts w:ascii="Calibri" w:hAnsi="Calibri" w:cs="Calibri"/>
          <w:sz w:val="22"/>
          <w:szCs w:val="22"/>
        </w:rPr>
      </w:pPr>
      <w:r w:rsidRPr="00F5684F">
        <w:rPr>
          <w:rFonts w:ascii="Calibri" w:hAnsi="Calibri" w:cs="Calibri"/>
          <w:sz w:val="22"/>
          <w:szCs w:val="22"/>
        </w:rPr>
        <w:t>Po poteku roka za prejem ponudb, naročnik ne bo spreminjal ali dopolnjeval dokumentacije v zvezi z oddajo javnega naročila.</w:t>
      </w:r>
    </w:p>
    <w:p w14:paraId="372C7137" w14:textId="77777777" w:rsidR="00F41F91" w:rsidRPr="00F5684F" w:rsidRDefault="00F41F91" w:rsidP="00F41F91">
      <w:pPr>
        <w:widowControl w:val="0"/>
        <w:autoSpaceDE w:val="0"/>
        <w:autoSpaceDN w:val="0"/>
        <w:adjustRightInd w:val="0"/>
        <w:spacing w:line="344" w:lineRule="exact"/>
        <w:rPr>
          <w:rFonts w:ascii="Calibri" w:hAnsi="Calibri" w:cs="Calibri"/>
          <w:sz w:val="22"/>
          <w:szCs w:val="22"/>
        </w:rPr>
      </w:pPr>
    </w:p>
    <w:p w14:paraId="3F002D70" w14:textId="77777777" w:rsidR="00F41F91" w:rsidRPr="00AF49D2" w:rsidRDefault="00F41F91" w:rsidP="00F41F91">
      <w:pPr>
        <w:widowControl w:val="0"/>
        <w:overflowPunct w:val="0"/>
        <w:autoSpaceDE w:val="0"/>
        <w:autoSpaceDN w:val="0"/>
        <w:adjustRightInd w:val="0"/>
        <w:spacing w:line="216" w:lineRule="auto"/>
        <w:ind w:right="20"/>
        <w:jc w:val="both"/>
        <w:rPr>
          <w:rFonts w:ascii="Calibri" w:hAnsi="Calibri" w:cs="Calibri"/>
          <w:sz w:val="22"/>
          <w:szCs w:val="22"/>
        </w:rPr>
      </w:pPr>
      <w:r w:rsidRPr="00F5684F">
        <w:rPr>
          <w:rFonts w:ascii="Calibri" w:hAnsi="Calibri" w:cs="Calibri"/>
          <w:sz w:val="22"/>
          <w:szCs w:val="22"/>
        </w:rPr>
        <w:t xml:space="preserve">V </w:t>
      </w:r>
      <w:r w:rsidRPr="00AF49D2">
        <w:rPr>
          <w:rFonts w:ascii="Calibri" w:hAnsi="Calibri" w:cs="Calibri"/>
          <w:sz w:val="22"/>
          <w:szCs w:val="22"/>
        </w:rPr>
        <w:t>primeru, da bo naročnik spremenil ali dopolnil dokumentacijo v zvez</w:t>
      </w:r>
      <w:r w:rsidR="0023582E" w:rsidRPr="00AF49D2">
        <w:rPr>
          <w:rFonts w:ascii="Calibri" w:hAnsi="Calibri" w:cs="Calibri"/>
          <w:sz w:val="22"/>
          <w:szCs w:val="22"/>
        </w:rPr>
        <w:t>i z oddajo javnega naročila tri dni</w:t>
      </w:r>
      <w:r w:rsidRPr="00AF49D2">
        <w:rPr>
          <w:rFonts w:ascii="Calibri" w:hAnsi="Calibri" w:cs="Calibri"/>
          <w:sz w:val="22"/>
          <w:szCs w:val="22"/>
        </w:rPr>
        <w:t xml:space="preserve"> ali manj dni pred rokom, določenim za predložitev ponudb, bo, glede na obseg in vsebino sprememb, ustrezno podaljšal rok za predložitev ponudb.</w:t>
      </w:r>
    </w:p>
    <w:p w14:paraId="04DBEF18" w14:textId="77777777" w:rsidR="00F41F91" w:rsidRPr="00F5684F" w:rsidRDefault="00F12A65" w:rsidP="00F12A65">
      <w:pPr>
        <w:widowControl w:val="0"/>
        <w:tabs>
          <w:tab w:val="left" w:pos="941"/>
        </w:tabs>
        <w:autoSpaceDE w:val="0"/>
        <w:autoSpaceDN w:val="0"/>
        <w:adjustRightInd w:val="0"/>
        <w:spacing w:line="346" w:lineRule="exact"/>
        <w:rPr>
          <w:rFonts w:ascii="Calibri" w:hAnsi="Calibri" w:cs="Calibri"/>
          <w:sz w:val="22"/>
          <w:szCs w:val="22"/>
        </w:rPr>
      </w:pPr>
      <w:r>
        <w:rPr>
          <w:rFonts w:ascii="Calibri" w:hAnsi="Calibri" w:cs="Calibri"/>
          <w:sz w:val="22"/>
          <w:szCs w:val="22"/>
        </w:rPr>
        <w:tab/>
      </w:r>
    </w:p>
    <w:p w14:paraId="04701130" w14:textId="77777777" w:rsidR="00F41F91" w:rsidRPr="00F5684F" w:rsidRDefault="00F41F91" w:rsidP="00F41F91">
      <w:pPr>
        <w:widowControl w:val="0"/>
        <w:overflowPunct w:val="0"/>
        <w:autoSpaceDE w:val="0"/>
        <w:autoSpaceDN w:val="0"/>
        <w:adjustRightInd w:val="0"/>
        <w:spacing w:line="222" w:lineRule="auto"/>
        <w:jc w:val="both"/>
        <w:rPr>
          <w:rFonts w:ascii="Calibri" w:hAnsi="Calibri" w:cs="Calibri"/>
          <w:sz w:val="22"/>
          <w:szCs w:val="22"/>
        </w:rPr>
      </w:pPr>
      <w:r w:rsidRPr="00F5684F">
        <w:rPr>
          <w:rFonts w:ascii="Calibri" w:hAnsi="Calibri" w:cs="Calibri"/>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A500B05" w14:textId="77777777" w:rsidR="00F41F91" w:rsidRPr="00F5684F" w:rsidRDefault="00F41F91" w:rsidP="00F41F91">
      <w:pPr>
        <w:widowControl w:val="0"/>
        <w:autoSpaceDE w:val="0"/>
        <w:autoSpaceDN w:val="0"/>
        <w:adjustRightInd w:val="0"/>
        <w:spacing w:line="347" w:lineRule="exact"/>
        <w:rPr>
          <w:rFonts w:ascii="Calibri" w:hAnsi="Calibri" w:cs="Calibri"/>
          <w:sz w:val="22"/>
          <w:szCs w:val="22"/>
        </w:rPr>
      </w:pPr>
    </w:p>
    <w:p w14:paraId="4BC39B94" w14:textId="77777777" w:rsidR="00F41F91" w:rsidRPr="00F5684F" w:rsidRDefault="00F41F91" w:rsidP="00F41F91">
      <w:pPr>
        <w:widowControl w:val="0"/>
        <w:overflowPunct w:val="0"/>
        <w:autoSpaceDE w:val="0"/>
        <w:autoSpaceDN w:val="0"/>
        <w:adjustRightInd w:val="0"/>
        <w:spacing w:line="205" w:lineRule="auto"/>
        <w:jc w:val="both"/>
        <w:rPr>
          <w:rFonts w:ascii="Calibri" w:hAnsi="Calibri" w:cs="Calibri"/>
          <w:sz w:val="22"/>
          <w:szCs w:val="22"/>
        </w:rPr>
      </w:pPr>
      <w:r w:rsidRPr="00F5684F">
        <w:rPr>
          <w:rFonts w:ascii="Calibri" w:hAnsi="Calibri" w:cs="Calibri"/>
          <w:sz w:val="22"/>
          <w:szCs w:val="22"/>
        </w:rPr>
        <w:t>Če dodatne informacije niso bile pravočasno zahtevane ali je njihov pomen pri pripravi ponudb zanemarljiv, podaljšanje roka ni potrebno.</w:t>
      </w:r>
    </w:p>
    <w:p w14:paraId="2A3451A9" w14:textId="77777777" w:rsidR="009B0C24" w:rsidRPr="00F5684F" w:rsidRDefault="009B0C24" w:rsidP="00F41F91">
      <w:pPr>
        <w:widowControl w:val="0"/>
        <w:overflowPunct w:val="0"/>
        <w:autoSpaceDE w:val="0"/>
        <w:autoSpaceDN w:val="0"/>
        <w:adjustRightInd w:val="0"/>
        <w:spacing w:line="205" w:lineRule="auto"/>
        <w:jc w:val="both"/>
        <w:rPr>
          <w:rFonts w:ascii="Calibri" w:hAnsi="Calibri" w:cs="Calibri"/>
          <w:sz w:val="22"/>
          <w:szCs w:val="22"/>
        </w:rPr>
      </w:pPr>
    </w:p>
    <w:p w14:paraId="342D9284" w14:textId="77777777" w:rsidR="00F41F91" w:rsidRPr="00F5684F" w:rsidRDefault="00F41F91" w:rsidP="00F41F91">
      <w:pPr>
        <w:widowControl w:val="0"/>
        <w:overflowPunct w:val="0"/>
        <w:autoSpaceDE w:val="0"/>
        <w:autoSpaceDN w:val="0"/>
        <w:adjustRightInd w:val="0"/>
        <w:spacing w:line="205" w:lineRule="auto"/>
        <w:jc w:val="both"/>
        <w:rPr>
          <w:rFonts w:ascii="Calibri" w:hAnsi="Calibri" w:cs="Calibri"/>
          <w:sz w:val="22"/>
          <w:szCs w:val="22"/>
        </w:rPr>
      </w:pPr>
      <w:r w:rsidRPr="00F5684F">
        <w:rPr>
          <w:rFonts w:ascii="Calibri" w:hAnsi="Calibri" w:cs="Calibri"/>
          <w:sz w:val="22"/>
          <w:szCs w:val="22"/>
        </w:rPr>
        <w:t>S premaknitvijo roka za prejem ponudb se pravice in obveznosti naročnika in ponudnika vežejo na nove roke, ki posledično izhajajo iz podaljšanega roka za oddajo ponudb.</w:t>
      </w:r>
    </w:p>
    <w:p w14:paraId="535AAECA" w14:textId="4F2FDF7C" w:rsidR="00F41F91" w:rsidRDefault="00F41F91" w:rsidP="00F41F91">
      <w:pPr>
        <w:widowControl w:val="0"/>
        <w:autoSpaceDE w:val="0"/>
        <w:autoSpaceDN w:val="0"/>
        <w:adjustRightInd w:val="0"/>
        <w:spacing w:line="292" w:lineRule="exact"/>
        <w:rPr>
          <w:rFonts w:ascii="Calibri" w:hAnsi="Calibri" w:cs="Calibri"/>
          <w:sz w:val="22"/>
          <w:szCs w:val="22"/>
        </w:rPr>
      </w:pPr>
    </w:p>
    <w:p w14:paraId="7A9D75C7" w14:textId="77777777" w:rsidR="00A817C9" w:rsidRPr="00F5684F" w:rsidRDefault="00A817C9" w:rsidP="00F41F91">
      <w:pPr>
        <w:widowControl w:val="0"/>
        <w:autoSpaceDE w:val="0"/>
        <w:autoSpaceDN w:val="0"/>
        <w:adjustRightInd w:val="0"/>
        <w:spacing w:line="292" w:lineRule="exact"/>
        <w:rPr>
          <w:rFonts w:ascii="Calibri" w:hAnsi="Calibri" w:cs="Calibri"/>
          <w:sz w:val="22"/>
          <w:szCs w:val="22"/>
        </w:rPr>
      </w:pPr>
    </w:p>
    <w:p w14:paraId="32DF13F7" w14:textId="77777777" w:rsidR="00A817C9" w:rsidRPr="008804B2" w:rsidRDefault="00F41F91" w:rsidP="00A817C9">
      <w:pPr>
        <w:spacing w:before="100" w:beforeAutospacing="1" w:after="100" w:afterAutospacing="1" w:line="260" w:lineRule="atLeast"/>
        <w:jc w:val="both"/>
        <w:rPr>
          <w:rFonts w:asciiTheme="minorHAnsi" w:hAnsiTheme="minorHAnsi" w:cstheme="minorHAnsi"/>
          <w:sz w:val="22"/>
          <w:szCs w:val="22"/>
        </w:rPr>
      </w:pPr>
      <w:r w:rsidRPr="00F5684F">
        <w:rPr>
          <w:rFonts w:ascii="Calibri" w:hAnsi="Calibri" w:cs="Calibri"/>
          <w:b/>
          <w:bCs/>
          <w:sz w:val="22"/>
          <w:szCs w:val="22"/>
        </w:rPr>
        <w:lastRenderedPageBreak/>
        <w:t>7. Zaupnost podatkov in postopka</w:t>
      </w:r>
      <w:bookmarkStart w:id="4" w:name="page9"/>
      <w:bookmarkEnd w:id="4"/>
      <w:r w:rsidR="00A817C9" w:rsidRPr="008804B2">
        <w:rPr>
          <w:rFonts w:asciiTheme="minorHAnsi" w:hAnsiTheme="minorHAnsi" w:cstheme="minorHAnsi"/>
          <w:sz w:val="22"/>
          <w:szCs w:val="22"/>
        </w:rPr>
        <w:t> </w:t>
      </w:r>
    </w:p>
    <w:p w14:paraId="330DCA44" w14:textId="77777777" w:rsidR="00A817C9" w:rsidRPr="008804B2" w:rsidRDefault="00A817C9" w:rsidP="00A817C9">
      <w:pPr>
        <w:spacing w:before="100" w:beforeAutospacing="1" w:after="100" w:afterAutospacing="1" w:line="260" w:lineRule="atLeast"/>
        <w:jc w:val="both"/>
        <w:rPr>
          <w:rFonts w:asciiTheme="minorHAnsi" w:hAnsiTheme="minorHAnsi" w:cstheme="minorHAnsi"/>
          <w:sz w:val="22"/>
          <w:szCs w:val="22"/>
        </w:rPr>
      </w:pPr>
      <w:r w:rsidRPr="008804B2">
        <w:rPr>
          <w:rFonts w:asciiTheme="minorHAnsi" w:hAnsiTheme="minorHAnsi" w:cstheme="minorHAnsi"/>
          <w:sz w:val="22"/>
          <w:szCs w:val="22"/>
        </w:rPr>
        <w:t>Naročnik bo ponudniku zagotovil varovanje podatkov, ki se glede na določbe zakona, ki ureja varstvo osebnih podatkov, tajne podatke ali gospodarske družbe, štejejo za osebne ali tajne podatke ali poslovno skrivnost.</w:t>
      </w:r>
    </w:p>
    <w:p w14:paraId="33155CE2" w14:textId="77777777" w:rsidR="00A817C9" w:rsidRPr="008804B2" w:rsidRDefault="00A817C9" w:rsidP="00A817C9">
      <w:pPr>
        <w:spacing w:before="100" w:beforeAutospacing="1" w:after="100" w:afterAutospacing="1" w:line="260" w:lineRule="atLeast"/>
        <w:jc w:val="both"/>
        <w:rPr>
          <w:rFonts w:asciiTheme="minorHAnsi" w:hAnsiTheme="minorHAnsi" w:cstheme="minorHAnsi"/>
          <w:sz w:val="22"/>
          <w:szCs w:val="22"/>
        </w:rPr>
      </w:pPr>
      <w:r w:rsidRPr="008804B2">
        <w:rPr>
          <w:rFonts w:asciiTheme="minorHAnsi" w:hAnsiTheme="minorHAnsi" w:cstheme="minorHAnsi"/>
          <w:sz w:val="22"/>
          <w:szCs w:val="22"/>
        </w:rPr>
        <w:t> </w:t>
      </w:r>
    </w:p>
    <w:p w14:paraId="55991D32" w14:textId="77777777" w:rsidR="00A817C9" w:rsidRPr="008804B2" w:rsidRDefault="00A817C9" w:rsidP="00A817C9">
      <w:pPr>
        <w:spacing w:before="100" w:beforeAutospacing="1" w:after="100" w:afterAutospacing="1" w:line="260" w:lineRule="atLeast"/>
        <w:jc w:val="both"/>
        <w:rPr>
          <w:rFonts w:asciiTheme="minorHAnsi" w:hAnsiTheme="minorHAnsi" w:cstheme="minorHAnsi"/>
          <w:sz w:val="22"/>
          <w:szCs w:val="22"/>
        </w:rPr>
      </w:pPr>
      <w:r w:rsidRPr="008804B2">
        <w:rPr>
          <w:rFonts w:asciiTheme="minorHAnsi" w:hAnsiTheme="minorHAnsi" w:cstheme="minorHAnsi"/>
          <w:sz w:val="22"/>
          <w:szCs w:val="22"/>
        </w:rPr>
        <w:t xml:space="preserve">Ponudnik mora v svoji ponudbi označiti tiste podatke, ki pomenijo poslovno skrivnost po 39. in 40. členu Zakona o gospodarskih družbah (Uradni list RS, št. 65/09 - uradno prečiščeno besedilo, 33/11, 91/11, 32/12, 57/12, 44/13 - </w:t>
      </w:r>
      <w:proofErr w:type="spellStart"/>
      <w:r w:rsidRPr="008804B2">
        <w:rPr>
          <w:rFonts w:asciiTheme="minorHAnsi" w:hAnsiTheme="minorHAnsi" w:cstheme="minorHAnsi"/>
          <w:sz w:val="22"/>
          <w:szCs w:val="22"/>
        </w:rPr>
        <w:t>odl</w:t>
      </w:r>
      <w:proofErr w:type="spellEnd"/>
      <w:r w:rsidRPr="008804B2">
        <w:rPr>
          <w:rFonts w:asciiTheme="minorHAnsi" w:hAnsiTheme="minorHAnsi" w:cstheme="minorHAnsi"/>
          <w:sz w:val="22"/>
          <w:szCs w:val="22"/>
        </w:rPr>
        <w:t xml:space="preserve">. US in 82/13) 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8804B2">
        <w:rPr>
          <w:rFonts w:asciiTheme="minorHAnsi" w:hAnsiTheme="minorHAnsi" w:cstheme="minorHAnsi"/>
          <w:sz w:val="22"/>
          <w:szCs w:val="22"/>
        </w:rPr>
        <w:t>odl</w:t>
      </w:r>
      <w:proofErr w:type="spellEnd"/>
      <w:r w:rsidRPr="008804B2">
        <w:rPr>
          <w:rFonts w:asciiTheme="minorHAnsi" w:hAnsiTheme="minorHAnsi" w:cstheme="minorHAnsi"/>
          <w:sz w:val="22"/>
          <w:szCs w:val="22"/>
        </w:rPr>
        <w:t>. US).</w:t>
      </w:r>
    </w:p>
    <w:p w14:paraId="6E01F1DC" w14:textId="77777777" w:rsidR="00A817C9" w:rsidRPr="008804B2" w:rsidRDefault="00A817C9" w:rsidP="00A817C9">
      <w:pPr>
        <w:spacing w:before="100" w:beforeAutospacing="1" w:after="100" w:afterAutospacing="1" w:line="260" w:lineRule="atLeast"/>
        <w:jc w:val="both"/>
        <w:rPr>
          <w:rFonts w:asciiTheme="minorHAnsi" w:hAnsiTheme="minorHAnsi" w:cstheme="minorHAnsi"/>
          <w:sz w:val="22"/>
          <w:szCs w:val="22"/>
        </w:rPr>
      </w:pPr>
      <w:r w:rsidRPr="008804B2">
        <w:rPr>
          <w:rFonts w:asciiTheme="minorHAnsi" w:hAnsiTheme="minorHAnsi" w:cstheme="minorHAnsi"/>
          <w:sz w:val="22"/>
          <w:szCs w:val="22"/>
        </w:rPr>
        <w:t> </w:t>
      </w:r>
    </w:p>
    <w:p w14:paraId="5BA877EF" w14:textId="77777777" w:rsidR="00A817C9" w:rsidRPr="008804B2" w:rsidRDefault="00A817C9" w:rsidP="00A817C9">
      <w:pPr>
        <w:spacing w:before="100" w:beforeAutospacing="1" w:after="100" w:afterAutospacing="1" w:line="260" w:lineRule="atLeast"/>
        <w:jc w:val="both"/>
        <w:rPr>
          <w:rFonts w:asciiTheme="minorHAnsi" w:hAnsiTheme="minorHAnsi" w:cstheme="minorHAnsi"/>
          <w:sz w:val="22"/>
          <w:szCs w:val="22"/>
        </w:rPr>
      </w:pPr>
      <w:r w:rsidRPr="008804B2">
        <w:rPr>
          <w:rFonts w:asciiTheme="minorHAnsi" w:hAnsiTheme="minorHAnsi" w:cstheme="minorHAnsi"/>
          <w:sz w:val="22"/>
          <w:szCs w:val="22"/>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90E0522" w14:textId="77777777" w:rsidR="00A817C9" w:rsidRPr="008804B2" w:rsidRDefault="00A817C9" w:rsidP="00A817C9">
      <w:pPr>
        <w:spacing w:before="100" w:beforeAutospacing="1" w:after="100" w:afterAutospacing="1" w:line="260" w:lineRule="atLeast"/>
        <w:jc w:val="both"/>
        <w:rPr>
          <w:rFonts w:asciiTheme="minorHAnsi" w:hAnsiTheme="minorHAnsi" w:cstheme="minorHAnsi"/>
          <w:sz w:val="22"/>
          <w:szCs w:val="22"/>
        </w:rPr>
      </w:pPr>
      <w:r w:rsidRPr="008804B2">
        <w:rPr>
          <w:rFonts w:asciiTheme="minorHAnsi" w:hAnsiTheme="minorHAnsi" w:cstheme="minorHAnsi"/>
          <w:sz w:val="22"/>
          <w:szCs w:val="22"/>
        </w:rPr>
        <w:t> </w:t>
      </w:r>
    </w:p>
    <w:p w14:paraId="59E7C61D" w14:textId="77777777" w:rsidR="00A817C9" w:rsidRPr="008804B2" w:rsidRDefault="00A817C9" w:rsidP="00A817C9">
      <w:pPr>
        <w:spacing w:before="100" w:beforeAutospacing="1" w:after="100" w:afterAutospacing="1" w:line="260" w:lineRule="atLeast"/>
        <w:jc w:val="both"/>
        <w:rPr>
          <w:rFonts w:asciiTheme="minorHAnsi" w:hAnsiTheme="minorHAnsi" w:cstheme="minorHAnsi"/>
          <w:sz w:val="22"/>
          <w:szCs w:val="22"/>
        </w:rPr>
      </w:pPr>
      <w:r w:rsidRPr="008804B2">
        <w:rPr>
          <w:rFonts w:asciiTheme="minorHAnsi" w:hAnsiTheme="minorHAnsi" w:cstheme="minorHAnsi"/>
          <w:b/>
          <w:bCs/>
          <w:sz w:val="22"/>
          <w:szCs w:val="22"/>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BA81B6E" w14:textId="77777777" w:rsidR="00A817C9" w:rsidRPr="008804B2" w:rsidRDefault="00A817C9" w:rsidP="00A817C9">
      <w:pPr>
        <w:spacing w:before="100" w:beforeAutospacing="1" w:after="100" w:afterAutospacing="1" w:line="260" w:lineRule="atLeast"/>
        <w:jc w:val="both"/>
        <w:rPr>
          <w:rFonts w:asciiTheme="minorHAnsi" w:hAnsiTheme="minorHAnsi" w:cstheme="minorHAnsi"/>
          <w:sz w:val="22"/>
          <w:szCs w:val="22"/>
        </w:rPr>
      </w:pPr>
      <w:r w:rsidRPr="008804B2">
        <w:rPr>
          <w:rFonts w:asciiTheme="minorHAnsi" w:hAnsiTheme="minorHAnsi" w:cstheme="minorHAnsi"/>
          <w:b/>
          <w:bCs/>
          <w:sz w:val="22"/>
          <w:szCs w:val="22"/>
        </w:rPr>
        <w:t> </w:t>
      </w:r>
    </w:p>
    <w:p w14:paraId="6B311D14" w14:textId="77777777" w:rsidR="00A817C9" w:rsidRPr="008804B2" w:rsidRDefault="00A817C9" w:rsidP="00A817C9">
      <w:pPr>
        <w:spacing w:before="100" w:beforeAutospacing="1" w:after="100" w:afterAutospacing="1" w:line="260" w:lineRule="atLeast"/>
        <w:jc w:val="both"/>
        <w:rPr>
          <w:rFonts w:asciiTheme="minorHAnsi" w:hAnsiTheme="minorHAnsi" w:cstheme="minorHAnsi"/>
          <w:sz w:val="22"/>
          <w:szCs w:val="22"/>
        </w:rPr>
      </w:pPr>
      <w:r w:rsidRPr="008804B2">
        <w:rPr>
          <w:rFonts w:asciiTheme="minorHAnsi" w:hAnsiTheme="minorHAnsi" w:cstheme="minorHAnsi"/>
          <w:b/>
          <w:bCs/>
          <w:sz w:val="22"/>
          <w:szCs w:val="22"/>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58F0573E" w14:textId="75917020" w:rsidR="00A817C9" w:rsidRDefault="00A817C9" w:rsidP="00A817C9">
      <w:pPr>
        <w:widowControl w:val="0"/>
        <w:autoSpaceDE w:val="0"/>
        <w:autoSpaceDN w:val="0"/>
        <w:adjustRightInd w:val="0"/>
        <w:rPr>
          <w:rFonts w:ascii="Calibri" w:hAnsi="Calibri" w:cs="Calibri"/>
          <w:sz w:val="22"/>
          <w:szCs w:val="22"/>
        </w:rPr>
      </w:pPr>
    </w:p>
    <w:p w14:paraId="7B674F34" w14:textId="71F50018" w:rsidR="000C47DE" w:rsidRPr="00F5684F" w:rsidRDefault="000C47DE" w:rsidP="00F41F91">
      <w:pPr>
        <w:widowControl w:val="0"/>
        <w:overflowPunct w:val="0"/>
        <w:autoSpaceDE w:val="0"/>
        <w:autoSpaceDN w:val="0"/>
        <w:adjustRightInd w:val="0"/>
        <w:spacing w:line="226" w:lineRule="auto"/>
        <w:jc w:val="both"/>
        <w:rPr>
          <w:rFonts w:ascii="Calibri" w:hAnsi="Calibri" w:cs="Calibri"/>
          <w:sz w:val="22"/>
          <w:szCs w:val="22"/>
        </w:rPr>
      </w:pPr>
    </w:p>
    <w:p w14:paraId="4556892F" w14:textId="77777777" w:rsidR="008B40F7" w:rsidRPr="000C47DE" w:rsidRDefault="008B40F7" w:rsidP="008B40F7">
      <w:pPr>
        <w:pStyle w:val="Standard"/>
        <w:jc w:val="both"/>
        <w:rPr>
          <w:rFonts w:ascii="Calibri" w:hAnsi="Calibri" w:cs="Calibri"/>
          <w:b/>
          <w:sz w:val="22"/>
          <w:szCs w:val="22"/>
        </w:rPr>
      </w:pPr>
      <w:r w:rsidRPr="008C1B9E">
        <w:rPr>
          <w:rFonts w:ascii="Calibri" w:hAnsi="Calibri" w:cs="Calibri"/>
          <w:b/>
          <w:sz w:val="22"/>
          <w:szCs w:val="22"/>
        </w:rPr>
        <w:t>8.</w:t>
      </w:r>
      <w:r w:rsidRPr="000C47DE">
        <w:rPr>
          <w:rFonts w:ascii="Calibri" w:hAnsi="Calibri" w:cs="Calibri"/>
          <w:sz w:val="22"/>
          <w:szCs w:val="22"/>
        </w:rPr>
        <w:t xml:space="preserve"> </w:t>
      </w:r>
      <w:r w:rsidRPr="000C47DE">
        <w:rPr>
          <w:rFonts w:ascii="Calibri" w:hAnsi="Calibri" w:cs="Calibri"/>
          <w:b/>
          <w:sz w:val="22"/>
          <w:szCs w:val="22"/>
        </w:rPr>
        <w:t>M</w:t>
      </w:r>
      <w:r w:rsidR="009F3F7E">
        <w:rPr>
          <w:rFonts w:ascii="Calibri" w:hAnsi="Calibri" w:cs="Calibri"/>
          <w:b/>
          <w:sz w:val="22"/>
          <w:szCs w:val="22"/>
        </w:rPr>
        <w:t>erilo za izbiro ponudbe</w:t>
      </w:r>
    </w:p>
    <w:p w14:paraId="23D99D54" w14:textId="77777777" w:rsidR="008B40F7" w:rsidRDefault="008B40F7" w:rsidP="008B40F7">
      <w:pPr>
        <w:pStyle w:val="Standard"/>
        <w:jc w:val="both"/>
        <w:rPr>
          <w:rFonts w:ascii="Calibri" w:hAnsi="Calibri" w:cs="Calibri"/>
          <w:sz w:val="22"/>
          <w:szCs w:val="22"/>
        </w:rPr>
      </w:pPr>
    </w:p>
    <w:p w14:paraId="6E755D67" w14:textId="77777777" w:rsidR="008B40F7" w:rsidRPr="008B40F7" w:rsidRDefault="008B40F7" w:rsidP="008B40F7">
      <w:pPr>
        <w:pStyle w:val="Standard"/>
        <w:jc w:val="both"/>
        <w:rPr>
          <w:rFonts w:ascii="Calibri" w:eastAsia="SimSun" w:hAnsi="Calibri" w:cs="Calibri"/>
          <w:sz w:val="22"/>
          <w:szCs w:val="22"/>
          <w:u w:val="single"/>
          <w:lang w:eastAsia="zh-CN" w:bidi="hi-IN"/>
        </w:rPr>
      </w:pPr>
      <w:r w:rsidRPr="008B40F7">
        <w:rPr>
          <w:rFonts w:ascii="Calibri" w:eastAsia="SimSun" w:hAnsi="Calibri" w:cs="Calibri"/>
          <w:sz w:val="22"/>
          <w:szCs w:val="22"/>
          <w:lang w:eastAsia="zh-CN" w:bidi="hi-IN"/>
        </w:rPr>
        <w:t>Merilo za izbiro najugodnejše ponudbe</w:t>
      </w:r>
      <w:r>
        <w:rPr>
          <w:rFonts w:ascii="Calibri" w:eastAsia="SimSun" w:hAnsi="Calibri" w:cs="Calibri"/>
          <w:sz w:val="22"/>
          <w:szCs w:val="22"/>
          <w:lang w:eastAsia="zh-CN" w:bidi="hi-IN"/>
        </w:rPr>
        <w:t xml:space="preserve"> v posameznem sklopu </w:t>
      </w:r>
      <w:r w:rsidRPr="008B40F7">
        <w:rPr>
          <w:rFonts w:ascii="Calibri" w:eastAsia="SimSun" w:hAnsi="Calibri" w:cs="Calibri"/>
          <w:sz w:val="22"/>
          <w:szCs w:val="22"/>
          <w:lang w:eastAsia="zh-CN" w:bidi="hi-IN"/>
        </w:rPr>
        <w:t xml:space="preserve"> je najnižja p</w:t>
      </w:r>
      <w:r w:rsidR="008C1B9E">
        <w:rPr>
          <w:rFonts w:ascii="Calibri" w:eastAsia="SimSun" w:hAnsi="Calibri" w:cs="Calibri"/>
          <w:sz w:val="22"/>
          <w:szCs w:val="22"/>
          <w:lang w:eastAsia="zh-CN" w:bidi="hi-IN"/>
        </w:rPr>
        <w:t>onudbena cena v EUR z DDV (OBR-2</w:t>
      </w:r>
      <w:r w:rsidRPr="008B40F7">
        <w:rPr>
          <w:rFonts w:ascii="Calibri" w:eastAsia="SimSun" w:hAnsi="Calibri" w:cs="Calibri"/>
          <w:sz w:val="22"/>
          <w:szCs w:val="22"/>
          <w:lang w:eastAsia="zh-CN" w:bidi="hi-IN"/>
        </w:rPr>
        <w:t>)</w:t>
      </w:r>
      <w:r w:rsidR="008C1B9E">
        <w:rPr>
          <w:rFonts w:ascii="Calibri" w:eastAsia="SimSun" w:hAnsi="Calibri" w:cs="Calibri"/>
          <w:sz w:val="22"/>
          <w:szCs w:val="22"/>
          <w:lang w:eastAsia="zh-CN" w:bidi="hi-IN"/>
        </w:rPr>
        <w:t>, (OBR-9)</w:t>
      </w:r>
      <w:r>
        <w:rPr>
          <w:rFonts w:ascii="Calibri" w:eastAsia="SimSun" w:hAnsi="Calibri" w:cs="Calibri"/>
          <w:sz w:val="22"/>
          <w:szCs w:val="22"/>
          <w:lang w:eastAsia="zh-CN" w:bidi="hi-IN"/>
        </w:rPr>
        <w:t xml:space="preserve"> ob izpolnjevanju tehničnih zahtev iz OBR-9.</w:t>
      </w:r>
    </w:p>
    <w:p w14:paraId="278D39F9" w14:textId="77777777" w:rsidR="00F41F91" w:rsidRPr="00F5684F" w:rsidRDefault="00F41F91" w:rsidP="00F41F91">
      <w:pPr>
        <w:widowControl w:val="0"/>
        <w:overflowPunct w:val="0"/>
        <w:autoSpaceDE w:val="0"/>
        <w:autoSpaceDN w:val="0"/>
        <w:adjustRightInd w:val="0"/>
        <w:spacing w:line="226" w:lineRule="auto"/>
        <w:jc w:val="both"/>
        <w:rPr>
          <w:rFonts w:ascii="Calibri" w:hAnsi="Calibri" w:cs="Calibri"/>
          <w:sz w:val="22"/>
          <w:szCs w:val="22"/>
        </w:rPr>
      </w:pPr>
    </w:p>
    <w:p w14:paraId="6FF5BB2E" w14:textId="77777777" w:rsidR="00F41F91" w:rsidRPr="00F5684F" w:rsidRDefault="00F41F91" w:rsidP="000241D5">
      <w:pPr>
        <w:widowControl w:val="0"/>
        <w:numPr>
          <w:ilvl w:val="0"/>
          <w:numId w:val="22"/>
        </w:numPr>
        <w:overflowPunct w:val="0"/>
        <w:autoSpaceDE w:val="0"/>
        <w:autoSpaceDN w:val="0"/>
        <w:adjustRightInd w:val="0"/>
        <w:jc w:val="both"/>
        <w:rPr>
          <w:rFonts w:ascii="Calibri" w:hAnsi="Calibri" w:cs="Calibri"/>
          <w:b/>
          <w:bCs/>
          <w:sz w:val="22"/>
          <w:szCs w:val="22"/>
        </w:rPr>
      </w:pPr>
      <w:r w:rsidRPr="00F5684F">
        <w:rPr>
          <w:rFonts w:ascii="Calibri" w:hAnsi="Calibri" w:cs="Calibri"/>
          <w:b/>
          <w:bCs/>
          <w:sz w:val="22"/>
          <w:szCs w:val="22"/>
        </w:rPr>
        <w:t xml:space="preserve">PONUDBA </w:t>
      </w:r>
    </w:p>
    <w:p w14:paraId="411AB69E" w14:textId="77777777" w:rsidR="00F41F91" w:rsidRPr="00F5684F" w:rsidRDefault="00F41F91" w:rsidP="00F41F91">
      <w:pPr>
        <w:widowControl w:val="0"/>
        <w:autoSpaceDE w:val="0"/>
        <w:autoSpaceDN w:val="0"/>
        <w:adjustRightInd w:val="0"/>
        <w:spacing w:line="226" w:lineRule="exact"/>
        <w:rPr>
          <w:rFonts w:ascii="Calibri" w:hAnsi="Calibri" w:cs="Calibri"/>
          <w:b/>
          <w:bCs/>
          <w:sz w:val="22"/>
          <w:szCs w:val="22"/>
        </w:rPr>
      </w:pPr>
    </w:p>
    <w:p w14:paraId="38DC9C3F" w14:textId="77777777" w:rsidR="00346A6F" w:rsidRPr="00F5684F" w:rsidRDefault="00346A6F" w:rsidP="00346A6F">
      <w:pPr>
        <w:pStyle w:val="BodyText22"/>
        <w:ind w:left="0"/>
        <w:rPr>
          <w:rFonts w:ascii="Calibri" w:hAnsi="Calibri" w:cs="Calibri"/>
          <w:szCs w:val="22"/>
          <w:lang w:val="sl-SI"/>
        </w:rPr>
      </w:pPr>
      <w:r w:rsidRPr="00F5684F">
        <w:rPr>
          <w:rFonts w:ascii="Calibri" w:hAnsi="Calibri" w:cs="Calibri"/>
          <w:szCs w:val="22"/>
          <w:lang w:val="sl-SI"/>
        </w:rPr>
        <w:t>Ponujeno blago mora v celoti ustrezati vsem navedenim kriterijem kvalitete – zahtevam iz razpisne dokumentacije</w:t>
      </w:r>
      <w:r w:rsidR="00CD7EF5" w:rsidRPr="00F5684F">
        <w:rPr>
          <w:rFonts w:ascii="Calibri" w:hAnsi="Calibri" w:cs="Calibri"/>
          <w:szCs w:val="22"/>
          <w:lang w:val="sl-SI"/>
        </w:rPr>
        <w:t>.</w:t>
      </w:r>
    </w:p>
    <w:p w14:paraId="0262F65B" w14:textId="77777777" w:rsidR="00346A6F" w:rsidRPr="00F5684F" w:rsidRDefault="00346A6F" w:rsidP="00F41F91">
      <w:pPr>
        <w:widowControl w:val="0"/>
        <w:autoSpaceDE w:val="0"/>
        <w:autoSpaceDN w:val="0"/>
        <w:adjustRightInd w:val="0"/>
        <w:spacing w:line="226" w:lineRule="exact"/>
        <w:rPr>
          <w:rFonts w:ascii="Calibri" w:hAnsi="Calibri" w:cs="Calibri"/>
          <w:b/>
          <w:bCs/>
          <w:sz w:val="22"/>
          <w:szCs w:val="22"/>
        </w:rPr>
      </w:pPr>
    </w:p>
    <w:p w14:paraId="2991AFE4" w14:textId="77777777" w:rsidR="00F41F91" w:rsidRPr="00F5684F" w:rsidRDefault="00F41F91" w:rsidP="000241D5">
      <w:pPr>
        <w:widowControl w:val="0"/>
        <w:numPr>
          <w:ilvl w:val="0"/>
          <w:numId w:val="24"/>
        </w:numPr>
        <w:autoSpaceDE w:val="0"/>
        <w:autoSpaceDN w:val="0"/>
        <w:adjustRightInd w:val="0"/>
        <w:spacing w:line="226" w:lineRule="exact"/>
        <w:rPr>
          <w:rFonts w:ascii="Calibri" w:hAnsi="Calibri" w:cs="Calibri"/>
          <w:b/>
          <w:bCs/>
          <w:sz w:val="22"/>
          <w:szCs w:val="22"/>
        </w:rPr>
      </w:pPr>
      <w:r w:rsidRPr="00F5684F">
        <w:rPr>
          <w:rFonts w:ascii="Calibri" w:hAnsi="Calibri" w:cs="Calibri"/>
          <w:b/>
          <w:bCs/>
          <w:sz w:val="22"/>
          <w:szCs w:val="22"/>
        </w:rPr>
        <w:t xml:space="preserve">Jezik </w:t>
      </w:r>
    </w:p>
    <w:p w14:paraId="55158576" w14:textId="77777777" w:rsidR="00F41F91" w:rsidRPr="00F5684F" w:rsidRDefault="00F41F91" w:rsidP="00F41F91">
      <w:pPr>
        <w:widowControl w:val="0"/>
        <w:autoSpaceDE w:val="0"/>
        <w:autoSpaceDN w:val="0"/>
        <w:adjustRightInd w:val="0"/>
        <w:spacing w:line="268" w:lineRule="exact"/>
        <w:rPr>
          <w:rFonts w:ascii="Calibri" w:hAnsi="Calibri" w:cs="Calibri"/>
          <w:sz w:val="22"/>
          <w:szCs w:val="22"/>
        </w:rPr>
      </w:pPr>
    </w:p>
    <w:p w14:paraId="35ADE339" w14:textId="77777777" w:rsidR="00F41F91" w:rsidRPr="00F5684F" w:rsidRDefault="00F41F91" w:rsidP="00F41F91">
      <w:pPr>
        <w:widowControl w:val="0"/>
        <w:autoSpaceDE w:val="0"/>
        <w:autoSpaceDN w:val="0"/>
        <w:adjustRightInd w:val="0"/>
        <w:rPr>
          <w:rFonts w:ascii="Calibri" w:hAnsi="Calibri" w:cs="Calibri"/>
          <w:sz w:val="22"/>
          <w:szCs w:val="22"/>
        </w:rPr>
      </w:pPr>
      <w:r w:rsidRPr="00F5684F">
        <w:rPr>
          <w:rFonts w:ascii="Calibri" w:hAnsi="Calibri" w:cs="Calibri"/>
          <w:sz w:val="22"/>
          <w:szCs w:val="22"/>
        </w:rPr>
        <w:t>Postopek javnega naročanja poteka v slovenskem jeziku.</w:t>
      </w:r>
    </w:p>
    <w:p w14:paraId="6AF2D600" w14:textId="77777777" w:rsidR="00F41F91" w:rsidRPr="00F5684F" w:rsidRDefault="00F41F91" w:rsidP="00F41F91">
      <w:pPr>
        <w:widowControl w:val="0"/>
        <w:autoSpaceDE w:val="0"/>
        <w:autoSpaceDN w:val="0"/>
        <w:adjustRightInd w:val="0"/>
        <w:rPr>
          <w:rFonts w:ascii="Calibri" w:hAnsi="Calibri" w:cs="Calibri"/>
          <w:sz w:val="22"/>
          <w:szCs w:val="22"/>
        </w:rPr>
      </w:pPr>
    </w:p>
    <w:p w14:paraId="0108A51B" w14:textId="77777777" w:rsidR="00F41F91" w:rsidRPr="00F5684F" w:rsidRDefault="00F41F91" w:rsidP="00F41F91">
      <w:pPr>
        <w:widowControl w:val="0"/>
        <w:autoSpaceDE w:val="0"/>
        <w:autoSpaceDN w:val="0"/>
        <w:adjustRightInd w:val="0"/>
        <w:jc w:val="both"/>
        <w:rPr>
          <w:rFonts w:ascii="Calibri" w:hAnsi="Calibri" w:cs="Calibri"/>
          <w:sz w:val="22"/>
          <w:szCs w:val="22"/>
        </w:rPr>
      </w:pPr>
      <w:r w:rsidRPr="00F5684F">
        <w:rPr>
          <w:rFonts w:ascii="Calibri" w:hAnsi="Calibri" w:cs="Calibri"/>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43B2ADE3" w14:textId="77777777" w:rsidR="00F41F91" w:rsidRPr="00F5684F" w:rsidRDefault="00F41F91" w:rsidP="00F41F91">
      <w:pPr>
        <w:widowControl w:val="0"/>
        <w:overflowPunct w:val="0"/>
        <w:autoSpaceDE w:val="0"/>
        <w:autoSpaceDN w:val="0"/>
        <w:adjustRightInd w:val="0"/>
        <w:ind w:right="20"/>
        <w:jc w:val="both"/>
        <w:rPr>
          <w:rFonts w:ascii="Calibri" w:hAnsi="Calibri" w:cs="Calibri"/>
          <w:sz w:val="22"/>
          <w:szCs w:val="22"/>
        </w:rPr>
      </w:pPr>
    </w:p>
    <w:p w14:paraId="38C5B655" w14:textId="77777777" w:rsidR="00F41F91" w:rsidRPr="00F5684F" w:rsidRDefault="00F41F91" w:rsidP="00F41F91">
      <w:pPr>
        <w:widowControl w:val="0"/>
        <w:overflowPunct w:val="0"/>
        <w:autoSpaceDE w:val="0"/>
        <w:autoSpaceDN w:val="0"/>
        <w:adjustRightInd w:val="0"/>
        <w:ind w:right="20"/>
        <w:jc w:val="both"/>
        <w:rPr>
          <w:rFonts w:ascii="Calibri" w:hAnsi="Calibri" w:cs="Calibri"/>
          <w:sz w:val="22"/>
          <w:szCs w:val="22"/>
        </w:rPr>
      </w:pPr>
      <w:r w:rsidRPr="00F5684F">
        <w:rPr>
          <w:rFonts w:ascii="Calibri" w:hAnsi="Calibri" w:cs="Calibri"/>
          <w:sz w:val="22"/>
          <w:szCs w:val="22"/>
        </w:rPr>
        <w:t>Izjema so lahko prospekti, katalogi, certifikati, tehnična dokazila, preizkusi in drugi dokumenti v zvezi z dokazovanjem tehničnih lastnosti, ki so lahko tudi v angleškem jeziku brez slovenskega prevoda.</w:t>
      </w:r>
    </w:p>
    <w:p w14:paraId="13F0AA28" w14:textId="77777777" w:rsidR="00F41F91" w:rsidRPr="00F5684F" w:rsidRDefault="00F41F91" w:rsidP="00F41F91">
      <w:pPr>
        <w:widowControl w:val="0"/>
        <w:overflowPunct w:val="0"/>
        <w:autoSpaceDE w:val="0"/>
        <w:autoSpaceDN w:val="0"/>
        <w:adjustRightInd w:val="0"/>
        <w:jc w:val="both"/>
        <w:rPr>
          <w:rFonts w:ascii="Calibri" w:hAnsi="Calibri" w:cs="Calibri"/>
          <w:sz w:val="22"/>
          <w:szCs w:val="22"/>
        </w:rPr>
      </w:pPr>
    </w:p>
    <w:p w14:paraId="12BC7AC1" w14:textId="77777777" w:rsidR="00F41F91" w:rsidRPr="00F5684F" w:rsidRDefault="00F41F91" w:rsidP="00F41F91">
      <w:pPr>
        <w:widowControl w:val="0"/>
        <w:overflowPunct w:val="0"/>
        <w:autoSpaceDE w:val="0"/>
        <w:autoSpaceDN w:val="0"/>
        <w:adjustRightInd w:val="0"/>
        <w:jc w:val="both"/>
        <w:rPr>
          <w:rFonts w:ascii="Calibri" w:hAnsi="Calibri" w:cs="Calibri"/>
          <w:sz w:val="22"/>
          <w:szCs w:val="22"/>
        </w:rPr>
      </w:pPr>
      <w:r w:rsidRPr="00F5684F">
        <w:rPr>
          <w:rFonts w:ascii="Calibri" w:hAnsi="Calibri" w:cs="Calibri"/>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63BDF6C2" w14:textId="77777777" w:rsidR="00F41F91" w:rsidRPr="00F5684F" w:rsidRDefault="00F41F91" w:rsidP="00F41F91">
      <w:pPr>
        <w:widowControl w:val="0"/>
        <w:autoSpaceDE w:val="0"/>
        <w:autoSpaceDN w:val="0"/>
        <w:adjustRightInd w:val="0"/>
        <w:spacing w:line="291" w:lineRule="exact"/>
        <w:rPr>
          <w:rFonts w:ascii="Calibri" w:hAnsi="Calibri" w:cs="Calibri"/>
          <w:sz w:val="22"/>
          <w:szCs w:val="22"/>
        </w:rPr>
      </w:pPr>
    </w:p>
    <w:p w14:paraId="09B0569C" w14:textId="77777777" w:rsidR="00F41F91" w:rsidRPr="00F5684F" w:rsidRDefault="00F41F91" w:rsidP="00F41F91">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2. Dopustnost ponudbe</w:t>
      </w:r>
    </w:p>
    <w:p w14:paraId="4CF741E3" w14:textId="77777777" w:rsidR="00F41F91" w:rsidRPr="00F5684F" w:rsidRDefault="00F41F91" w:rsidP="00F41F91">
      <w:pPr>
        <w:widowControl w:val="0"/>
        <w:autoSpaceDE w:val="0"/>
        <w:autoSpaceDN w:val="0"/>
        <w:adjustRightInd w:val="0"/>
        <w:spacing w:line="347" w:lineRule="exact"/>
        <w:rPr>
          <w:rFonts w:ascii="Calibri" w:hAnsi="Calibri" w:cs="Calibri"/>
          <w:sz w:val="22"/>
          <w:szCs w:val="22"/>
        </w:rPr>
      </w:pPr>
    </w:p>
    <w:p w14:paraId="44A7898A" w14:textId="77777777" w:rsidR="00F41F91" w:rsidRPr="00F5684F" w:rsidRDefault="00F41F91" w:rsidP="00F41F91">
      <w:pPr>
        <w:widowControl w:val="0"/>
        <w:overflowPunct w:val="0"/>
        <w:autoSpaceDE w:val="0"/>
        <w:autoSpaceDN w:val="0"/>
        <w:adjustRightInd w:val="0"/>
        <w:spacing w:line="226" w:lineRule="auto"/>
        <w:jc w:val="both"/>
        <w:rPr>
          <w:rFonts w:ascii="Calibri" w:hAnsi="Calibri" w:cs="Calibri"/>
          <w:sz w:val="22"/>
          <w:szCs w:val="22"/>
        </w:rPr>
      </w:pPr>
      <w:r w:rsidRPr="00F5684F">
        <w:rPr>
          <w:rFonts w:ascii="Calibri" w:hAnsi="Calibri" w:cs="Calibri"/>
          <w:sz w:val="22"/>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6A54586F" w14:textId="77777777" w:rsidR="00F41F91" w:rsidRPr="00F5684F" w:rsidRDefault="00F41F91" w:rsidP="00F41F91">
      <w:pPr>
        <w:widowControl w:val="0"/>
        <w:autoSpaceDE w:val="0"/>
        <w:autoSpaceDN w:val="0"/>
        <w:adjustRightInd w:val="0"/>
        <w:spacing w:line="343" w:lineRule="exact"/>
        <w:rPr>
          <w:rFonts w:ascii="Calibri" w:hAnsi="Calibri" w:cs="Calibri"/>
          <w:sz w:val="22"/>
          <w:szCs w:val="22"/>
        </w:rPr>
      </w:pPr>
    </w:p>
    <w:p w14:paraId="40D18A58" w14:textId="77777777" w:rsidR="00F41F91" w:rsidRPr="00F5684F" w:rsidRDefault="00F41F91" w:rsidP="00F41F91">
      <w:pPr>
        <w:widowControl w:val="0"/>
        <w:overflowPunct w:val="0"/>
        <w:autoSpaceDE w:val="0"/>
        <w:autoSpaceDN w:val="0"/>
        <w:adjustRightInd w:val="0"/>
        <w:spacing w:line="205" w:lineRule="auto"/>
        <w:jc w:val="both"/>
        <w:rPr>
          <w:rFonts w:ascii="Calibri" w:hAnsi="Calibri" w:cs="Calibri"/>
          <w:sz w:val="22"/>
          <w:szCs w:val="22"/>
        </w:rPr>
      </w:pPr>
      <w:r w:rsidRPr="00F5684F">
        <w:rPr>
          <w:rFonts w:ascii="Calibri" w:hAnsi="Calibri" w:cs="Calibri"/>
          <w:sz w:val="22"/>
          <w:szCs w:val="22"/>
        </w:rPr>
        <w:t>Ponudnik mora pri pripravi ponudbe in izpolnjevanju obrazcev upoštevati navodila, ki so navedena na posameznem obrazcu.</w:t>
      </w:r>
    </w:p>
    <w:p w14:paraId="41B51AA6" w14:textId="77777777" w:rsidR="00F41F91" w:rsidRPr="00F5684F" w:rsidRDefault="00F41F91" w:rsidP="00F41F91">
      <w:pPr>
        <w:widowControl w:val="0"/>
        <w:autoSpaceDE w:val="0"/>
        <w:autoSpaceDN w:val="0"/>
        <w:adjustRightInd w:val="0"/>
        <w:spacing w:line="344" w:lineRule="exact"/>
        <w:rPr>
          <w:rFonts w:ascii="Calibri" w:hAnsi="Calibri" w:cs="Calibri"/>
          <w:sz w:val="22"/>
          <w:szCs w:val="22"/>
        </w:rPr>
      </w:pPr>
    </w:p>
    <w:p w14:paraId="5BCC337C" w14:textId="77777777" w:rsidR="00F41F91" w:rsidRPr="00F5684F" w:rsidRDefault="00F41F91" w:rsidP="00F41F91">
      <w:pPr>
        <w:widowControl w:val="0"/>
        <w:overflowPunct w:val="0"/>
        <w:autoSpaceDE w:val="0"/>
        <w:autoSpaceDN w:val="0"/>
        <w:adjustRightInd w:val="0"/>
        <w:spacing w:line="245" w:lineRule="auto"/>
        <w:jc w:val="both"/>
        <w:rPr>
          <w:rFonts w:ascii="Calibri" w:hAnsi="Calibri" w:cs="Calibri"/>
          <w:sz w:val="22"/>
          <w:szCs w:val="22"/>
        </w:rPr>
      </w:pPr>
      <w:r w:rsidRPr="00F5684F">
        <w:rPr>
          <w:rFonts w:ascii="Calibri" w:hAnsi="Calibri" w:cs="Calibri"/>
          <w:sz w:val="22"/>
          <w:szCs w:val="22"/>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43E00C70" w14:textId="77777777" w:rsidR="00F41F91" w:rsidRPr="00F5684F" w:rsidRDefault="00F41F91" w:rsidP="00F41F91">
      <w:pPr>
        <w:widowControl w:val="0"/>
        <w:autoSpaceDE w:val="0"/>
        <w:autoSpaceDN w:val="0"/>
        <w:adjustRightInd w:val="0"/>
        <w:spacing w:line="347" w:lineRule="exact"/>
        <w:rPr>
          <w:rFonts w:ascii="Calibri" w:hAnsi="Calibri" w:cs="Calibri"/>
          <w:sz w:val="22"/>
          <w:szCs w:val="22"/>
        </w:rPr>
      </w:pPr>
    </w:p>
    <w:p w14:paraId="054A1037" w14:textId="77777777" w:rsidR="00F41F91" w:rsidRPr="00F5684F" w:rsidRDefault="00F41F91" w:rsidP="00F41F91">
      <w:pPr>
        <w:widowControl w:val="0"/>
        <w:overflowPunct w:val="0"/>
        <w:autoSpaceDE w:val="0"/>
        <w:autoSpaceDN w:val="0"/>
        <w:adjustRightInd w:val="0"/>
        <w:spacing w:line="204" w:lineRule="auto"/>
        <w:ind w:right="20"/>
        <w:jc w:val="both"/>
        <w:rPr>
          <w:rFonts w:ascii="Calibri" w:hAnsi="Calibri" w:cs="Calibri"/>
          <w:sz w:val="22"/>
          <w:szCs w:val="22"/>
        </w:rPr>
      </w:pPr>
      <w:r w:rsidRPr="00F5684F">
        <w:rPr>
          <w:rFonts w:ascii="Calibri" w:hAnsi="Calibri" w:cs="Calibri"/>
          <w:sz w:val="22"/>
          <w:szCs w:val="22"/>
        </w:rPr>
        <w:t>Naročnik si pridržuje pravico preveriti resničnost vseh podatkov. Če naročnik podatkov ne bo mogel preveriti, jih ne bo upošteval.</w:t>
      </w:r>
    </w:p>
    <w:p w14:paraId="055CB433" w14:textId="77777777" w:rsidR="00346A6F" w:rsidRPr="00F5684F" w:rsidRDefault="00346A6F" w:rsidP="00F41F91">
      <w:pPr>
        <w:widowControl w:val="0"/>
        <w:autoSpaceDE w:val="0"/>
        <w:autoSpaceDN w:val="0"/>
        <w:adjustRightInd w:val="0"/>
        <w:spacing w:line="267" w:lineRule="exact"/>
        <w:rPr>
          <w:rFonts w:ascii="Calibri" w:hAnsi="Calibri" w:cs="Calibri"/>
          <w:sz w:val="22"/>
          <w:szCs w:val="22"/>
        </w:rPr>
      </w:pPr>
    </w:p>
    <w:p w14:paraId="5079AE11" w14:textId="77777777" w:rsidR="00F41F91" w:rsidRPr="00F5684F" w:rsidRDefault="00F41F91" w:rsidP="00F41F91">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3. Izpolnitev in priprava ponudbe</w:t>
      </w:r>
    </w:p>
    <w:p w14:paraId="67179C16" w14:textId="77777777" w:rsidR="00F41F91" w:rsidRPr="00F5684F" w:rsidRDefault="00F41F91" w:rsidP="00F41F91">
      <w:pPr>
        <w:widowControl w:val="0"/>
        <w:autoSpaceDE w:val="0"/>
        <w:autoSpaceDN w:val="0"/>
        <w:adjustRightInd w:val="0"/>
        <w:spacing w:line="344" w:lineRule="exact"/>
        <w:rPr>
          <w:rFonts w:ascii="Calibri" w:hAnsi="Calibri" w:cs="Calibri"/>
          <w:sz w:val="22"/>
          <w:szCs w:val="22"/>
        </w:rPr>
      </w:pPr>
    </w:p>
    <w:p w14:paraId="0FCBF700" w14:textId="77777777" w:rsidR="00F41F91" w:rsidRPr="00F5684F" w:rsidRDefault="00F41F91" w:rsidP="00515C47">
      <w:pPr>
        <w:widowControl w:val="0"/>
        <w:autoSpaceDE w:val="0"/>
        <w:autoSpaceDN w:val="0"/>
        <w:adjustRightInd w:val="0"/>
        <w:spacing w:line="239" w:lineRule="auto"/>
        <w:rPr>
          <w:rFonts w:ascii="Calibri" w:hAnsi="Calibri" w:cs="Calibri"/>
          <w:sz w:val="22"/>
          <w:szCs w:val="22"/>
        </w:rPr>
      </w:pPr>
      <w:bookmarkStart w:id="5" w:name="page10"/>
      <w:bookmarkEnd w:id="5"/>
      <w:r w:rsidRPr="00F5684F">
        <w:rPr>
          <w:rFonts w:ascii="Calibri" w:hAnsi="Calibri" w:cs="Calibri"/>
          <w:sz w:val="22"/>
          <w:szCs w:val="22"/>
        </w:rPr>
        <w:t>Vse obrazce je treba izpolniti, podpisati in žigosati.</w:t>
      </w:r>
    </w:p>
    <w:p w14:paraId="1ECF69E8"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Ponudnik v sistemu e-JN predračun naloži v razdelek »Predračun« v .</w:t>
      </w:r>
      <w:proofErr w:type="spellStart"/>
      <w:r w:rsidRPr="00F5684F">
        <w:rPr>
          <w:rFonts w:ascii="Calibri" w:hAnsi="Calibri" w:cs="Calibri"/>
          <w:sz w:val="22"/>
          <w:szCs w:val="22"/>
        </w:rPr>
        <w:t>pdf</w:t>
      </w:r>
      <w:proofErr w:type="spellEnd"/>
      <w:r w:rsidRPr="00F5684F">
        <w:rPr>
          <w:rFonts w:ascii="Calibri" w:hAnsi="Calibri" w:cs="Calibri"/>
          <w:sz w:val="22"/>
          <w:szCs w:val="22"/>
        </w:rPr>
        <w:t xml:space="preserve"> datoteki. </w:t>
      </w:r>
    </w:p>
    <w:p w14:paraId="161EB7E2" w14:textId="77777777" w:rsidR="00F41F91" w:rsidRPr="00F5684F" w:rsidRDefault="00F41F91" w:rsidP="00F41F91">
      <w:pPr>
        <w:widowControl w:val="0"/>
        <w:overflowPunct w:val="0"/>
        <w:autoSpaceDE w:val="0"/>
        <w:autoSpaceDN w:val="0"/>
        <w:adjustRightInd w:val="0"/>
        <w:spacing w:line="228" w:lineRule="auto"/>
        <w:jc w:val="both"/>
        <w:rPr>
          <w:rFonts w:ascii="Calibri" w:hAnsi="Calibri" w:cs="Calibri"/>
          <w:sz w:val="22"/>
          <w:szCs w:val="22"/>
        </w:rPr>
      </w:pPr>
    </w:p>
    <w:p w14:paraId="33812155" w14:textId="77777777" w:rsidR="00F41F91" w:rsidRPr="00F5684F" w:rsidRDefault="00F41F91" w:rsidP="00F41F91">
      <w:pPr>
        <w:widowControl w:val="0"/>
        <w:overflowPunct w:val="0"/>
        <w:autoSpaceDE w:val="0"/>
        <w:autoSpaceDN w:val="0"/>
        <w:adjustRightInd w:val="0"/>
        <w:spacing w:line="228" w:lineRule="auto"/>
        <w:jc w:val="both"/>
        <w:rPr>
          <w:rFonts w:ascii="Calibri" w:hAnsi="Calibri" w:cs="Calibri"/>
          <w:sz w:val="22"/>
          <w:szCs w:val="22"/>
        </w:rPr>
      </w:pPr>
      <w:r w:rsidRPr="00F5684F">
        <w:rPr>
          <w:rFonts w:ascii="Calibri" w:hAnsi="Calibri" w:cs="Calibri"/>
          <w:sz w:val="22"/>
          <w:szCs w:val="22"/>
        </w:rPr>
        <w:t>V primeru, če bo ponudnik spreminjal in dopolnjeval tekst predračunskega popisa, predstavlja to razlog za izločitev ponudbe.</w:t>
      </w:r>
    </w:p>
    <w:p w14:paraId="7BE8979C" w14:textId="77777777" w:rsidR="00F41F91" w:rsidRPr="00F5684F" w:rsidRDefault="00F41F91" w:rsidP="00F41F91">
      <w:pPr>
        <w:widowControl w:val="0"/>
        <w:overflowPunct w:val="0"/>
        <w:autoSpaceDE w:val="0"/>
        <w:autoSpaceDN w:val="0"/>
        <w:adjustRightInd w:val="0"/>
        <w:spacing w:line="228" w:lineRule="auto"/>
        <w:jc w:val="both"/>
        <w:rPr>
          <w:rFonts w:ascii="Calibri" w:hAnsi="Calibri" w:cs="Calibri"/>
          <w:sz w:val="22"/>
          <w:szCs w:val="22"/>
        </w:rPr>
      </w:pPr>
    </w:p>
    <w:p w14:paraId="250D44CB" w14:textId="77777777" w:rsidR="00F41F91" w:rsidRPr="00F5684F" w:rsidRDefault="00F41F91" w:rsidP="00F41F91">
      <w:pPr>
        <w:widowControl w:val="0"/>
        <w:overflowPunct w:val="0"/>
        <w:autoSpaceDE w:val="0"/>
        <w:autoSpaceDN w:val="0"/>
        <w:adjustRightInd w:val="0"/>
        <w:spacing w:line="228" w:lineRule="auto"/>
        <w:jc w:val="both"/>
        <w:rPr>
          <w:rFonts w:ascii="Calibri" w:hAnsi="Calibri" w:cs="Calibri"/>
          <w:sz w:val="22"/>
          <w:szCs w:val="22"/>
        </w:rPr>
      </w:pPr>
      <w:r w:rsidRPr="00F5684F">
        <w:rPr>
          <w:rFonts w:ascii="Calibri" w:hAnsi="Calibri" w:cs="Calibri"/>
          <w:sz w:val="22"/>
          <w:szCs w:val="22"/>
        </w:rPr>
        <w:t xml:space="preserve">Vsaka stran predračunskega popisa v </w:t>
      </w:r>
      <w:proofErr w:type="spellStart"/>
      <w:r w:rsidRPr="00F5684F">
        <w:rPr>
          <w:rFonts w:ascii="Calibri" w:hAnsi="Calibri" w:cs="Calibri"/>
          <w:sz w:val="22"/>
          <w:szCs w:val="22"/>
        </w:rPr>
        <w:t>pdf</w:t>
      </w:r>
      <w:proofErr w:type="spellEnd"/>
      <w:r w:rsidRPr="00F5684F">
        <w:rPr>
          <w:rFonts w:ascii="Calibri" w:hAnsi="Calibri" w:cs="Calibri"/>
          <w:sz w:val="22"/>
          <w:szCs w:val="22"/>
        </w:rPr>
        <w:t xml:space="preserve"> datoteki mora biti ožigosana in parafirana.</w:t>
      </w:r>
    </w:p>
    <w:p w14:paraId="0914E2D0" w14:textId="77777777" w:rsidR="00F41F91" w:rsidRPr="00F5684F" w:rsidRDefault="00F41F91" w:rsidP="00F41F91">
      <w:pPr>
        <w:widowControl w:val="0"/>
        <w:overflowPunct w:val="0"/>
        <w:autoSpaceDE w:val="0"/>
        <w:autoSpaceDN w:val="0"/>
        <w:adjustRightInd w:val="0"/>
        <w:spacing w:line="228" w:lineRule="auto"/>
        <w:jc w:val="both"/>
        <w:rPr>
          <w:rFonts w:ascii="Calibri" w:hAnsi="Calibri" w:cs="Calibri"/>
          <w:sz w:val="22"/>
          <w:szCs w:val="22"/>
        </w:rPr>
      </w:pPr>
    </w:p>
    <w:p w14:paraId="014DE87C"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Ponudnik v informacijskem sistemu e-JN v razdelek »Predračun« naloži izpolnjen obrazec »</w:t>
      </w:r>
      <w:r w:rsidR="0070622C" w:rsidRPr="00F5684F">
        <w:rPr>
          <w:rFonts w:ascii="Calibri" w:hAnsi="Calibri" w:cs="Calibri"/>
          <w:sz w:val="22"/>
          <w:szCs w:val="22"/>
        </w:rPr>
        <w:t>Ponudbeni</w:t>
      </w:r>
      <w:r w:rsidRPr="00F5684F">
        <w:rPr>
          <w:rFonts w:ascii="Calibri" w:hAnsi="Calibri" w:cs="Calibri"/>
          <w:sz w:val="22"/>
          <w:szCs w:val="22"/>
        </w:rPr>
        <w:t xml:space="preserve"> predračun« v .</w:t>
      </w:r>
      <w:proofErr w:type="spellStart"/>
      <w:r w:rsidRPr="00F5684F">
        <w:rPr>
          <w:rFonts w:ascii="Calibri" w:hAnsi="Calibri" w:cs="Calibri"/>
          <w:sz w:val="22"/>
          <w:szCs w:val="22"/>
        </w:rPr>
        <w:t>pdf</w:t>
      </w:r>
      <w:proofErr w:type="spellEnd"/>
      <w:r w:rsidRPr="00F5684F">
        <w:rPr>
          <w:rFonts w:ascii="Calibri" w:hAnsi="Calibri" w:cs="Calibri"/>
          <w:sz w:val="22"/>
          <w:szCs w:val="22"/>
        </w:rPr>
        <w:t xml:space="preserve"> datoteki, ki bo dostopen na javnem odpiranju ponudb, obrazec </w:t>
      </w:r>
      <w:r w:rsidR="00515C47">
        <w:rPr>
          <w:rFonts w:ascii="Calibri" w:hAnsi="Calibri" w:cs="Calibri"/>
          <w:sz w:val="22"/>
          <w:szCs w:val="22"/>
        </w:rPr>
        <w:t>Excelova tabela pa se</w:t>
      </w:r>
      <w:r w:rsidRPr="00F5684F">
        <w:rPr>
          <w:rFonts w:ascii="Calibri" w:hAnsi="Calibri" w:cs="Calibri"/>
          <w:sz w:val="22"/>
          <w:szCs w:val="22"/>
        </w:rPr>
        <w:t xml:space="preserve"> naloži v razdelek »Drugi dokumenti«. V primeru razhajanj med podatki v Po</w:t>
      </w:r>
      <w:r w:rsidR="00A527F6" w:rsidRPr="00F5684F">
        <w:rPr>
          <w:rFonts w:ascii="Calibri" w:hAnsi="Calibri" w:cs="Calibri"/>
          <w:sz w:val="22"/>
          <w:szCs w:val="22"/>
        </w:rPr>
        <w:t>nudbenem</w:t>
      </w:r>
      <w:r w:rsidRPr="00F5684F">
        <w:rPr>
          <w:rFonts w:ascii="Calibri" w:hAnsi="Calibri" w:cs="Calibri"/>
          <w:sz w:val="22"/>
          <w:szCs w:val="22"/>
        </w:rPr>
        <w:t xml:space="preserve"> predračun</w:t>
      </w:r>
      <w:r w:rsidR="00A527F6" w:rsidRPr="00F5684F">
        <w:rPr>
          <w:rFonts w:ascii="Calibri" w:hAnsi="Calibri" w:cs="Calibri"/>
          <w:sz w:val="22"/>
          <w:szCs w:val="22"/>
        </w:rPr>
        <w:t xml:space="preserve">u, </w:t>
      </w:r>
      <w:r w:rsidRPr="00F5684F">
        <w:rPr>
          <w:rFonts w:ascii="Calibri" w:hAnsi="Calibri" w:cs="Calibri"/>
          <w:sz w:val="22"/>
          <w:szCs w:val="22"/>
        </w:rPr>
        <w:t xml:space="preserve">naloženim v razdelek »Predračun«, in </w:t>
      </w:r>
      <w:r w:rsidR="00A527F6" w:rsidRPr="00F5684F">
        <w:rPr>
          <w:rFonts w:ascii="Calibri" w:hAnsi="Calibri" w:cs="Calibri"/>
          <w:sz w:val="22"/>
          <w:szCs w:val="22"/>
        </w:rPr>
        <w:t>obrazcem</w:t>
      </w:r>
      <w:r w:rsidRPr="00F5684F">
        <w:rPr>
          <w:rFonts w:ascii="Calibri" w:hAnsi="Calibri" w:cs="Calibri"/>
          <w:sz w:val="22"/>
          <w:szCs w:val="22"/>
        </w:rPr>
        <w:t xml:space="preserve"> Predračun</w:t>
      </w:r>
      <w:r w:rsidR="00A527F6" w:rsidRPr="00F5684F">
        <w:rPr>
          <w:rFonts w:ascii="Calibri" w:hAnsi="Calibri" w:cs="Calibri"/>
          <w:sz w:val="22"/>
          <w:szCs w:val="22"/>
        </w:rPr>
        <w:t>,</w:t>
      </w:r>
      <w:r w:rsidRPr="00F5684F">
        <w:rPr>
          <w:rFonts w:ascii="Calibri" w:hAnsi="Calibri" w:cs="Calibri"/>
          <w:sz w:val="22"/>
          <w:szCs w:val="22"/>
        </w:rPr>
        <w:t xml:space="preserve"> naloženim v razdelek »Drugi dokumenti«, kot veljavni štejejo podatki v </w:t>
      </w:r>
      <w:r w:rsidR="00A527F6" w:rsidRPr="00F5684F">
        <w:rPr>
          <w:rFonts w:ascii="Calibri" w:hAnsi="Calibri" w:cs="Calibri"/>
          <w:sz w:val="22"/>
          <w:szCs w:val="22"/>
        </w:rPr>
        <w:t xml:space="preserve">obrazcu Predračun </w:t>
      </w:r>
      <w:r w:rsidRPr="00F5684F">
        <w:rPr>
          <w:rFonts w:ascii="Calibri" w:hAnsi="Calibri" w:cs="Calibri"/>
          <w:sz w:val="22"/>
          <w:szCs w:val="22"/>
        </w:rPr>
        <w:t xml:space="preserve">»Drugi dokumenti«. </w:t>
      </w:r>
      <w:r w:rsidRPr="00F5684F">
        <w:rPr>
          <w:rFonts w:ascii="Calibri" w:hAnsi="Calibri" w:cs="Calibri"/>
          <w:b/>
          <w:sz w:val="22"/>
          <w:szCs w:val="22"/>
        </w:rPr>
        <w:t xml:space="preserve">Ponudnik mora popise predložiti v </w:t>
      </w:r>
      <w:proofErr w:type="spellStart"/>
      <w:r w:rsidRPr="00F5684F">
        <w:rPr>
          <w:rFonts w:ascii="Calibri" w:hAnsi="Calibri" w:cs="Calibri"/>
          <w:b/>
          <w:sz w:val="22"/>
          <w:szCs w:val="22"/>
        </w:rPr>
        <w:t>pdf</w:t>
      </w:r>
      <w:proofErr w:type="spellEnd"/>
      <w:r w:rsidRPr="00F5684F">
        <w:rPr>
          <w:rFonts w:ascii="Calibri" w:hAnsi="Calibri" w:cs="Calibri"/>
          <w:b/>
          <w:sz w:val="22"/>
          <w:szCs w:val="22"/>
        </w:rPr>
        <w:t xml:space="preserve"> </w:t>
      </w:r>
      <w:r w:rsidR="00A527F6" w:rsidRPr="00F5684F">
        <w:rPr>
          <w:rFonts w:ascii="Calibri" w:hAnsi="Calibri" w:cs="Calibri"/>
          <w:b/>
          <w:sz w:val="22"/>
          <w:szCs w:val="22"/>
        </w:rPr>
        <w:t>obliki.</w:t>
      </w:r>
    </w:p>
    <w:p w14:paraId="24DC82E3" w14:textId="77777777" w:rsidR="00F41F91" w:rsidRPr="00F5684F" w:rsidRDefault="00F41F91" w:rsidP="00F41F91">
      <w:pPr>
        <w:widowControl w:val="0"/>
        <w:overflowPunct w:val="0"/>
        <w:autoSpaceDE w:val="0"/>
        <w:autoSpaceDN w:val="0"/>
        <w:adjustRightInd w:val="0"/>
        <w:spacing w:line="228" w:lineRule="auto"/>
        <w:jc w:val="both"/>
        <w:rPr>
          <w:rFonts w:ascii="Calibri" w:hAnsi="Calibri" w:cs="Calibri"/>
          <w:sz w:val="22"/>
          <w:szCs w:val="22"/>
        </w:rPr>
      </w:pPr>
    </w:p>
    <w:p w14:paraId="3A960DE4" w14:textId="77777777" w:rsidR="00F41F91" w:rsidRPr="00F5684F" w:rsidRDefault="00F41F91" w:rsidP="00F41F91">
      <w:pPr>
        <w:widowControl w:val="0"/>
        <w:overflowPunct w:val="0"/>
        <w:autoSpaceDE w:val="0"/>
        <w:autoSpaceDN w:val="0"/>
        <w:adjustRightInd w:val="0"/>
        <w:spacing w:line="228" w:lineRule="auto"/>
        <w:jc w:val="both"/>
        <w:rPr>
          <w:rFonts w:ascii="Calibri" w:hAnsi="Calibri" w:cs="Calibri"/>
          <w:sz w:val="22"/>
          <w:szCs w:val="22"/>
        </w:rPr>
      </w:pPr>
      <w:r w:rsidRPr="00F5684F">
        <w:rPr>
          <w:rFonts w:ascii="Calibri" w:hAnsi="Calibri" w:cs="Calibri"/>
          <w:sz w:val="22"/>
          <w:szCs w:val="22"/>
        </w:rPr>
        <w:lastRenderedPageBreak/>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99FB77D" w14:textId="77777777" w:rsidR="00F41F91" w:rsidRPr="00F5684F" w:rsidRDefault="00F41F91" w:rsidP="00F41F91">
      <w:pPr>
        <w:widowControl w:val="0"/>
        <w:autoSpaceDE w:val="0"/>
        <w:autoSpaceDN w:val="0"/>
        <w:adjustRightInd w:val="0"/>
        <w:spacing w:line="268" w:lineRule="exact"/>
        <w:rPr>
          <w:rFonts w:ascii="Calibri" w:hAnsi="Calibri" w:cs="Calibri"/>
          <w:sz w:val="22"/>
          <w:szCs w:val="22"/>
        </w:rPr>
      </w:pPr>
    </w:p>
    <w:p w14:paraId="6F4EF57F" w14:textId="77777777" w:rsidR="00F41F91" w:rsidRPr="00F5684F" w:rsidRDefault="0091542E" w:rsidP="00F41F91">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4</w:t>
      </w:r>
      <w:r w:rsidR="00F41F91" w:rsidRPr="00F5684F">
        <w:rPr>
          <w:rFonts w:ascii="Calibri" w:hAnsi="Calibri" w:cs="Calibri"/>
          <w:b/>
          <w:bCs/>
          <w:sz w:val="22"/>
          <w:szCs w:val="22"/>
        </w:rPr>
        <w:t>. Rok in način predložitve ponudbe</w:t>
      </w:r>
    </w:p>
    <w:p w14:paraId="432D0717" w14:textId="77777777" w:rsidR="00F41F91" w:rsidRPr="00F5684F" w:rsidRDefault="00F41F91" w:rsidP="00F41F91">
      <w:pPr>
        <w:widowControl w:val="0"/>
        <w:autoSpaceDE w:val="0"/>
        <w:autoSpaceDN w:val="0"/>
        <w:adjustRightInd w:val="0"/>
        <w:spacing w:line="281" w:lineRule="exact"/>
        <w:rPr>
          <w:rFonts w:ascii="Calibri" w:hAnsi="Calibri" w:cs="Calibri"/>
          <w:sz w:val="22"/>
          <w:szCs w:val="22"/>
        </w:rPr>
      </w:pPr>
    </w:p>
    <w:p w14:paraId="3175E43C"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 xml:space="preserve">Ponudniki morajo ponudbe predložiti v informacijski sistem e-JN na spletnem naslovu </w:t>
      </w:r>
      <w:hyperlink r:id="rId9" w:history="1">
        <w:r w:rsidRPr="00F5684F">
          <w:rPr>
            <w:rStyle w:val="Hiperpovezava"/>
            <w:rFonts w:ascii="Calibri" w:hAnsi="Calibri" w:cs="Calibri"/>
            <w:sz w:val="22"/>
            <w:szCs w:val="22"/>
          </w:rPr>
          <w:t>https://ejn.gov.si/eJN2</w:t>
        </w:r>
      </w:hyperlink>
      <w:r w:rsidRPr="00F5684F">
        <w:rPr>
          <w:rFonts w:ascii="Calibri" w:hAnsi="Calibri" w:cs="Calibr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5684F">
          <w:rPr>
            <w:rStyle w:val="Hiperpovezava"/>
            <w:rFonts w:ascii="Calibri" w:hAnsi="Calibri" w:cs="Calibri"/>
            <w:sz w:val="22"/>
            <w:szCs w:val="22"/>
          </w:rPr>
          <w:t>https://ejn.gov.si/eJN2</w:t>
        </w:r>
      </w:hyperlink>
      <w:r w:rsidRPr="00F5684F">
        <w:rPr>
          <w:rFonts w:ascii="Calibri" w:hAnsi="Calibri" w:cs="Calibri"/>
          <w:sz w:val="22"/>
          <w:szCs w:val="22"/>
        </w:rPr>
        <w:t>.</w:t>
      </w:r>
    </w:p>
    <w:p w14:paraId="12C19456" w14:textId="77777777" w:rsidR="00F41F91" w:rsidRPr="00F5684F" w:rsidRDefault="00F41F91" w:rsidP="00F41F91">
      <w:pPr>
        <w:jc w:val="both"/>
        <w:rPr>
          <w:rFonts w:ascii="Calibri" w:hAnsi="Calibri" w:cs="Calibri"/>
          <w:sz w:val="22"/>
          <w:szCs w:val="22"/>
        </w:rPr>
      </w:pPr>
    </w:p>
    <w:p w14:paraId="2764661C"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 xml:space="preserve">Ponudnik se mora pred oddajo ponudbe registrirati na spletnem naslovu </w:t>
      </w:r>
      <w:hyperlink r:id="rId11" w:history="1">
        <w:r w:rsidRPr="00F5684F">
          <w:rPr>
            <w:rStyle w:val="Hiperpovezava"/>
            <w:rFonts w:ascii="Calibri" w:hAnsi="Calibri" w:cs="Calibri"/>
            <w:color w:val="auto"/>
            <w:sz w:val="22"/>
            <w:szCs w:val="22"/>
          </w:rPr>
          <w:t>https://ejn.gov.si/eJN2</w:t>
        </w:r>
      </w:hyperlink>
      <w:r w:rsidRPr="00F5684F">
        <w:rPr>
          <w:rFonts w:ascii="Calibri" w:hAnsi="Calibri" w:cs="Calibri"/>
          <w:sz w:val="22"/>
          <w:szCs w:val="22"/>
        </w:rPr>
        <w:t>, v skladu z Navodili za uporabo e-JN. Če je ponudnik že registriran v informacijski sistem e-JN, se v aplikacijo prijavi na istem naslovu.</w:t>
      </w:r>
    </w:p>
    <w:p w14:paraId="51AE02DB" w14:textId="77777777" w:rsidR="00F141FB" w:rsidRPr="00F5684F" w:rsidRDefault="00F141FB" w:rsidP="00F41F91">
      <w:pPr>
        <w:jc w:val="both"/>
        <w:rPr>
          <w:rFonts w:ascii="Calibri" w:hAnsi="Calibri" w:cs="Calibri"/>
          <w:sz w:val="22"/>
          <w:szCs w:val="22"/>
        </w:rPr>
      </w:pPr>
    </w:p>
    <w:p w14:paraId="1BB07EBA" w14:textId="77777777" w:rsidR="00F141FB" w:rsidRPr="00F5684F" w:rsidRDefault="00F141FB" w:rsidP="00F141FB">
      <w:pPr>
        <w:tabs>
          <w:tab w:val="left" w:pos="1902"/>
        </w:tabs>
        <w:jc w:val="both"/>
        <w:rPr>
          <w:rFonts w:ascii="Calibri" w:hAnsi="Calibri" w:cs="Calibri"/>
          <w:sz w:val="22"/>
          <w:szCs w:val="22"/>
        </w:rPr>
      </w:pPr>
      <w:r w:rsidRPr="00F5684F">
        <w:rPr>
          <w:rFonts w:ascii="Calibri" w:hAnsi="Calibri" w:cs="Calibri"/>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CFA6003" w14:textId="77777777" w:rsidR="00F41F91" w:rsidRPr="00F5684F" w:rsidRDefault="00F41F91" w:rsidP="00F41F91">
      <w:pPr>
        <w:tabs>
          <w:tab w:val="left" w:pos="1902"/>
        </w:tabs>
        <w:jc w:val="both"/>
        <w:rPr>
          <w:rFonts w:ascii="Calibri" w:hAnsi="Calibri" w:cs="Calibri"/>
          <w:sz w:val="22"/>
          <w:szCs w:val="22"/>
        </w:rPr>
      </w:pPr>
      <w:r w:rsidRPr="00F5684F">
        <w:rPr>
          <w:rFonts w:ascii="Calibri" w:hAnsi="Calibri" w:cs="Calibri"/>
          <w:sz w:val="22"/>
          <w:szCs w:val="22"/>
        </w:rPr>
        <w:tab/>
      </w:r>
    </w:p>
    <w:p w14:paraId="0C424702"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 xml:space="preserve">Ponudba se šteje za pravočasno oddano, če jo naročnik prejme preko sistema e-JN </w:t>
      </w:r>
      <w:hyperlink r:id="rId12" w:history="1">
        <w:r w:rsidRPr="00F5684F">
          <w:rPr>
            <w:rStyle w:val="Hiperpovezava"/>
            <w:rFonts w:ascii="Calibri" w:hAnsi="Calibri" w:cs="Calibri"/>
            <w:sz w:val="22"/>
            <w:szCs w:val="22"/>
          </w:rPr>
          <w:t>https://ejn.gov.si/eJN2</w:t>
        </w:r>
      </w:hyperlink>
      <w:r w:rsidRPr="00F5684F">
        <w:rPr>
          <w:rFonts w:ascii="Calibri" w:hAnsi="Calibri" w:cs="Calibri"/>
          <w:sz w:val="22"/>
          <w:szCs w:val="22"/>
        </w:rPr>
        <w:t xml:space="preserve"> </w:t>
      </w:r>
      <w:r w:rsidRPr="00F5684F">
        <w:rPr>
          <w:rFonts w:ascii="Calibri" w:hAnsi="Calibri" w:cs="Calibri"/>
          <w:bCs/>
          <w:sz w:val="22"/>
          <w:szCs w:val="22"/>
        </w:rPr>
        <w:t>najkasneje do</w:t>
      </w:r>
      <w:r w:rsidRPr="00F5684F">
        <w:rPr>
          <w:rFonts w:ascii="Calibri" w:hAnsi="Calibri" w:cs="Calibri"/>
          <w:sz w:val="22"/>
          <w:szCs w:val="22"/>
        </w:rPr>
        <w:t xml:space="preserve"> ure in datuma, objavljenega na portalu javnih naročil. Za oddano ponudbo se šteje ponudba, ki je v informacijskem sistemu e-JN označena s statusom »ODDANO«.</w:t>
      </w:r>
    </w:p>
    <w:p w14:paraId="65AACB20" w14:textId="77777777" w:rsidR="00F41F91" w:rsidRPr="00F5684F" w:rsidRDefault="00F41F91" w:rsidP="00F41F91">
      <w:pPr>
        <w:jc w:val="both"/>
        <w:rPr>
          <w:rFonts w:ascii="Calibri" w:hAnsi="Calibri" w:cs="Calibri"/>
          <w:sz w:val="22"/>
          <w:szCs w:val="22"/>
        </w:rPr>
      </w:pPr>
    </w:p>
    <w:p w14:paraId="643F7BB1" w14:textId="77777777" w:rsidR="00F41F91" w:rsidRPr="00F5684F" w:rsidRDefault="00F41F91" w:rsidP="00F41F91">
      <w:pPr>
        <w:jc w:val="both"/>
        <w:rPr>
          <w:rFonts w:ascii="Calibri" w:hAnsi="Calibri" w:cs="Calibri"/>
          <w:i/>
          <w:sz w:val="22"/>
          <w:szCs w:val="22"/>
        </w:rPr>
      </w:pPr>
      <w:r w:rsidRPr="00F5684F">
        <w:rPr>
          <w:rFonts w:ascii="Calibri" w:hAnsi="Calibri" w:cs="Calibri"/>
          <w:sz w:val="22"/>
          <w:szCs w:val="22"/>
        </w:rPr>
        <w:t xml:space="preserve">Dostop do povezave za oddajo elektronske ponudbe v tem postopku javnega naročila je na </w:t>
      </w:r>
      <w:r w:rsidR="00CD7EF5" w:rsidRPr="00F5684F">
        <w:rPr>
          <w:rFonts w:ascii="Calibri" w:hAnsi="Calibri" w:cs="Calibri"/>
          <w:sz w:val="22"/>
          <w:szCs w:val="22"/>
        </w:rPr>
        <w:t xml:space="preserve">objavljeni </w:t>
      </w:r>
      <w:r w:rsidRPr="00F5684F">
        <w:rPr>
          <w:rFonts w:ascii="Calibri" w:hAnsi="Calibri" w:cs="Calibri"/>
          <w:sz w:val="22"/>
          <w:szCs w:val="22"/>
        </w:rPr>
        <w:t>povezavi</w:t>
      </w:r>
      <w:r w:rsidR="00CD7EF5" w:rsidRPr="00F5684F">
        <w:rPr>
          <w:rFonts w:ascii="Calibri" w:hAnsi="Calibri" w:cs="Calibri"/>
          <w:sz w:val="22"/>
          <w:szCs w:val="22"/>
        </w:rPr>
        <w:t>, ki izhaja iz Portala javnih naročil.</w:t>
      </w:r>
      <w:r w:rsidRPr="00F5684F">
        <w:rPr>
          <w:rFonts w:ascii="Calibri" w:hAnsi="Calibri" w:cs="Calibri"/>
          <w:sz w:val="22"/>
          <w:szCs w:val="22"/>
        </w:rPr>
        <w:t xml:space="preserve">  </w:t>
      </w:r>
    </w:p>
    <w:p w14:paraId="727912CF" w14:textId="77777777" w:rsidR="008146B6" w:rsidRDefault="008146B6" w:rsidP="00F41F91">
      <w:pPr>
        <w:widowControl w:val="0"/>
        <w:autoSpaceDE w:val="0"/>
        <w:autoSpaceDN w:val="0"/>
        <w:adjustRightInd w:val="0"/>
        <w:spacing w:line="292" w:lineRule="exact"/>
        <w:rPr>
          <w:rFonts w:ascii="Calibri" w:hAnsi="Calibri" w:cs="Calibri"/>
          <w:sz w:val="22"/>
          <w:szCs w:val="22"/>
        </w:rPr>
      </w:pPr>
    </w:p>
    <w:p w14:paraId="29D3836A" w14:textId="77777777" w:rsidR="008146B6" w:rsidRPr="00F5684F" w:rsidRDefault="008146B6" w:rsidP="00F41F91">
      <w:pPr>
        <w:widowControl w:val="0"/>
        <w:autoSpaceDE w:val="0"/>
        <w:autoSpaceDN w:val="0"/>
        <w:adjustRightInd w:val="0"/>
        <w:spacing w:line="292" w:lineRule="exact"/>
        <w:rPr>
          <w:rFonts w:ascii="Calibri" w:hAnsi="Calibri" w:cs="Calibri"/>
          <w:sz w:val="22"/>
          <w:szCs w:val="22"/>
        </w:rPr>
      </w:pPr>
    </w:p>
    <w:p w14:paraId="326548DC" w14:textId="77777777" w:rsidR="00F41F91" w:rsidRPr="00F5684F" w:rsidRDefault="0091542E" w:rsidP="00F41F91">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5</w:t>
      </w:r>
      <w:r w:rsidR="00F41F91" w:rsidRPr="00F5684F">
        <w:rPr>
          <w:rFonts w:ascii="Calibri" w:hAnsi="Calibri" w:cs="Calibri"/>
          <w:b/>
          <w:bCs/>
          <w:sz w:val="22"/>
          <w:szCs w:val="22"/>
        </w:rPr>
        <w:t>.  Odpiranje ponudb</w:t>
      </w:r>
    </w:p>
    <w:p w14:paraId="72A8E11B" w14:textId="77777777" w:rsidR="00F41F91" w:rsidRPr="00F5684F" w:rsidRDefault="00F41F91" w:rsidP="00F41F91">
      <w:pPr>
        <w:widowControl w:val="0"/>
        <w:autoSpaceDE w:val="0"/>
        <w:autoSpaceDN w:val="0"/>
        <w:adjustRightInd w:val="0"/>
        <w:spacing w:line="345" w:lineRule="exact"/>
        <w:rPr>
          <w:rFonts w:ascii="Calibri" w:hAnsi="Calibri" w:cs="Calibri"/>
          <w:sz w:val="22"/>
          <w:szCs w:val="22"/>
        </w:rPr>
      </w:pPr>
    </w:p>
    <w:p w14:paraId="53D0CA0F"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 xml:space="preserve">Odpiranje ponudb bo potekalo avtomatično v informacijskem sistemu e-JN dne in ob uri, kot bo objavljeno na portalu javnih naročil in na spletnem naslovu </w:t>
      </w:r>
      <w:hyperlink r:id="rId13" w:history="1">
        <w:r w:rsidRPr="00F5684F">
          <w:rPr>
            <w:rStyle w:val="Hiperpovezava"/>
            <w:rFonts w:ascii="Calibri" w:hAnsi="Calibri" w:cs="Calibri"/>
            <w:sz w:val="22"/>
            <w:szCs w:val="22"/>
          </w:rPr>
          <w:t>https://ejn.gov.si/eJN2</w:t>
        </w:r>
      </w:hyperlink>
      <w:r w:rsidRPr="00F5684F">
        <w:rPr>
          <w:rFonts w:ascii="Calibri" w:hAnsi="Calibri" w:cs="Calibri"/>
          <w:sz w:val="22"/>
          <w:szCs w:val="22"/>
        </w:rPr>
        <w:t xml:space="preserve">. </w:t>
      </w:r>
    </w:p>
    <w:p w14:paraId="0BE48808"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F5684F">
        <w:rPr>
          <w:rFonts w:ascii="Calibri" w:hAnsi="Calibri" w:cs="Calibri"/>
          <w:sz w:val="22"/>
          <w:szCs w:val="22"/>
        </w:rPr>
        <w:t>pdf</w:t>
      </w:r>
      <w:proofErr w:type="spellEnd"/>
      <w:r w:rsidRPr="00F5684F">
        <w:rPr>
          <w:rFonts w:ascii="Calibri" w:hAnsi="Calibri" w:cs="Calibri"/>
          <w:sz w:val="22"/>
          <w:szCs w:val="22"/>
        </w:rPr>
        <w:t xml:space="preserve"> dokumenta, ki ga ponudnik naloži v sistem e-JN pod razdelek »Predračun«. Ponudniki, ki so oddali ponudbe, imajo te podatke v informacijskem sistemu e-JN na razpolago v razdelku »Zapisnik o odpiranju ponudb«. </w:t>
      </w:r>
    </w:p>
    <w:p w14:paraId="59434191" w14:textId="77777777" w:rsidR="00815598" w:rsidRPr="00F5684F" w:rsidRDefault="00815598" w:rsidP="00F41F91">
      <w:pPr>
        <w:widowControl w:val="0"/>
        <w:autoSpaceDE w:val="0"/>
        <w:autoSpaceDN w:val="0"/>
        <w:adjustRightInd w:val="0"/>
        <w:rPr>
          <w:rFonts w:ascii="Calibri" w:hAnsi="Calibri" w:cs="Calibri"/>
          <w:b/>
          <w:bCs/>
          <w:sz w:val="22"/>
          <w:szCs w:val="22"/>
        </w:rPr>
      </w:pPr>
    </w:p>
    <w:p w14:paraId="04374D64" w14:textId="77777777" w:rsidR="00F41F91" w:rsidRPr="00F5684F" w:rsidRDefault="0091542E" w:rsidP="00F41F91">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6</w:t>
      </w:r>
      <w:r w:rsidR="00F41F91" w:rsidRPr="00F5684F">
        <w:rPr>
          <w:rFonts w:ascii="Calibri" w:hAnsi="Calibri" w:cs="Calibri"/>
          <w:b/>
          <w:bCs/>
          <w:sz w:val="22"/>
          <w:szCs w:val="22"/>
        </w:rPr>
        <w:t>. Dopolnitev, sprememba in umik ponudbe</w:t>
      </w:r>
    </w:p>
    <w:p w14:paraId="58A0B684" w14:textId="77777777" w:rsidR="00F41F91" w:rsidRPr="00F5684F" w:rsidRDefault="00F41F91" w:rsidP="00F41F91">
      <w:pPr>
        <w:widowControl w:val="0"/>
        <w:autoSpaceDE w:val="0"/>
        <w:autoSpaceDN w:val="0"/>
        <w:adjustRightInd w:val="0"/>
        <w:spacing w:line="266" w:lineRule="exact"/>
        <w:rPr>
          <w:rFonts w:ascii="Calibri" w:hAnsi="Calibri" w:cs="Calibri"/>
          <w:sz w:val="22"/>
          <w:szCs w:val="22"/>
        </w:rPr>
      </w:pPr>
    </w:p>
    <w:p w14:paraId="2886C0D8"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A0DE9B" w14:textId="77777777" w:rsidR="00F41F91" w:rsidRPr="00F5684F" w:rsidRDefault="00F41F91" w:rsidP="00F41F91">
      <w:pPr>
        <w:jc w:val="both"/>
        <w:rPr>
          <w:rFonts w:ascii="Calibri" w:hAnsi="Calibri" w:cs="Calibri"/>
          <w:sz w:val="22"/>
          <w:szCs w:val="22"/>
        </w:rPr>
      </w:pPr>
    </w:p>
    <w:p w14:paraId="3A88CCBB"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Po preteku roka za predložitev ponudb ponudbe ne bo več mogoče oddati.</w:t>
      </w:r>
    </w:p>
    <w:p w14:paraId="2D22F568" w14:textId="77777777" w:rsidR="00F41F91" w:rsidRPr="00F5684F" w:rsidRDefault="00F41F91" w:rsidP="00F41F91">
      <w:pPr>
        <w:widowControl w:val="0"/>
        <w:autoSpaceDE w:val="0"/>
        <w:autoSpaceDN w:val="0"/>
        <w:adjustRightInd w:val="0"/>
        <w:spacing w:line="291" w:lineRule="exact"/>
        <w:rPr>
          <w:rFonts w:ascii="Calibri" w:hAnsi="Calibri" w:cs="Calibri"/>
          <w:sz w:val="22"/>
          <w:szCs w:val="22"/>
        </w:rPr>
      </w:pPr>
    </w:p>
    <w:p w14:paraId="312D5798" w14:textId="77777777" w:rsidR="00F41F91" w:rsidRPr="00F5684F" w:rsidRDefault="0091542E" w:rsidP="00F41F91">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7</w:t>
      </w:r>
      <w:r w:rsidR="00F41F91" w:rsidRPr="00F5684F">
        <w:rPr>
          <w:rFonts w:ascii="Calibri" w:hAnsi="Calibri" w:cs="Calibri"/>
          <w:b/>
          <w:bCs/>
          <w:sz w:val="22"/>
          <w:szCs w:val="22"/>
        </w:rPr>
        <w:t>. Popravljanje napak</w:t>
      </w:r>
    </w:p>
    <w:p w14:paraId="338640A1" w14:textId="77777777" w:rsidR="00F41F91" w:rsidRPr="00F5684F" w:rsidRDefault="00F41F91" w:rsidP="00F41F91">
      <w:pPr>
        <w:widowControl w:val="0"/>
        <w:autoSpaceDE w:val="0"/>
        <w:autoSpaceDN w:val="0"/>
        <w:adjustRightInd w:val="0"/>
        <w:spacing w:line="347" w:lineRule="exact"/>
        <w:rPr>
          <w:rFonts w:ascii="Calibri" w:hAnsi="Calibri" w:cs="Calibri"/>
          <w:sz w:val="22"/>
          <w:szCs w:val="22"/>
        </w:rPr>
      </w:pPr>
    </w:p>
    <w:p w14:paraId="406A353C" w14:textId="77777777" w:rsidR="00F41F91" w:rsidRPr="00F5684F" w:rsidRDefault="00F41F91" w:rsidP="00F41F91">
      <w:pPr>
        <w:widowControl w:val="0"/>
        <w:overflowPunct w:val="0"/>
        <w:autoSpaceDE w:val="0"/>
        <w:autoSpaceDN w:val="0"/>
        <w:adjustRightInd w:val="0"/>
        <w:spacing w:line="215" w:lineRule="auto"/>
        <w:jc w:val="both"/>
        <w:rPr>
          <w:rFonts w:ascii="Calibri" w:hAnsi="Calibri" w:cs="Calibri"/>
          <w:sz w:val="22"/>
          <w:szCs w:val="22"/>
        </w:rPr>
      </w:pPr>
      <w:r w:rsidRPr="00F5684F">
        <w:rPr>
          <w:rFonts w:ascii="Calibri" w:hAnsi="Calibri" w:cs="Calibri"/>
          <w:sz w:val="22"/>
          <w:szCs w:val="22"/>
        </w:rPr>
        <w:t xml:space="preserve">Ponudba ne sme vsebovati nobenih sprememb ali dodatkov razen tistih, ki so potrebni za popravilo </w:t>
      </w:r>
      <w:r w:rsidRPr="00F5684F">
        <w:rPr>
          <w:rFonts w:ascii="Calibri" w:hAnsi="Calibri" w:cs="Calibri"/>
          <w:sz w:val="22"/>
          <w:szCs w:val="22"/>
        </w:rPr>
        <w:lastRenderedPageBreak/>
        <w:t>ponudnikovih napak. V takem primeru mora popravke parafirati oseba ali osebe, ki so podpisniki ponudbe.</w:t>
      </w:r>
    </w:p>
    <w:p w14:paraId="458902FB" w14:textId="77777777" w:rsidR="00F41F91" w:rsidRPr="00F5684F" w:rsidRDefault="00F41F91" w:rsidP="00F41F91">
      <w:pPr>
        <w:widowControl w:val="0"/>
        <w:autoSpaceDE w:val="0"/>
        <w:autoSpaceDN w:val="0"/>
        <w:adjustRightInd w:val="0"/>
        <w:spacing w:line="293" w:lineRule="exact"/>
        <w:rPr>
          <w:rFonts w:ascii="Calibri" w:hAnsi="Calibri" w:cs="Calibri"/>
          <w:sz w:val="22"/>
          <w:szCs w:val="22"/>
        </w:rPr>
      </w:pPr>
    </w:p>
    <w:p w14:paraId="34443C43" w14:textId="77777777" w:rsidR="00F41F91" w:rsidRPr="00F5684F" w:rsidRDefault="0091542E" w:rsidP="00F41F91">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8</w:t>
      </w:r>
      <w:r w:rsidR="00F41F91" w:rsidRPr="00F5684F">
        <w:rPr>
          <w:rFonts w:ascii="Calibri" w:hAnsi="Calibri" w:cs="Calibri"/>
          <w:b/>
          <w:bCs/>
          <w:sz w:val="22"/>
          <w:szCs w:val="22"/>
        </w:rPr>
        <w:t>. Dopustne dopolnitve ponudbe</w:t>
      </w:r>
    </w:p>
    <w:p w14:paraId="38C8B174" w14:textId="77777777" w:rsidR="00F41F91" w:rsidRPr="00F5684F" w:rsidRDefault="00F41F91" w:rsidP="00F41F91">
      <w:pPr>
        <w:widowControl w:val="0"/>
        <w:autoSpaceDE w:val="0"/>
        <w:autoSpaceDN w:val="0"/>
        <w:adjustRightInd w:val="0"/>
        <w:spacing w:line="345" w:lineRule="exact"/>
        <w:rPr>
          <w:rFonts w:ascii="Calibri" w:hAnsi="Calibri" w:cs="Calibri"/>
          <w:sz w:val="22"/>
          <w:szCs w:val="22"/>
        </w:rPr>
      </w:pPr>
    </w:p>
    <w:p w14:paraId="064C8430" w14:textId="77777777" w:rsidR="00F41F91" w:rsidRPr="00F5684F" w:rsidRDefault="00F41F91" w:rsidP="00F41F91">
      <w:pPr>
        <w:widowControl w:val="0"/>
        <w:overflowPunct w:val="0"/>
        <w:autoSpaceDE w:val="0"/>
        <w:autoSpaceDN w:val="0"/>
        <w:adjustRightInd w:val="0"/>
        <w:spacing w:line="245" w:lineRule="auto"/>
        <w:jc w:val="both"/>
        <w:rPr>
          <w:rFonts w:ascii="Calibri" w:hAnsi="Calibri" w:cs="Calibri"/>
          <w:sz w:val="22"/>
          <w:szCs w:val="22"/>
        </w:rPr>
      </w:pPr>
      <w:r w:rsidRPr="00F5684F">
        <w:rPr>
          <w:rFonts w:ascii="Calibri" w:hAnsi="Calibri" w:cs="Calibri"/>
          <w:sz w:val="22"/>
          <w:szCs w:val="22"/>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4077DF22" w14:textId="77777777" w:rsidR="00F41F91" w:rsidRPr="00F5684F" w:rsidRDefault="00F41F91" w:rsidP="00F41F91">
      <w:pPr>
        <w:widowControl w:val="0"/>
        <w:autoSpaceDE w:val="0"/>
        <w:autoSpaceDN w:val="0"/>
        <w:adjustRightInd w:val="0"/>
        <w:spacing w:line="346" w:lineRule="exact"/>
        <w:rPr>
          <w:rFonts w:ascii="Calibri" w:hAnsi="Calibri" w:cs="Calibri"/>
          <w:sz w:val="22"/>
          <w:szCs w:val="22"/>
        </w:rPr>
      </w:pPr>
    </w:p>
    <w:p w14:paraId="51B7EFF2" w14:textId="77777777" w:rsidR="00F41F91" w:rsidRPr="00F5684F" w:rsidRDefault="00F41F91" w:rsidP="00F41F91">
      <w:pPr>
        <w:widowControl w:val="0"/>
        <w:overflowPunct w:val="0"/>
        <w:autoSpaceDE w:val="0"/>
        <w:autoSpaceDN w:val="0"/>
        <w:adjustRightInd w:val="0"/>
        <w:spacing w:line="205" w:lineRule="auto"/>
        <w:jc w:val="both"/>
        <w:rPr>
          <w:rFonts w:ascii="Calibri" w:hAnsi="Calibri" w:cs="Calibri"/>
          <w:sz w:val="22"/>
          <w:szCs w:val="22"/>
        </w:rPr>
      </w:pPr>
      <w:r w:rsidRPr="00F5684F">
        <w:rPr>
          <w:rFonts w:ascii="Calibri" w:hAnsi="Calibri" w:cs="Calibri"/>
          <w:sz w:val="22"/>
          <w:szCs w:val="22"/>
        </w:rPr>
        <w:t>Razen kadar gre za popravek ali dopolnitev očitne napake, če zaradi tega popravka ali dopolnitve ni dejansko predlagana nova ponudba, ponudnik ne sme dopolnjevati ali popravljati:</w:t>
      </w:r>
    </w:p>
    <w:p w14:paraId="187CF387" w14:textId="77777777" w:rsidR="00F41F91" w:rsidRPr="00F5684F" w:rsidRDefault="00F41F91" w:rsidP="00F41F91">
      <w:pPr>
        <w:widowControl w:val="0"/>
        <w:autoSpaceDE w:val="0"/>
        <w:autoSpaceDN w:val="0"/>
        <w:adjustRightInd w:val="0"/>
        <w:spacing w:line="78" w:lineRule="exact"/>
        <w:rPr>
          <w:rFonts w:ascii="Calibri" w:hAnsi="Calibri" w:cs="Calibri"/>
          <w:sz w:val="22"/>
          <w:szCs w:val="22"/>
        </w:rPr>
      </w:pPr>
    </w:p>
    <w:p w14:paraId="0C974901" w14:textId="77777777" w:rsidR="00F41F91" w:rsidRPr="00F5684F" w:rsidRDefault="00F41F91" w:rsidP="000241D5">
      <w:pPr>
        <w:widowControl w:val="0"/>
        <w:numPr>
          <w:ilvl w:val="0"/>
          <w:numId w:val="12"/>
        </w:numPr>
        <w:tabs>
          <w:tab w:val="clear" w:pos="720"/>
          <w:tab w:val="num" w:pos="1000"/>
        </w:tabs>
        <w:overflowPunct w:val="0"/>
        <w:autoSpaceDE w:val="0"/>
        <w:autoSpaceDN w:val="0"/>
        <w:adjustRightInd w:val="0"/>
        <w:spacing w:line="215" w:lineRule="auto"/>
        <w:jc w:val="both"/>
        <w:rPr>
          <w:rFonts w:ascii="Calibri" w:hAnsi="Calibri" w:cs="Calibri"/>
          <w:sz w:val="22"/>
          <w:szCs w:val="22"/>
        </w:rPr>
      </w:pPr>
      <w:r w:rsidRPr="00F5684F">
        <w:rPr>
          <w:rFonts w:ascii="Calibri" w:hAnsi="Calibri" w:cs="Calibri"/>
          <w:sz w:val="22"/>
          <w:szCs w:val="22"/>
        </w:rPr>
        <w:t xml:space="preserve">svoje cene brez DDV na enoto, vrednosti postavke brez DDV, skupne vrednosti ponudbe </w:t>
      </w:r>
      <w:r w:rsidR="00B62BD1">
        <w:rPr>
          <w:rFonts w:ascii="Calibri" w:hAnsi="Calibri" w:cs="Calibri"/>
          <w:sz w:val="22"/>
          <w:szCs w:val="22"/>
        </w:rPr>
        <w:t xml:space="preserve"> </w:t>
      </w:r>
      <w:r w:rsidRPr="00F5684F">
        <w:rPr>
          <w:rFonts w:ascii="Calibri" w:hAnsi="Calibri" w:cs="Calibri"/>
          <w:sz w:val="22"/>
          <w:szCs w:val="22"/>
        </w:rPr>
        <w:t xml:space="preserve">brez DDV, razen kadar se skupna vrednost spremeni v skladu s sedmim odstavkom 89. člena ZJN-3 in ponudbe v okviru meril, </w:t>
      </w:r>
    </w:p>
    <w:p w14:paraId="22D85F5E" w14:textId="77777777" w:rsidR="00F41F91" w:rsidRPr="00F5684F" w:rsidRDefault="00F41F91" w:rsidP="00F41F91">
      <w:pPr>
        <w:widowControl w:val="0"/>
        <w:autoSpaceDE w:val="0"/>
        <w:autoSpaceDN w:val="0"/>
        <w:adjustRightInd w:val="0"/>
        <w:spacing w:line="2" w:lineRule="exact"/>
        <w:rPr>
          <w:rFonts w:ascii="Calibri" w:hAnsi="Calibri" w:cs="Calibri"/>
          <w:sz w:val="22"/>
          <w:szCs w:val="22"/>
        </w:rPr>
      </w:pPr>
    </w:p>
    <w:p w14:paraId="61CF4EDF" w14:textId="77777777" w:rsidR="00F41F91" w:rsidRPr="00F5684F" w:rsidRDefault="00F41F91" w:rsidP="000241D5">
      <w:pPr>
        <w:widowControl w:val="0"/>
        <w:numPr>
          <w:ilvl w:val="0"/>
          <w:numId w:val="12"/>
        </w:numPr>
        <w:tabs>
          <w:tab w:val="clear" w:pos="720"/>
          <w:tab w:val="num" w:pos="1000"/>
        </w:tabs>
        <w:overflowPunct w:val="0"/>
        <w:autoSpaceDE w:val="0"/>
        <w:autoSpaceDN w:val="0"/>
        <w:adjustRightInd w:val="0"/>
        <w:spacing w:line="238" w:lineRule="auto"/>
        <w:jc w:val="both"/>
        <w:rPr>
          <w:rFonts w:ascii="Calibri" w:hAnsi="Calibri" w:cs="Calibri"/>
          <w:sz w:val="22"/>
          <w:szCs w:val="22"/>
        </w:rPr>
      </w:pPr>
      <w:r w:rsidRPr="00F5684F">
        <w:rPr>
          <w:rFonts w:ascii="Calibri" w:hAnsi="Calibri" w:cs="Calibri"/>
          <w:sz w:val="22"/>
          <w:szCs w:val="22"/>
        </w:rPr>
        <w:t xml:space="preserve">tistega dela ponudbe, ki se veže na tehnične specifikacije predmeta javnega naročila, </w:t>
      </w:r>
    </w:p>
    <w:p w14:paraId="6911A3EA" w14:textId="77777777" w:rsidR="00F41F91" w:rsidRPr="00F5684F" w:rsidRDefault="00F41F91" w:rsidP="00F41F91">
      <w:pPr>
        <w:widowControl w:val="0"/>
        <w:autoSpaceDE w:val="0"/>
        <w:autoSpaceDN w:val="0"/>
        <w:adjustRightInd w:val="0"/>
        <w:spacing w:line="77" w:lineRule="exact"/>
        <w:rPr>
          <w:rFonts w:ascii="Calibri" w:hAnsi="Calibri" w:cs="Calibri"/>
          <w:sz w:val="22"/>
          <w:szCs w:val="22"/>
        </w:rPr>
      </w:pPr>
    </w:p>
    <w:p w14:paraId="64CA3F38" w14:textId="77777777" w:rsidR="00F41F91" w:rsidRPr="00F5684F" w:rsidRDefault="00F41F91" w:rsidP="000241D5">
      <w:pPr>
        <w:widowControl w:val="0"/>
        <w:numPr>
          <w:ilvl w:val="0"/>
          <w:numId w:val="12"/>
        </w:numPr>
        <w:tabs>
          <w:tab w:val="clear" w:pos="720"/>
          <w:tab w:val="num" w:pos="1000"/>
        </w:tabs>
        <w:overflowPunct w:val="0"/>
        <w:autoSpaceDE w:val="0"/>
        <w:autoSpaceDN w:val="0"/>
        <w:adjustRightInd w:val="0"/>
        <w:spacing w:line="204" w:lineRule="auto"/>
        <w:jc w:val="both"/>
        <w:rPr>
          <w:rFonts w:ascii="Calibri" w:hAnsi="Calibri" w:cs="Calibri"/>
          <w:sz w:val="22"/>
          <w:szCs w:val="22"/>
        </w:rPr>
      </w:pPr>
      <w:r w:rsidRPr="00F5684F">
        <w:rPr>
          <w:rFonts w:ascii="Calibri" w:hAnsi="Calibri" w:cs="Calibri"/>
          <w:sz w:val="22"/>
          <w:szCs w:val="22"/>
        </w:rPr>
        <w:t xml:space="preserve">tistih elementov ponudbe, ki vplivajo ali bi lahko vplivali na drugačno razvrstitev njegove ponudbe glede na preostale ponudbe, ki jih je naročnik prejel v postopku javnega naročanja. </w:t>
      </w:r>
    </w:p>
    <w:p w14:paraId="3DE820CF" w14:textId="77777777" w:rsidR="00F41F91" w:rsidRPr="00F5684F" w:rsidRDefault="00F41F91" w:rsidP="00F41F91">
      <w:pPr>
        <w:widowControl w:val="0"/>
        <w:autoSpaceDE w:val="0"/>
        <w:autoSpaceDN w:val="0"/>
        <w:adjustRightInd w:val="0"/>
        <w:spacing w:line="344" w:lineRule="exact"/>
        <w:rPr>
          <w:rFonts w:ascii="Calibri" w:hAnsi="Calibri" w:cs="Calibri"/>
          <w:sz w:val="22"/>
          <w:szCs w:val="22"/>
        </w:rPr>
      </w:pPr>
    </w:p>
    <w:p w14:paraId="0D3F7A65" w14:textId="77777777" w:rsidR="00F41F91" w:rsidRPr="00F5684F" w:rsidRDefault="00F41F91" w:rsidP="00F41F91">
      <w:pPr>
        <w:widowControl w:val="0"/>
        <w:overflowPunct w:val="0"/>
        <w:autoSpaceDE w:val="0"/>
        <w:autoSpaceDN w:val="0"/>
        <w:adjustRightInd w:val="0"/>
        <w:jc w:val="both"/>
        <w:rPr>
          <w:rFonts w:ascii="Calibri" w:hAnsi="Calibri" w:cs="Calibri"/>
          <w:sz w:val="22"/>
          <w:szCs w:val="22"/>
        </w:rPr>
      </w:pPr>
      <w:r w:rsidRPr="00F5684F">
        <w:rPr>
          <w:rFonts w:ascii="Calibri" w:hAnsi="Calibri" w:cs="Calibri"/>
          <w:sz w:val="22"/>
          <w:szCs w:val="22"/>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6" w:name="page12"/>
      <w:bookmarkEnd w:id="6"/>
      <w:r w:rsidRPr="00F5684F">
        <w:rPr>
          <w:rFonts w:ascii="Calibri" w:hAnsi="Calibri" w:cs="Calibri"/>
          <w:sz w:val="22"/>
          <w:szCs w:val="22"/>
        </w:rPr>
        <w:t>na prejšnji odstavek lahko naročnik ob pisnem soglasju ponudnika napačno zapisano stopnjo DDV popravi v pravilno.</w:t>
      </w:r>
    </w:p>
    <w:p w14:paraId="57473C52" w14:textId="77777777" w:rsidR="00F41F91" w:rsidRPr="00F5684F" w:rsidRDefault="00F41F91" w:rsidP="00F41F91">
      <w:pPr>
        <w:widowControl w:val="0"/>
        <w:autoSpaceDE w:val="0"/>
        <w:autoSpaceDN w:val="0"/>
        <w:adjustRightInd w:val="0"/>
        <w:spacing w:line="265" w:lineRule="exact"/>
        <w:rPr>
          <w:rFonts w:ascii="Calibri" w:hAnsi="Calibri" w:cs="Calibri"/>
          <w:sz w:val="22"/>
          <w:szCs w:val="22"/>
        </w:rPr>
      </w:pPr>
    </w:p>
    <w:p w14:paraId="62E20881" w14:textId="77777777" w:rsidR="00F41F91" w:rsidRPr="00F5684F" w:rsidRDefault="0091542E" w:rsidP="00F41F91">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9</w:t>
      </w:r>
      <w:r w:rsidR="00F41F91" w:rsidRPr="00F5684F">
        <w:rPr>
          <w:rFonts w:ascii="Calibri" w:hAnsi="Calibri" w:cs="Calibri"/>
          <w:b/>
          <w:bCs/>
          <w:sz w:val="22"/>
          <w:szCs w:val="22"/>
        </w:rPr>
        <w:t>. Navedba zavajajočih podatkov</w:t>
      </w:r>
    </w:p>
    <w:p w14:paraId="146D1A3A" w14:textId="77777777" w:rsidR="00F41F91" w:rsidRPr="00F5684F" w:rsidRDefault="00F41F91" w:rsidP="00F41F91">
      <w:pPr>
        <w:widowControl w:val="0"/>
        <w:autoSpaceDE w:val="0"/>
        <w:autoSpaceDN w:val="0"/>
        <w:adjustRightInd w:val="0"/>
        <w:spacing w:line="269" w:lineRule="exact"/>
        <w:rPr>
          <w:rFonts w:ascii="Calibri" w:hAnsi="Calibri" w:cs="Calibri"/>
          <w:sz w:val="22"/>
          <w:szCs w:val="22"/>
        </w:rPr>
      </w:pPr>
    </w:p>
    <w:p w14:paraId="3893E2FC" w14:textId="77777777" w:rsidR="00F41F91" w:rsidRPr="00F5684F" w:rsidRDefault="00F41F91" w:rsidP="00F41F91">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Naročnik bo Državni revizijski komisiji podal predlog za uvedbo postopka o prekršku:</w:t>
      </w:r>
    </w:p>
    <w:p w14:paraId="1C77B511" w14:textId="77777777" w:rsidR="00F41F91" w:rsidRPr="00F5684F" w:rsidRDefault="00F41F91" w:rsidP="00F41F91">
      <w:pPr>
        <w:widowControl w:val="0"/>
        <w:autoSpaceDE w:val="0"/>
        <w:autoSpaceDN w:val="0"/>
        <w:adjustRightInd w:val="0"/>
        <w:spacing w:line="78" w:lineRule="exact"/>
        <w:rPr>
          <w:rFonts w:ascii="Calibri" w:hAnsi="Calibri" w:cs="Calibri"/>
          <w:sz w:val="22"/>
          <w:szCs w:val="22"/>
        </w:rPr>
      </w:pPr>
    </w:p>
    <w:p w14:paraId="376A06A6" w14:textId="77777777" w:rsidR="00F41F91" w:rsidRPr="00F5684F" w:rsidRDefault="00F41F91" w:rsidP="000241D5">
      <w:pPr>
        <w:widowControl w:val="0"/>
        <w:numPr>
          <w:ilvl w:val="1"/>
          <w:numId w:val="13"/>
        </w:numPr>
        <w:overflowPunct w:val="0"/>
        <w:autoSpaceDE w:val="0"/>
        <w:autoSpaceDN w:val="0"/>
        <w:adjustRightInd w:val="0"/>
        <w:spacing w:line="216" w:lineRule="auto"/>
        <w:jc w:val="both"/>
        <w:rPr>
          <w:rFonts w:ascii="Calibri" w:hAnsi="Calibri" w:cs="Calibri"/>
          <w:sz w:val="22"/>
          <w:szCs w:val="22"/>
        </w:rPr>
      </w:pPr>
      <w:r w:rsidRPr="00F5684F">
        <w:rPr>
          <w:rFonts w:ascii="Calibri" w:hAnsi="Calibri" w:cs="Calibri"/>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798DCDFE" w14:textId="77777777" w:rsidR="00F41F91" w:rsidRPr="00F5684F" w:rsidRDefault="00F41F91" w:rsidP="000241D5">
      <w:pPr>
        <w:widowControl w:val="0"/>
        <w:numPr>
          <w:ilvl w:val="1"/>
          <w:numId w:val="13"/>
        </w:numPr>
        <w:overflowPunct w:val="0"/>
        <w:autoSpaceDE w:val="0"/>
        <w:autoSpaceDN w:val="0"/>
        <w:adjustRightInd w:val="0"/>
        <w:spacing w:line="237" w:lineRule="auto"/>
        <w:jc w:val="both"/>
        <w:rPr>
          <w:rFonts w:ascii="Calibri" w:hAnsi="Calibri" w:cs="Calibri"/>
          <w:sz w:val="22"/>
          <w:szCs w:val="22"/>
        </w:rPr>
      </w:pPr>
      <w:r w:rsidRPr="00F5684F">
        <w:rPr>
          <w:rFonts w:ascii="Calibri" w:hAnsi="Calibri" w:cs="Calibri"/>
          <w:sz w:val="22"/>
          <w:szCs w:val="22"/>
        </w:rPr>
        <w:t xml:space="preserve">če glavni izvajalec ne ravna v skladu s 94. členom ZJN-3. </w:t>
      </w:r>
    </w:p>
    <w:p w14:paraId="5024723F" w14:textId="77777777" w:rsidR="00F41F91" w:rsidRPr="00F5684F" w:rsidRDefault="00F41F91" w:rsidP="00F41F91">
      <w:pPr>
        <w:widowControl w:val="0"/>
        <w:autoSpaceDE w:val="0"/>
        <w:autoSpaceDN w:val="0"/>
        <w:adjustRightInd w:val="0"/>
        <w:spacing w:line="265" w:lineRule="exact"/>
        <w:rPr>
          <w:rFonts w:ascii="Calibri" w:hAnsi="Calibri" w:cs="Calibri"/>
          <w:sz w:val="22"/>
          <w:szCs w:val="22"/>
        </w:rPr>
      </w:pPr>
    </w:p>
    <w:p w14:paraId="213FC729" w14:textId="77777777" w:rsidR="00A73872" w:rsidRPr="00F5684F" w:rsidRDefault="00A73872" w:rsidP="00A73872">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1</w:t>
      </w:r>
      <w:r w:rsidR="0091542E" w:rsidRPr="00F5684F">
        <w:rPr>
          <w:rFonts w:ascii="Calibri" w:hAnsi="Calibri" w:cs="Calibri"/>
          <w:b/>
          <w:bCs/>
          <w:sz w:val="22"/>
          <w:szCs w:val="22"/>
        </w:rPr>
        <w:t>0</w:t>
      </w:r>
      <w:r w:rsidRPr="00F5684F">
        <w:rPr>
          <w:rFonts w:ascii="Calibri" w:hAnsi="Calibri" w:cs="Calibri"/>
          <w:b/>
          <w:bCs/>
          <w:sz w:val="22"/>
          <w:szCs w:val="22"/>
        </w:rPr>
        <w:t>. Stroški priprave ponudbe</w:t>
      </w:r>
    </w:p>
    <w:p w14:paraId="26C8356E" w14:textId="77777777" w:rsidR="00F41F91" w:rsidRPr="00F5684F" w:rsidRDefault="00F41F91" w:rsidP="00F41F91">
      <w:pPr>
        <w:widowControl w:val="0"/>
        <w:autoSpaceDE w:val="0"/>
        <w:autoSpaceDN w:val="0"/>
        <w:adjustRightInd w:val="0"/>
        <w:spacing w:line="345" w:lineRule="exact"/>
        <w:rPr>
          <w:rFonts w:ascii="Calibri" w:hAnsi="Calibri" w:cs="Calibri"/>
          <w:sz w:val="22"/>
          <w:szCs w:val="22"/>
        </w:rPr>
      </w:pPr>
    </w:p>
    <w:p w14:paraId="69B68604" w14:textId="77777777" w:rsidR="00F41F91" w:rsidRPr="00F5684F" w:rsidRDefault="00F41F91" w:rsidP="00F41F91">
      <w:pPr>
        <w:widowControl w:val="0"/>
        <w:overflowPunct w:val="0"/>
        <w:autoSpaceDE w:val="0"/>
        <w:autoSpaceDN w:val="0"/>
        <w:adjustRightInd w:val="0"/>
        <w:spacing w:line="222" w:lineRule="auto"/>
        <w:jc w:val="both"/>
        <w:rPr>
          <w:rFonts w:ascii="Calibri" w:hAnsi="Calibri" w:cs="Calibri"/>
          <w:sz w:val="22"/>
          <w:szCs w:val="22"/>
        </w:rPr>
      </w:pPr>
      <w:r w:rsidRPr="00F5684F">
        <w:rPr>
          <w:rFonts w:ascii="Calibri" w:hAnsi="Calibri" w:cs="Calibri"/>
          <w:sz w:val="22"/>
          <w:szCs w:val="22"/>
        </w:rPr>
        <w:t xml:space="preserve">Ponudniki nosijo sami vse stroške povezane s pripravo in predložitvijo ponudbe, vključno s stroški </w:t>
      </w:r>
      <w:proofErr w:type="spellStart"/>
      <w:r w:rsidRPr="00F5684F">
        <w:rPr>
          <w:rFonts w:ascii="Calibri" w:hAnsi="Calibri" w:cs="Calibri"/>
          <w:sz w:val="22"/>
          <w:szCs w:val="22"/>
        </w:rPr>
        <w:t>prospektnega</w:t>
      </w:r>
      <w:proofErr w:type="spellEnd"/>
      <w:r w:rsidRPr="00F5684F">
        <w:rPr>
          <w:rFonts w:ascii="Calibri" w:hAnsi="Calibri" w:cs="Calibri"/>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1A40251E" w14:textId="77777777" w:rsidR="00F41F91" w:rsidRPr="00F5684F" w:rsidRDefault="00F41F91" w:rsidP="00F41F91">
      <w:pPr>
        <w:widowControl w:val="0"/>
        <w:autoSpaceDE w:val="0"/>
        <w:autoSpaceDN w:val="0"/>
        <w:adjustRightInd w:val="0"/>
        <w:spacing w:line="294" w:lineRule="exact"/>
        <w:rPr>
          <w:rFonts w:ascii="Calibri" w:hAnsi="Calibri" w:cs="Calibri"/>
          <w:sz w:val="22"/>
          <w:szCs w:val="22"/>
        </w:rPr>
      </w:pPr>
    </w:p>
    <w:p w14:paraId="29DCA553" w14:textId="77777777" w:rsidR="00F41F91" w:rsidRPr="00F5684F" w:rsidRDefault="00F41F91" w:rsidP="00F41F91">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1</w:t>
      </w:r>
      <w:r w:rsidR="002F02B6" w:rsidRPr="00F5684F">
        <w:rPr>
          <w:rFonts w:ascii="Calibri" w:hAnsi="Calibri" w:cs="Calibri"/>
          <w:b/>
          <w:bCs/>
          <w:sz w:val="22"/>
          <w:szCs w:val="22"/>
        </w:rPr>
        <w:t>1</w:t>
      </w:r>
      <w:r w:rsidRPr="00F5684F">
        <w:rPr>
          <w:rFonts w:ascii="Calibri" w:hAnsi="Calibri" w:cs="Calibri"/>
          <w:b/>
          <w:bCs/>
          <w:sz w:val="22"/>
          <w:szCs w:val="22"/>
        </w:rPr>
        <w:t>. Obvezni pogoji</w:t>
      </w:r>
    </w:p>
    <w:p w14:paraId="10BF2830" w14:textId="77777777" w:rsidR="00F41F91" w:rsidRPr="00F5684F" w:rsidRDefault="00F41F91" w:rsidP="00F41F91">
      <w:pPr>
        <w:widowControl w:val="0"/>
        <w:autoSpaceDE w:val="0"/>
        <w:autoSpaceDN w:val="0"/>
        <w:adjustRightInd w:val="0"/>
        <w:spacing w:line="345" w:lineRule="exact"/>
        <w:rPr>
          <w:rFonts w:ascii="Calibri" w:hAnsi="Calibri" w:cs="Calibri"/>
          <w:sz w:val="22"/>
          <w:szCs w:val="22"/>
        </w:rPr>
      </w:pPr>
    </w:p>
    <w:p w14:paraId="10757469" w14:textId="77777777" w:rsidR="00F41F91" w:rsidRPr="00F5684F" w:rsidRDefault="00F41F91" w:rsidP="00F41F91">
      <w:pPr>
        <w:widowControl w:val="0"/>
        <w:overflowPunct w:val="0"/>
        <w:autoSpaceDE w:val="0"/>
        <w:autoSpaceDN w:val="0"/>
        <w:adjustRightInd w:val="0"/>
        <w:spacing w:line="216" w:lineRule="auto"/>
        <w:jc w:val="both"/>
        <w:rPr>
          <w:rFonts w:ascii="Calibri" w:hAnsi="Calibri" w:cs="Calibri"/>
          <w:sz w:val="22"/>
          <w:szCs w:val="22"/>
        </w:rPr>
      </w:pPr>
      <w:r w:rsidRPr="00F5684F">
        <w:rPr>
          <w:rFonts w:ascii="Calibri" w:hAnsi="Calibri" w:cs="Calibri"/>
          <w:sz w:val="22"/>
          <w:szCs w:val="22"/>
        </w:rPr>
        <w:t xml:space="preserve">Ponudnik mora izpolnjevati vse pogoje, ki so navedeni v predmetni dokumentaciji v zvezi z oddajo </w:t>
      </w:r>
      <w:r w:rsidRPr="00F5684F">
        <w:rPr>
          <w:rFonts w:ascii="Calibri" w:hAnsi="Calibri" w:cs="Calibri"/>
          <w:sz w:val="22"/>
          <w:szCs w:val="22"/>
        </w:rPr>
        <w:lastRenderedPageBreak/>
        <w:t>javnega naročila. Vrsta dokazila, s katerim ponudnik izkaže izpolnjevanje zahtevanega pogoja, je navedena za vsakim zahtevanim pogojem.</w:t>
      </w:r>
    </w:p>
    <w:p w14:paraId="04FF91C0" w14:textId="77777777" w:rsidR="00F41F91" w:rsidRPr="00F5684F" w:rsidRDefault="00F41F91" w:rsidP="00F41F91">
      <w:pPr>
        <w:widowControl w:val="0"/>
        <w:autoSpaceDE w:val="0"/>
        <w:autoSpaceDN w:val="0"/>
        <w:adjustRightInd w:val="0"/>
        <w:spacing w:line="346" w:lineRule="exact"/>
        <w:rPr>
          <w:rFonts w:ascii="Calibri" w:hAnsi="Calibri" w:cs="Calibri"/>
          <w:sz w:val="22"/>
          <w:szCs w:val="22"/>
        </w:rPr>
      </w:pPr>
    </w:p>
    <w:p w14:paraId="5B872FAA" w14:textId="77777777" w:rsidR="00F41F91" w:rsidRPr="00F5684F" w:rsidRDefault="00F41F91" w:rsidP="00F41F91">
      <w:pPr>
        <w:widowControl w:val="0"/>
        <w:overflowPunct w:val="0"/>
        <w:autoSpaceDE w:val="0"/>
        <w:autoSpaceDN w:val="0"/>
        <w:adjustRightInd w:val="0"/>
        <w:jc w:val="both"/>
        <w:rPr>
          <w:rFonts w:ascii="Calibri" w:hAnsi="Calibri" w:cs="Calibri"/>
          <w:sz w:val="22"/>
          <w:szCs w:val="22"/>
        </w:rPr>
      </w:pPr>
      <w:r w:rsidRPr="00F5684F">
        <w:rPr>
          <w:rFonts w:ascii="Calibri" w:hAnsi="Calibri" w:cs="Calibri"/>
          <w:sz w:val="22"/>
          <w:szCs w:val="22"/>
        </w:rPr>
        <w:t>Če država, v kateri ima ponudnik svoj sedež, ne izdaja zahtevanih dokazil iz točk 1</w:t>
      </w:r>
      <w:r w:rsidR="002F02B6" w:rsidRPr="00F5684F">
        <w:rPr>
          <w:rFonts w:ascii="Calibri" w:hAnsi="Calibri" w:cs="Calibri"/>
          <w:sz w:val="22"/>
          <w:szCs w:val="22"/>
        </w:rPr>
        <w:t>1</w:t>
      </w:r>
      <w:r w:rsidRPr="00F5684F">
        <w:rPr>
          <w:rFonts w:ascii="Calibri" w:hAnsi="Calibri" w:cs="Calibri"/>
          <w:sz w:val="22"/>
          <w:szCs w:val="22"/>
        </w:rPr>
        <w:t>.1.1. in 1</w:t>
      </w:r>
      <w:r w:rsidR="002F02B6" w:rsidRPr="00F5684F">
        <w:rPr>
          <w:rFonts w:ascii="Calibri" w:hAnsi="Calibri" w:cs="Calibri"/>
          <w:sz w:val="22"/>
          <w:szCs w:val="22"/>
        </w:rPr>
        <w:t>1</w:t>
      </w:r>
      <w:r w:rsidRPr="00F5684F">
        <w:rPr>
          <w:rFonts w:ascii="Calibri" w:hAnsi="Calibri" w:cs="Calibri"/>
          <w:sz w:val="22"/>
          <w:szCs w:val="22"/>
        </w:rPr>
        <w:t>.1.2. in 1</w:t>
      </w:r>
      <w:r w:rsidR="002F02B6" w:rsidRPr="00F5684F">
        <w:rPr>
          <w:rFonts w:ascii="Calibri" w:hAnsi="Calibri" w:cs="Calibri"/>
          <w:sz w:val="22"/>
          <w:szCs w:val="22"/>
        </w:rPr>
        <w:t>1</w:t>
      </w:r>
      <w:r w:rsidRPr="00F5684F">
        <w:rPr>
          <w:rFonts w:ascii="Calibri" w:hAnsi="Calibri" w:cs="Calibri"/>
          <w:sz w:val="22"/>
          <w:szCs w:val="22"/>
        </w:rPr>
        <w:t>.1.4. II. poglavja te dokumentacije v zvezi z oddajo javnega naročila ali če ti ne zajemajo vseh primerov iz točk 1</w:t>
      </w:r>
      <w:r w:rsidR="002F02B6" w:rsidRPr="00F5684F">
        <w:rPr>
          <w:rFonts w:ascii="Calibri" w:hAnsi="Calibri" w:cs="Calibri"/>
          <w:sz w:val="22"/>
          <w:szCs w:val="22"/>
        </w:rPr>
        <w:t>1</w:t>
      </w:r>
      <w:r w:rsidRPr="00F5684F">
        <w:rPr>
          <w:rFonts w:ascii="Calibri" w:hAnsi="Calibri" w:cs="Calibri"/>
          <w:sz w:val="22"/>
          <w:szCs w:val="22"/>
        </w:rPr>
        <w:t>.1.1., 1</w:t>
      </w:r>
      <w:r w:rsidR="002F02B6" w:rsidRPr="00F5684F">
        <w:rPr>
          <w:rFonts w:ascii="Calibri" w:hAnsi="Calibri" w:cs="Calibri"/>
          <w:sz w:val="22"/>
          <w:szCs w:val="22"/>
        </w:rPr>
        <w:t>1</w:t>
      </w:r>
      <w:r w:rsidRPr="00F5684F">
        <w:rPr>
          <w:rFonts w:ascii="Calibri" w:hAnsi="Calibri" w:cs="Calibri"/>
          <w:sz w:val="22"/>
          <w:szCs w:val="22"/>
        </w:rPr>
        <w:t>.1.2. in 1</w:t>
      </w:r>
      <w:r w:rsidR="002F02B6" w:rsidRPr="00F5684F">
        <w:rPr>
          <w:rFonts w:ascii="Calibri" w:hAnsi="Calibri" w:cs="Calibri"/>
          <w:sz w:val="22"/>
          <w:szCs w:val="22"/>
        </w:rPr>
        <w:t>1</w:t>
      </w:r>
      <w:r w:rsidRPr="00F5684F">
        <w:rPr>
          <w:rFonts w:ascii="Calibri" w:hAnsi="Calibri" w:cs="Calibri"/>
          <w:sz w:val="22"/>
          <w:szCs w:val="22"/>
        </w:rPr>
        <w:t>.1.4.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C3C8072" w14:textId="77777777" w:rsidR="00F41F91" w:rsidRPr="00F5684F" w:rsidRDefault="00F41F91" w:rsidP="00F41F91">
      <w:pPr>
        <w:widowControl w:val="0"/>
        <w:autoSpaceDE w:val="0"/>
        <w:autoSpaceDN w:val="0"/>
        <w:adjustRightInd w:val="0"/>
        <w:spacing w:line="346" w:lineRule="exact"/>
        <w:rPr>
          <w:rFonts w:ascii="Calibri" w:hAnsi="Calibri" w:cs="Calibri"/>
          <w:sz w:val="22"/>
          <w:szCs w:val="22"/>
        </w:rPr>
      </w:pPr>
    </w:p>
    <w:p w14:paraId="681880A2" w14:textId="77777777" w:rsidR="00F41F91" w:rsidRPr="00F5684F" w:rsidRDefault="00F41F91" w:rsidP="00F41F91">
      <w:pPr>
        <w:widowControl w:val="0"/>
        <w:overflowPunct w:val="0"/>
        <w:autoSpaceDE w:val="0"/>
        <w:autoSpaceDN w:val="0"/>
        <w:adjustRightInd w:val="0"/>
        <w:spacing w:line="216" w:lineRule="auto"/>
        <w:jc w:val="both"/>
        <w:rPr>
          <w:rFonts w:ascii="Calibri" w:hAnsi="Calibri" w:cs="Calibri"/>
          <w:sz w:val="22"/>
          <w:szCs w:val="22"/>
        </w:rPr>
      </w:pPr>
      <w:r w:rsidRPr="00F5684F">
        <w:rPr>
          <w:rFonts w:ascii="Calibri" w:hAnsi="Calibri" w:cs="Calibri"/>
          <w:sz w:val="22"/>
          <w:szCs w:val="22"/>
        </w:rPr>
        <w:t>Naročnik lahko pred oddajo javnega naročila od ponudnika, kateremu se je odločil oddati javno naročilo, zahteva, da predloži vsa zahtevana dokazila. Naročnik si pridržuje pravico, da pozove ponudnika, da dopolni ali pojasni predložena potrdila.</w:t>
      </w:r>
    </w:p>
    <w:p w14:paraId="0F0BC45C" w14:textId="77777777" w:rsidR="00F41F91" w:rsidRPr="00F5684F" w:rsidRDefault="00F41F91" w:rsidP="00F41F91">
      <w:pPr>
        <w:widowControl w:val="0"/>
        <w:autoSpaceDE w:val="0"/>
        <w:autoSpaceDN w:val="0"/>
        <w:adjustRightInd w:val="0"/>
        <w:spacing w:line="345" w:lineRule="exact"/>
        <w:rPr>
          <w:rFonts w:ascii="Calibri" w:hAnsi="Calibri" w:cs="Calibri"/>
          <w:sz w:val="22"/>
          <w:szCs w:val="22"/>
        </w:rPr>
      </w:pPr>
    </w:p>
    <w:p w14:paraId="5178BA6A" w14:textId="77777777" w:rsidR="00F41F91" w:rsidRPr="00F5684F" w:rsidRDefault="00F41F91" w:rsidP="00F41F91">
      <w:pPr>
        <w:widowControl w:val="0"/>
        <w:overflowPunct w:val="0"/>
        <w:autoSpaceDE w:val="0"/>
        <w:autoSpaceDN w:val="0"/>
        <w:adjustRightInd w:val="0"/>
        <w:spacing w:line="205" w:lineRule="auto"/>
        <w:ind w:right="20"/>
        <w:jc w:val="both"/>
        <w:rPr>
          <w:rFonts w:ascii="Calibri" w:hAnsi="Calibri" w:cs="Calibri"/>
          <w:sz w:val="22"/>
          <w:szCs w:val="22"/>
        </w:rPr>
      </w:pPr>
      <w:r w:rsidRPr="00F5684F">
        <w:rPr>
          <w:rFonts w:ascii="Calibri" w:hAnsi="Calibri" w:cs="Calibri"/>
          <w:sz w:val="22"/>
          <w:szCs w:val="22"/>
        </w:rPr>
        <w:t>Podatke, ki se vodijo v uradnih evidencah in ponudnik za njih ne bo predložil dokazila sam, lahko naročnik preveri v uradni evidenci.</w:t>
      </w:r>
    </w:p>
    <w:p w14:paraId="1F9448CE" w14:textId="77777777" w:rsidR="00F41F91" w:rsidRPr="00F5684F" w:rsidRDefault="00F41F91" w:rsidP="00F41F91">
      <w:pPr>
        <w:widowControl w:val="0"/>
        <w:autoSpaceDE w:val="0"/>
        <w:autoSpaceDN w:val="0"/>
        <w:adjustRightInd w:val="0"/>
        <w:spacing w:line="267" w:lineRule="exact"/>
        <w:rPr>
          <w:rFonts w:ascii="Calibri" w:hAnsi="Calibri" w:cs="Calibri"/>
          <w:sz w:val="22"/>
          <w:szCs w:val="22"/>
        </w:rPr>
      </w:pPr>
    </w:p>
    <w:p w14:paraId="16B9C794" w14:textId="77777777" w:rsidR="00F41F91" w:rsidRPr="00F5684F" w:rsidRDefault="00F41F91" w:rsidP="00F41F91">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Naročnik bo ugotavljal sposobnost ponudnikov na osnovi izpolnjevanja naslednjih pogojev:</w:t>
      </w:r>
    </w:p>
    <w:p w14:paraId="702A29D7" w14:textId="3CA23789" w:rsidR="00F60B12" w:rsidRDefault="00F60B12" w:rsidP="00F41F91">
      <w:pPr>
        <w:widowControl w:val="0"/>
        <w:autoSpaceDE w:val="0"/>
        <w:autoSpaceDN w:val="0"/>
        <w:adjustRightInd w:val="0"/>
        <w:rPr>
          <w:rFonts w:ascii="Calibri" w:hAnsi="Calibri" w:cs="Calibri"/>
          <w:b/>
          <w:bCs/>
          <w:i/>
          <w:iCs/>
          <w:sz w:val="22"/>
          <w:szCs w:val="22"/>
        </w:rPr>
      </w:pPr>
    </w:p>
    <w:p w14:paraId="36395797" w14:textId="77777777" w:rsidR="00545893" w:rsidRPr="00F5684F" w:rsidRDefault="00545893" w:rsidP="00F41F91">
      <w:pPr>
        <w:widowControl w:val="0"/>
        <w:autoSpaceDE w:val="0"/>
        <w:autoSpaceDN w:val="0"/>
        <w:adjustRightInd w:val="0"/>
        <w:rPr>
          <w:rFonts w:ascii="Calibri" w:hAnsi="Calibri" w:cs="Calibri"/>
          <w:b/>
          <w:bCs/>
          <w:i/>
          <w:iCs/>
          <w:sz w:val="22"/>
          <w:szCs w:val="22"/>
        </w:rPr>
      </w:pPr>
    </w:p>
    <w:p w14:paraId="1C941C56" w14:textId="77777777" w:rsidR="00F41F91" w:rsidRPr="00F5684F" w:rsidRDefault="00F41F91" w:rsidP="00F41F91">
      <w:pPr>
        <w:widowControl w:val="0"/>
        <w:autoSpaceDE w:val="0"/>
        <w:autoSpaceDN w:val="0"/>
        <w:adjustRightInd w:val="0"/>
        <w:rPr>
          <w:rFonts w:ascii="Calibri" w:hAnsi="Calibri" w:cs="Calibri"/>
          <w:b/>
          <w:bCs/>
          <w:i/>
          <w:iCs/>
          <w:sz w:val="22"/>
          <w:szCs w:val="22"/>
        </w:rPr>
      </w:pPr>
      <w:r w:rsidRPr="00F5684F">
        <w:rPr>
          <w:rFonts w:ascii="Calibri" w:hAnsi="Calibri" w:cs="Calibri"/>
          <w:b/>
          <w:bCs/>
          <w:i/>
          <w:iCs/>
          <w:sz w:val="22"/>
          <w:szCs w:val="22"/>
        </w:rPr>
        <w:t>1</w:t>
      </w:r>
      <w:r w:rsidR="002F02B6" w:rsidRPr="00F5684F">
        <w:rPr>
          <w:rFonts w:ascii="Calibri" w:hAnsi="Calibri" w:cs="Calibri"/>
          <w:b/>
          <w:bCs/>
          <w:i/>
          <w:iCs/>
          <w:sz w:val="22"/>
          <w:szCs w:val="22"/>
        </w:rPr>
        <w:t>1</w:t>
      </w:r>
      <w:r w:rsidRPr="00F5684F">
        <w:rPr>
          <w:rFonts w:ascii="Calibri" w:hAnsi="Calibri" w:cs="Calibri"/>
          <w:b/>
          <w:bCs/>
          <w:i/>
          <w:iCs/>
          <w:sz w:val="22"/>
          <w:szCs w:val="22"/>
        </w:rPr>
        <w:t>.1. Osnovna sposobnost ponudnika</w:t>
      </w:r>
    </w:p>
    <w:p w14:paraId="790FD333" w14:textId="77777777" w:rsidR="00F41F91" w:rsidRPr="00F5684F" w:rsidRDefault="00F41F91" w:rsidP="00F41F91">
      <w:pPr>
        <w:widowControl w:val="0"/>
        <w:autoSpaceDE w:val="0"/>
        <w:autoSpaceDN w:val="0"/>
        <w:adjustRightInd w:val="0"/>
        <w:rPr>
          <w:rFonts w:ascii="Calibri" w:hAnsi="Calibri" w:cs="Calibri"/>
          <w:sz w:val="22"/>
          <w:szCs w:val="22"/>
        </w:rPr>
      </w:pPr>
    </w:p>
    <w:p w14:paraId="6F264210" w14:textId="77777777" w:rsidR="00F41F91" w:rsidRPr="00F5684F" w:rsidRDefault="00F41F91" w:rsidP="00F41F91">
      <w:pPr>
        <w:pStyle w:val="Naslov1"/>
        <w:ind w:left="357" w:hanging="357"/>
        <w:jc w:val="both"/>
        <w:rPr>
          <w:rFonts w:ascii="Calibri" w:hAnsi="Calibri" w:cs="Calibri"/>
          <w:sz w:val="22"/>
          <w:szCs w:val="22"/>
        </w:rPr>
      </w:pPr>
      <w:bookmarkStart w:id="7" w:name="_Toc336851749"/>
      <w:bookmarkStart w:id="8" w:name="_Toc336851797"/>
      <w:bookmarkStart w:id="9" w:name="_Toc467674779"/>
      <w:r w:rsidRPr="00F5684F">
        <w:rPr>
          <w:rFonts w:ascii="Calibri" w:hAnsi="Calibri" w:cs="Calibri"/>
          <w:sz w:val="22"/>
          <w:szCs w:val="22"/>
        </w:rPr>
        <w:t>Obrazec »</w:t>
      </w:r>
      <w:bookmarkEnd w:id="7"/>
      <w:bookmarkEnd w:id="8"/>
      <w:r w:rsidRPr="00F5684F">
        <w:rPr>
          <w:rFonts w:ascii="Calibri" w:hAnsi="Calibri" w:cs="Calibri"/>
          <w:sz w:val="22"/>
          <w:szCs w:val="22"/>
        </w:rPr>
        <w:t>ESPD« za vse gospodarske subjekte</w:t>
      </w:r>
      <w:bookmarkEnd w:id="9"/>
    </w:p>
    <w:p w14:paraId="29C14771" w14:textId="77777777" w:rsidR="00F41F91" w:rsidRPr="00F5684F" w:rsidRDefault="00F41F91" w:rsidP="00F41F91">
      <w:pPr>
        <w:jc w:val="both"/>
        <w:rPr>
          <w:rFonts w:ascii="Calibri" w:hAnsi="Calibri" w:cs="Calibri"/>
          <w:sz w:val="22"/>
          <w:szCs w:val="22"/>
        </w:rPr>
      </w:pPr>
    </w:p>
    <w:p w14:paraId="76DE759E"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5317BF" w14:textId="77777777" w:rsidR="00F41F91" w:rsidRPr="00F5684F" w:rsidRDefault="00F41F91" w:rsidP="00F41F91">
      <w:pPr>
        <w:jc w:val="both"/>
        <w:rPr>
          <w:rFonts w:ascii="Calibri" w:hAnsi="Calibri" w:cs="Calibri"/>
          <w:sz w:val="22"/>
          <w:szCs w:val="22"/>
        </w:rPr>
      </w:pPr>
    </w:p>
    <w:p w14:paraId="41C2E336"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Navedbe v ESPD in/ali dokazila, ki ji predloži gospodarski subjekt, morajo biti veljavni.</w:t>
      </w:r>
    </w:p>
    <w:p w14:paraId="6C936CE0" w14:textId="77777777" w:rsidR="00F41F91" w:rsidRPr="00F5684F" w:rsidRDefault="00F41F91" w:rsidP="00F41F91">
      <w:pPr>
        <w:jc w:val="both"/>
        <w:rPr>
          <w:rFonts w:ascii="Calibri" w:hAnsi="Calibri" w:cs="Calibri"/>
          <w:sz w:val="22"/>
          <w:szCs w:val="22"/>
        </w:rPr>
      </w:pPr>
    </w:p>
    <w:p w14:paraId="6EC4BA8B" w14:textId="77777777" w:rsidR="00F41F91" w:rsidRPr="00F5684F" w:rsidRDefault="00F41F91" w:rsidP="00F41F91">
      <w:pPr>
        <w:jc w:val="both"/>
        <w:rPr>
          <w:rFonts w:ascii="Calibri" w:hAnsi="Calibri" w:cs="Calibri"/>
          <w:sz w:val="22"/>
          <w:szCs w:val="22"/>
        </w:rPr>
      </w:pPr>
      <w:r w:rsidRPr="00F5684F">
        <w:rPr>
          <w:rFonts w:ascii="Calibri" w:hAnsi="Calibri" w:cs="Calibri"/>
          <w:sz w:val="22"/>
          <w:szCs w:val="22"/>
        </w:rPr>
        <w:t xml:space="preserve">Gospodarski subjekt naročnikov obrazec ESPD (datoteka XML) uvozi na spletni strani Portala javnih naročil/ESPD: </w:t>
      </w:r>
      <w:hyperlink r:id="rId14" w:history="1">
        <w:r w:rsidRPr="00F5684F">
          <w:rPr>
            <w:rStyle w:val="Hiperpovezava"/>
            <w:rFonts w:ascii="Calibri" w:hAnsi="Calibri" w:cs="Calibri"/>
            <w:color w:val="auto"/>
            <w:sz w:val="22"/>
            <w:szCs w:val="22"/>
          </w:rPr>
          <w:t>http://www.enarocanje.si/_ESPD/</w:t>
        </w:r>
      </w:hyperlink>
      <w:r w:rsidRPr="00F5684F">
        <w:rPr>
          <w:rFonts w:ascii="Calibri" w:hAnsi="Calibri" w:cs="Calibri"/>
          <w:sz w:val="22"/>
          <w:szCs w:val="22"/>
        </w:rPr>
        <w:t xml:space="preserve"> in v njega neposredno vnese zahtevane podatke.</w:t>
      </w:r>
    </w:p>
    <w:p w14:paraId="0C35595D" w14:textId="77777777" w:rsidR="00F41F91" w:rsidRPr="00F5684F" w:rsidRDefault="00F41F91" w:rsidP="00F41F91">
      <w:pPr>
        <w:jc w:val="both"/>
        <w:rPr>
          <w:rFonts w:ascii="Calibri" w:hAnsi="Calibri" w:cs="Calibri"/>
          <w:color w:val="FF0000"/>
          <w:sz w:val="22"/>
          <w:szCs w:val="22"/>
        </w:rPr>
      </w:pPr>
    </w:p>
    <w:p w14:paraId="75B209CB" w14:textId="77777777" w:rsidR="009E57F3" w:rsidRPr="00F5684F" w:rsidRDefault="009E57F3" w:rsidP="009E57F3">
      <w:pPr>
        <w:jc w:val="both"/>
        <w:rPr>
          <w:rFonts w:ascii="Calibri" w:hAnsi="Calibri" w:cs="Calibri"/>
          <w:sz w:val="22"/>
          <w:szCs w:val="22"/>
        </w:rPr>
      </w:pPr>
      <w:r w:rsidRPr="00F5684F">
        <w:rPr>
          <w:rFonts w:ascii="Calibri" w:hAnsi="Calibri" w:cs="Calibri"/>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4A2E95C0" w14:textId="77777777" w:rsidR="009E57F3" w:rsidRPr="00F5684F" w:rsidRDefault="009E57F3" w:rsidP="009E57F3">
      <w:pPr>
        <w:jc w:val="both"/>
        <w:rPr>
          <w:rFonts w:ascii="Calibri" w:hAnsi="Calibri" w:cs="Calibri"/>
          <w:sz w:val="22"/>
          <w:szCs w:val="22"/>
        </w:rPr>
      </w:pPr>
    </w:p>
    <w:p w14:paraId="7833BAE4" w14:textId="77777777" w:rsidR="009E57F3" w:rsidRPr="00F5684F" w:rsidRDefault="009E57F3" w:rsidP="009E57F3">
      <w:pPr>
        <w:jc w:val="both"/>
        <w:rPr>
          <w:rFonts w:ascii="Calibri" w:hAnsi="Calibri" w:cs="Calibri"/>
          <w:sz w:val="22"/>
          <w:szCs w:val="22"/>
        </w:rPr>
      </w:pPr>
      <w:bookmarkStart w:id="10" w:name="_Toc466382905"/>
      <w:bookmarkStart w:id="11" w:name="_Toc466382906"/>
      <w:bookmarkEnd w:id="10"/>
      <w:bookmarkEnd w:id="11"/>
      <w:r w:rsidRPr="00F5684F">
        <w:rPr>
          <w:rFonts w:ascii="Calibri" w:hAnsi="Calibri" w:cs="Calibr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5684F">
        <w:rPr>
          <w:rFonts w:ascii="Calibri" w:hAnsi="Calibri" w:cs="Calibri"/>
          <w:sz w:val="22"/>
          <w:szCs w:val="22"/>
        </w:rPr>
        <w:t>xml</w:t>
      </w:r>
      <w:proofErr w:type="spellEnd"/>
      <w:r w:rsidRPr="00F5684F">
        <w:rPr>
          <w:rFonts w:ascii="Calibri" w:hAnsi="Calibri" w:cs="Calibri"/>
          <w:sz w:val="22"/>
          <w:szCs w:val="22"/>
        </w:rPr>
        <w:t xml:space="preserve">. obliki ali nepodpisan ESPD v </w:t>
      </w:r>
      <w:proofErr w:type="spellStart"/>
      <w:r w:rsidRPr="00F5684F">
        <w:rPr>
          <w:rFonts w:ascii="Calibri" w:hAnsi="Calibri" w:cs="Calibri"/>
          <w:sz w:val="22"/>
          <w:szCs w:val="22"/>
        </w:rPr>
        <w:t>xml</w:t>
      </w:r>
      <w:proofErr w:type="spellEnd"/>
      <w:r w:rsidRPr="00F5684F">
        <w:rPr>
          <w:rFonts w:ascii="Calibri" w:hAnsi="Calibri" w:cs="Calibri"/>
          <w:sz w:val="22"/>
          <w:szCs w:val="22"/>
        </w:rPr>
        <w:t>. obliki, pri čemer se v slednjem primeru v skladu s Splošnimi pogoji uporabe informacijskega sistema e-JN šteje, da je oddan pravno zavezujoč dokument, ki ima enako veljavnost kot podpisan.</w:t>
      </w:r>
    </w:p>
    <w:p w14:paraId="7395BC5A" w14:textId="77777777" w:rsidR="009E57F3" w:rsidRPr="00F5684F" w:rsidRDefault="009E57F3" w:rsidP="009E57F3">
      <w:pPr>
        <w:jc w:val="both"/>
        <w:rPr>
          <w:rFonts w:ascii="Calibri" w:hAnsi="Calibri" w:cs="Calibri"/>
          <w:sz w:val="22"/>
          <w:szCs w:val="22"/>
        </w:rPr>
      </w:pPr>
    </w:p>
    <w:p w14:paraId="5267CEE4" w14:textId="77777777" w:rsidR="009E57F3" w:rsidRPr="00F5684F" w:rsidRDefault="009E57F3" w:rsidP="009E57F3">
      <w:pPr>
        <w:jc w:val="both"/>
        <w:rPr>
          <w:rFonts w:ascii="Calibri" w:hAnsi="Calibri" w:cs="Calibri"/>
          <w:sz w:val="22"/>
          <w:szCs w:val="22"/>
        </w:rPr>
      </w:pPr>
      <w:r w:rsidRPr="00F5684F">
        <w:rPr>
          <w:rFonts w:ascii="Calibri" w:hAnsi="Calibri" w:cs="Calibri"/>
          <w:sz w:val="22"/>
          <w:szCs w:val="22"/>
        </w:rPr>
        <w:t xml:space="preserve">Za ostale sodelujoče ponudnik v razdelek »ESPD – ostali sodelujoči« priloži podpisane ESPD v </w:t>
      </w:r>
      <w:proofErr w:type="spellStart"/>
      <w:r w:rsidRPr="00F5684F">
        <w:rPr>
          <w:rFonts w:ascii="Calibri" w:hAnsi="Calibri" w:cs="Calibri"/>
          <w:sz w:val="22"/>
          <w:szCs w:val="22"/>
        </w:rPr>
        <w:t>pdf</w:t>
      </w:r>
      <w:proofErr w:type="spellEnd"/>
      <w:r w:rsidRPr="00F5684F">
        <w:rPr>
          <w:rFonts w:ascii="Calibri" w:hAnsi="Calibri" w:cs="Calibri"/>
          <w:sz w:val="22"/>
          <w:szCs w:val="22"/>
        </w:rPr>
        <w:t xml:space="preserve">. obliki, ali v elektronski obliki podpisan </w:t>
      </w:r>
      <w:proofErr w:type="spellStart"/>
      <w:r w:rsidRPr="00F5684F">
        <w:rPr>
          <w:rFonts w:ascii="Calibri" w:hAnsi="Calibri" w:cs="Calibri"/>
          <w:sz w:val="22"/>
          <w:szCs w:val="22"/>
        </w:rPr>
        <w:t>xml</w:t>
      </w:r>
      <w:proofErr w:type="spellEnd"/>
      <w:r w:rsidRPr="00F5684F">
        <w:rPr>
          <w:rFonts w:ascii="Calibri" w:hAnsi="Calibri" w:cs="Calibri"/>
          <w:sz w:val="22"/>
          <w:szCs w:val="22"/>
        </w:rPr>
        <w:t xml:space="preserve">. </w:t>
      </w:r>
    </w:p>
    <w:p w14:paraId="7378E6F4" w14:textId="77777777" w:rsidR="00DD6130" w:rsidRPr="00F5684F" w:rsidRDefault="00DD6130" w:rsidP="00F41F91">
      <w:pPr>
        <w:jc w:val="both"/>
        <w:rPr>
          <w:rFonts w:ascii="Calibri" w:hAnsi="Calibri" w:cs="Calibri"/>
          <w:sz w:val="22"/>
          <w:szCs w:val="22"/>
        </w:rPr>
      </w:pPr>
    </w:p>
    <w:p w14:paraId="00410E96" w14:textId="77777777" w:rsidR="00DD6130" w:rsidRPr="00F5684F" w:rsidRDefault="00C749FD" w:rsidP="00DD6130">
      <w:pPr>
        <w:widowControl w:val="0"/>
        <w:overflowPunct w:val="0"/>
        <w:autoSpaceDE w:val="0"/>
        <w:autoSpaceDN w:val="0"/>
        <w:adjustRightInd w:val="0"/>
        <w:ind w:left="640"/>
        <w:jc w:val="both"/>
        <w:rPr>
          <w:rFonts w:ascii="Calibri" w:hAnsi="Calibri" w:cs="Calibri"/>
          <w:sz w:val="22"/>
          <w:szCs w:val="22"/>
        </w:rPr>
      </w:pPr>
      <w:r w:rsidRPr="00F5684F">
        <w:rPr>
          <w:rFonts w:ascii="Calibri" w:hAnsi="Calibri" w:cs="Calibri"/>
          <w:b/>
          <w:bCs/>
          <w:sz w:val="22"/>
          <w:szCs w:val="22"/>
        </w:rPr>
        <w:t>1</w:t>
      </w:r>
      <w:r w:rsidR="002F02B6" w:rsidRPr="00F5684F">
        <w:rPr>
          <w:rFonts w:ascii="Calibri" w:hAnsi="Calibri" w:cs="Calibri"/>
          <w:b/>
          <w:bCs/>
          <w:sz w:val="22"/>
          <w:szCs w:val="22"/>
        </w:rPr>
        <w:t>1</w:t>
      </w:r>
      <w:r w:rsidR="00DD6130" w:rsidRPr="00F5684F">
        <w:rPr>
          <w:rFonts w:ascii="Calibri" w:hAnsi="Calibri" w:cs="Calibri"/>
          <w:b/>
          <w:bCs/>
          <w:sz w:val="22"/>
          <w:szCs w:val="22"/>
        </w:rPr>
        <w:t>.1.</w:t>
      </w:r>
      <w:r w:rsidRPr="00F5684F">
        <w:rPr>
          <w:rFonts w:ascii="Calibri" w:hAnsi="Calibri" w:cs="Calibri"/>
          <w:b/>
          <w:bCs/>
          <w:sz w:val="22"/>
          <w:szCs w:val="22"/>
        </w:rPr>
        <w:t>1.</w:t>
      </w:r>
      <w:r w:rsidR="00DD6130" w:rsidRPr="00F5684F">
        <w:rPr>
          <w:rFonts w:ascii="Calibri" w:hAnsi="Calibri" w:cs="Calibri"/>
          <w:sz w:val="22"/>
          <w:szCs w:val="22"/>
        </w:rPr>
        <w:t xml:space="preserve"> Naročnik bo iz sodelovanja v postopku javnega naročanja izključil ponudnika,</w:t>
      </w:r>
      <w:r w:rsidR="00DD6130" w:rsidRPr="00F5684F">
        <w:rPr>
          <w:rFonts w:ascii="Calibri" w:hAnsi="Calibri" w:cs="Calibri"/>
          <w:b/>
          <w:bCs/>
          <w:sz w:val="22"/>
          <w:szCs w:val="22"/>
        </w:rPr>
        <w:t xml:space="preserve"> </w:t>
      </w:r>
      <w:r w:rsidR="00DD6130" w:rsidRPr="00F5684F">
        <w:rPr>
          <w:rFonts w:ascii="Calibri" w:hAnsi="Calibri" w:cs="Calibri"/>
          <w:sz w:val="22"/>
          <w:szCs w:val="22"/>
        </w:rPr>
        <w:t>če bo pri preverjanju</w:t>
      </w:r>
      <w:r w:rsidR="00DD6130" w:rsidRPr="00F5684F">
        <w:rPr>
          <w:rFonts w:ascii="Calibri" w:hAnsi="Calibri" w:cs="Calibri"/>
          <w:b/>
          <w:bCs/>
          <w:sz w:val="22"/>
          <w:szCs w:val="22"/>
        </w:rPr>
        <w:t xml:space="preserve"> </w:t>
      </w:r>
      <w:r w:rsidR="00DD6130" w:rsidRPr="00F5684F">
        <w:rPr>
          <w:rFonts w:ascii="Calibri" w:hAnsi="Calibri" w:cs="Calibri"/>
          <w:sz w:val="22"/>
          <w:szCs w:val="22"/>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w:t>
      </w:r>
      <w:r w:rsidR="00DD6130" w:rsidRPr="00F5684F">
        <w:rPr>
          <w:rFonts w:ascii="Calibri" w:hAnsi="Calibri" w:cs="Calibri"/>
          <w:sz w:val="22"/>
          <w:szCs w:val="22"/>
        </w:rPr>
        <w:lastRenderedPageBreak/>
        <w:t>opredeljena v Kazenskem zakoniku (Uradni list RS, št. 50/12 – uradno prečiščeno besedilo in 54/15; v nadaljnjem besedilu: KZ-1):</w:t>
      </w:r>
    </w:p>
    <w:p w14:paraId="5AD9525A" w14:textId="77777777" w:rsidR="00DD6130" w:rsidRPr="00F5684F" w:rsidRDefault="00DD6130" w:rsidP="00DD6130">
      <w:pPr>
        <w:widowControl w:val="0"/>
        <w:overflowPunct w:val="0"/>
        <w:autoSpaceDE w:val="0"/>
        <w:autoSpaceDN w:val="0"/>
        <w:adjustRightInd w:val="0"/>
        <w:ind w:left="640"/>
        <w:jc w:val="both"/>
        <w:rPr>
          <w:rFonts w:ascii="Calibri" w:hAnsi="Calibri" w:cs="Calibri"/>
          <w:sz w:val="22"/>
          <w:szCs w:val="22"/>
        </w:rPr>
      </w:pPr>
      <w:r w:rsidRPr="00F5684F">
        <w:rPr>
          <w:rFonts w:ascii="Calibri" w:hAnsi="Calibri" w:cs="Calibri"/>
          <w:sz w:val="22"/>
          <w:szCs w:val="22"/>
        </w:rPr>
        <w:t xml:space="preserve">terorizem (108. člen KZ-1), </w:t>
      </w:r>
    </w:p>
    <w:p w14:paraId="5E3939EF" w14:textId="77777777" w:rsidR="00DD6130" w:rsidRPr="00F5684F" w:rsidRDefault="00DD6130" w:rsidP="002B7C41">
      <w:pPr>
        <w:widowControl w:val="0"/>
        <w:numPr>
          <w:ilvl w:val="0"/>
          <w:numId w:val="2"/>
        </w:numPr>
        <w:tabs>
          <w:tab w:val="clear" w:pos="720"/>
          <w:tab w:val="num" w:pos="1360"/>
        </w:tabs>
        <w:overflowPunct w:val="0"/>
        <w:autoSpaceDE w:val="0"/>
        <w:autoSpaceDN w:val="0"/>
        <w:adjustRightInd w:val="0"/>
        <w:spacing w:line="239" w:lineRule="auto"/>
        <w:ind w:left="1080"/>
        <w:jc w:val="both"/>
        <w:rPr>
          <w:rFonts w:ascii="Calibri" w:hAnsi="Calibri" w:cs="Calibri"/>
          <w:sz w:val="22"/>
          <w:szCs w:val="22"/>
        </w:rPr>
      </w:pPr>
      <w:r w:rsidRPr="00F5684F">
        <w:rPr>
          <w:rFonts w:ascii="Calibri" w:hAnsi="Calibri" w:cs="Calibri"/>
          <w:sz w:val="22"/>
          <w:szCs w:val="22"/>
        </w:rPr>
        <w:t xml:space="preserve">financiranje terorizma (109. člen KZ-1), </w:t>
      </w:r>
    </w:p>
    <w:p w14:paraId="54707BFC"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7A515D8B" w14:textId="77777777" w:rsidR="00DD6130" w:rsidRPr="00F5684F" w:rsidRDefault="00DD6130" w:rsidP="002B7C41">
      <w:pPr>
        <w:widowControl w:val="0"/>
        <w:numPr>
          <w:ilvl w:val="0"/>
          <w:numId w:val="2"/>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ščuvanje in javno poveličevanje terorističnih dejanj (110. člen KZ-1), </w:t>
      </w:r>
    </w:p>
    <w:p w14:paraId="1E7E8606"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9" w:lineRule="auto"/>
        <w:ind w:left="1080"/>
        <w:jc w:val="both"/>
        <w:rPr>
          <w:rFonts w:ascii="Calibri" w:hAnsi="Calibri" w:cs="Calibri"/>
          <w:sz w:val="22"/>
          <w:szCs w:val="22"/>
        </w:rPr>
      </w:pPr>
      <w:bookmarkStart w:id="12" w:name="page13"/>
      <w:bookmarkEnd w:id="12"/>
      <w:r w:rsidRPr="00F5684F">
        <w:rPr>
          <w:rFonts w:ascii="Calibri" w:hAnsi="Calibri" w:cs="Calibri"/>
          <w:sz w:val="22"/>
          <w:szCs w:val="22"/>
        </w:rPr>
        <w:t xml:space="preserve">novačenje in usposabljanje za terorizem (111. člen KZ-1), </w:t>
      </w:r>
    </w:p>
    <w:p w14:paraId="76E856A3"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4A50AFD6"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spravljanje v suženjsko razmerje (112. člen KZ-1), </w:t>
      </w:r>
    </w:p>
    <w:p w14:paraId="14769211"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23CE4A2E"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trgovina z ljudmi (113. člen KZ-1), </w:t>
      </w:r>
    </w:p>
    <w:p w14:paraId="3C007C6F"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79B2913A"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sprejemanje podkupnine pri volitvah (157. člen KZ-1), </w:t>
      </w:r>
    </w:p>
    <w:p w14:paraId="527A5548"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3A2684B2"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kršitev temeljnih pravic delavcev (196. člen KZ-1), </w:t>
      </w:r>
    </w:p>
    <w:p w14:paraId="72BD7CD3"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6A6A9486"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goljufija (211. člen KZ-1), </w:t>
      </w:r>
    </w:p>
    <w:p w14:paraId="15D0CBD9"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0628FE48"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protipravno omejevanje konkurence (225. člen KZ-1), </w:t>
      </w:r>
    </w:p>
    <w:p w14:paraId="6DAFB757"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091984BD"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povzročitev stečaja z goljufijo ali nevestnim poslovanjem (226. člen KZ-1), </w:t>
      </w:r>
    </w:p>
    <w:p w14:paraId="3305EB27"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051AFC41"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oškodovanje upnikov (227. člen KZ-1), </w:t>
      </w:r>
    </w:p>
    <w:p w14:paraId="774C0F38"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3BF0CDBB"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poslovna goljufija (228. člen KZ-1), </w:t>
      </w:r>
    </w:p>
    <w:p w14:paraId="2011587A"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547BF61E"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goljufija na škodo Evropske unije (229. člen KZ-1), </w:t>
      </w:r>
    </w:p>
    <w:p w14:paraId="329DC6C6"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69DF66A7"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preslepitev pri pridobitvi in uporabi posojila ali ugodnosti (230. člen KZ-1), </w:t>
      </w:r>
    </w:p>
    <w:p w14:paraId="3A7214DF"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459780AF"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preslepitev pri poslovanju z vrednostnimi papirji (231. člen KZ-1), </w:t>
      </w:r>
    </w:p>
    <w:p w14:paraId="603092F6"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4282DBF5"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preslepitev kupcev (232. člen KZ-1), </w:t>
      </w:r>
    </w:p>
    <w:p w14:paraId="313D11C2"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0EDF0B75"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neupravičena uporaba tuje oznake ali modela (233. člen KZ-1), </w:t>
      </w:r>
    </w:p>
    <w:p w14:paraId="1DC74206"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003CB4B4"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neupravičena uporaba tujega izuma ali topografije (234. člen KZ-1), </w:t>
      </w:r>
    </w:p>
    <w:p w14:paraId="33ED0CAC"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280BED91"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ponareditev ali uničenje poslovnih listin (235. člen KZ-1), </w:t>
      </w:r>
    </w:p>
    <w:p w14:paraId="6CA595AF"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276C5BC1"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izdaja in neupravičena pridobitev poslovne skrivnosti (236. člen KZ-1), </w:t>
      </w:r>
    </w:p>
    <w:p w14:paraId="0308B44A"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7FF91EB2"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zloraba informacijskega sistema (237. člen KZ-1), </w:t>
      </w:r>
    </w:p>
    <w:p w14:paraId="131B8C21"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22DB82F7"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zloraba notranje informacije (238. člen KZ-1), </w:t>
      </w:r>
    </w:p>
    <w:p w14:paraId="5A3C0151"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4B0B541F"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zloraba trga finančnih instrumentov (239. člen KZ-1), </w:t>
      </w:r>
    </w:p>
    <w:p w14:paraId="0CA6FEFC"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7D90B53A"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zloraba položaja ali zaupanja pri gospodarski dejavnosti (240. člen KZ-1), </w:t>
      </w:r>
    </w:p>
    <w:p w14:paraId="33856E4D"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20E5601C"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nedovoljeno sprejemanje daril (241. člen KZ-1), </w:t>
      </w:r>
    </w:p>
    <w:p w14:paraId="1AA4C760"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3E816001"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nedovoljeno dajanje daril (242. člen KZ-1), </w:t>
      </w:r>
    </w:p>
    <w:p w14:paraId="044CCDB3"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117BFC82"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ponarejanje denarja (243. člen KZ-1), </w:t>
      </w:r>
    </w:p>
    <w:p w14:paraId="5C92CEB5"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0710DA89"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ponarejanje in uporaba ponarejenih vrednotnic ali vrednostnih papirjev (244. člen KZ-1), </w:t>
      </w:r>
    </w:p>
    <w:p w14:paraId="2C9C7903"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09DB2742"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pranje denarja (245. člen KZ-1), </w:t>
      </w:r>
    </w:p>
    <w:p w14:paraId="377DC72C"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6F4EC5AA"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zloraba negotovinskega plačilnega sredstva (246. člen KZ-1), </w:t>
      </w:r>
    </w:p>
    <w:p w14:paraId="3C01ED10"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30F064A4"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uporaba ponarejenega negotovinskega plačilnega sredstva (247. člen KZ-1), </w:t>
      </w:r>
    </w:p>
    <w:p w14:paraId="1151BBA7"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0798A181"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izdelava, pridobitev in odtujitev pripomočkov za ponarejanje (248. člen KZ-1), </w:t>
      </w:r>
    </w:p>
    <w:p w14:paraId="05788F4F"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7D1E7B13"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davčna zatajitev (249. člen KZ-1), </w:t>
      </w:r>
    </w:p>
    <w:p w14:paraId="15647CA5"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4B0E796B"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tihotapstvo (250. člen KZ-1), </w:t>
      </w:r>
    </w:p>
    <w:p w14:paraId="0554CF8C"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21AAE0E3"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zloraba uradnega položaja ali uradnih pravic (257. člen KZ-1), </w:t>
      </w:r>
    </w:p>
    <w:p w14:paraId="338232B1"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24DF7C0E"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oškodovanje javnih sredstev (257.a člen KZ-1), </w:t>
      </w:r>
    </w:p>
    <w:p w14:paraId="2CA6F111"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1B7AD3B3"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izdaja tajnih podatkov (260. člen KZ-1), </w:t>
      </w:r>
    </w:p>
    <w:p w14:paraId="5218282F"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03CA68B9"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jemanje podkupnine (261. člen KZ-1), </w:t>
      </w:r>
    </w:p>
    <w:p w14:paraId="072025ED" w14:textId="77777777" w:rsidR="00DD6130" w:rsidRPr="00F5684F" w:rsidRDefault="00DD6130" w:rsidP="00DD6130">
      <w:pPr>
        <w:widowControl w:val="0"/>
        <w:autoSpaceDE w:val="0"/>
        <w:autoSpaceDN w:val="0"/>
        <w:adjustRightInd w:val="0"/>
        <w:spacing w:line="7" w:lineRule="exact"/>
        <w:rPr>
          <w:rFonts w:ascii="Calibri" w:hAnsi="Calibri" w:cs="Calibri"/>
          <w:sz w:val="22"/>
          <w:szCs w:val="22"/>
        </w:rPr>
      </w:pPr>
    </w:p>
    <w:p w14:paraId="775BA8B8"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dajanje podkupnine (262. člen KZ-1), </w:t>
      </w:r>
    </w:p>
    <w:p w14:paraId="1264A0D2"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397A4313"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sprejemanje koristi za nezakonito posredovanje (263. člen KZ-1), </w:t>
      </w:r>
    </w:p>
    <w:p w14:paraId="226BFEE1"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241DC273"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dajanje daril za nezakonito posredovanje (264. člen KZ-1), </w:t>
      </w:r>
    </w:p>
    <w:p w14:paraId="24B97EE9" w14:textId="77777777" w:rsidR="00DD6130" w:rsidRPr="00F5684F" w:rsidRDefault="00DD6130" w:rsidP="00DD6130">
      <w:pPr>
        <w:widowControl w:val="0"/>
        <w:autoSpaceDE w:val="0"/>
        <w:autoSpaceDN w:val="0"/>
        <w:adjustRightInd w:val="0"/>
        <w:spacing w:line="9" w:lineRule="exact"/>
        <w:rPr>
          <w:rFonts w:ascii="Calibri" w:hAnsi="Calibri" w:cs="Calibri"/>
          <w:sz w:val="22"/>
          <w:szCs w:val="22"/>
        </w:rPr>
      </w:pPr>
    </w:p>
    <w:p w14:paraId="7B466EE8" w14:textId="77777777" w:rsidR="00DD6130" w:rsidRPr="00F5684F"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Calibri" w:hAnsi="Calibri" w:cs="Calibri"/>
          <w:sz w:val="22"/>
          <w:szCs w:val="22"/>
        </w:rPr>
      </w:pPr>
      <w:r w:rsidRPr="00F5684F">
        <w:rPr>
          <w:rFonts w:ascii="Calibri" w:hAnsi="Calibri" w:cs="Calibri"/>
          <w:sz w:val="22"/>
          <w:szCs w:val="22"/>
        </w:rPr>
        <w:t xml:space="preserve">hudodelsko združevanje (294. člen KZ-1). </w:t>
      </w:r>
    </w:p>
    <w:p w14:paraId="5819B84F" w14:textId="77777777" w:rsidR="00DD6130" w:rsidRPr="00F5684F" w:rsidRDefault="00DD6130" w:rsidP="00DD6130">
      <w:pPr>
        <w:widowControl w:val="0"/>
        <w:autoSpaceDE w:val="0"/>
        <w:autoSpaceDN w:val="0"/>
        <w:adjustRightInd w:val="0"/>
        <w:spacing w:line="344" w:lineRule="exact"/>
        <w:rPr>
          <w:rFonts w:ascii="Calibri" w:hAnsi="Calibri" w:cs="Calibri"/>
          <w:sz w:val="22"/>
          <w:szCs w:val="22"/>
        </w:rPr>
      </w:pPr>
    </w:p>
    <w:p w14:paraId="6DC09C9E" w14:textId="77777777" w:rsidR="00DD6130" w:rsidRPr="00F5684F" w:rsidRDefault="00DD6130" w:rsidP="00DD6130">
      <w:pPr>
        <w:widowControl w:val="0"/>
        <w:overflowPunct w:val="0"/>
        <w:autoSpaceDE w:val="0"/>
        <w:autoSpaceDN w:val="0"/>
        <w:adjustRightInd w:val="0"/>
        <w:spacing w:line="222" w:lineRule="auto"/>
        <w:ind w:left="640"/>
        <w:jc w:val="both"/>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Enotni evropski dokument v zvezi z oddajo javnega naročila – ESPD</w:t>
      </w:r>
    </w:p>
    <w:p w14:paraId="11454526" w14:textId="77777777" w:rsidR="00DD6130" w:rsidRPr="00F5684F" w:rsidRDefault="00DD6130" w:rsidP="00685F12">
      <w:pPr>
        <w:jc w:val="both"/>
        <w:rPr>
          <w:rFonts w:ascii="Calibri" w:hAnsi="Calibri" w:cs="Calibri"/>
          <w:sz w:val="22"/>
          <w:szCs w:val="22"/>
        </w:rPr>
      </w:pPr>
    </w:p>
    <w:p w14:paraId="297A7E13" w14:textId="77777777" w:rsidR="00DD6130" w:rsidRPr="00F5684F" w:rsidRDefault="00C749FD" w:rsidP="00C749FD">
      <w:pPr>
        <w:widowControl w:val="0"/>
        <w:overflowPunct w:val="0"/>
        <w:autoSpaceDE w:val="0"/>
        <w:autoSpaceDN w:val="0"/>
        <w:adjustRightInd w:val="0"/>
        <w:ind w:left="640"/>
        <w:jc w:val="both"/>
        <w:rPr>
          <w:rFonts w:ascii="Calibri" w:hAnsi="Calibri" w:cs="Calibri"/>
          <w:sz w:val="22"/>
          <w:szCs w:val="22"/>
        </w:rPr>
      </w:pPr>
      <w:r w:rsidRPr="00F5684F">
        <w:rPr>
          <w:rFonts w:ascii="Calibri" w:hAnsi="Calibri" w:cs="Calibri"/>
          <w:b/>
          <w:sz w:val="22"/>
          <w:szCs w:val="22"/>
        </w:rPr>
        <w:t>1</w:t>
      </w:r>
      <w:r w:rsidR="002F02B6" w:rsidRPr="00F5684F">
        <w:rPr>
          <w:rFonts w:ascii="Calibri" w:hAnsi="Calibri" w:cs="Calibri"/>
          <w:b/>
          <w:sz w:val="22"/>
          <w:szCs w:val="22"/>
        </w:rPr>
        <w:t>1</w:t>
      </w:r>
      <w:r w:rsidRPr="00F5684F">
        <w:rPr>
          <w:rFonts w:ascii="Calibri" w:hAnsi="Calibri" w:cs="Calibri"/>
          <w:b/>
          <w:sz w:val="22"/>
          <w:szCs w:val="22"/>
        </w:rPr>
        <w:t>.1.2.</w:t>
      </w:r>
      <w:r w:rsidRPr="00F5684F">
        <w:rPr>
          <w:rFonts w:ascii="Calibri" w:hAnsi="Calibri" w:cs="Calibri"/>
          <w:sz w:val="22"/>
          <w:szCs w:val="22"/>
        </w:rPr>
        <w:t xml:space="preserve"> </w:t>
      </w:r>
      <w:r w:rsidR="00DD6130" w:rsidRPr="00F5684F">
        <w:rPr>
          <w:rFonts w:ascii="Calibri" w:hAnsi="Calibri" w:cs="Calibri"/>
          <w:sz w:val="22"/>
          <w:szCs w:val="22"/>
        </w:rPr>
        <w:t>Naročnik bo iz sodelovanja v postopku javnega naročanja izključil ponudnika,</w:t>
      </w:r>
      <w:r w:rsidRPr="00F5684F">
        <w:rPr>
          <w:rFonts w:ascii="Calibri" w:hAnsi="Calibri" w:cs="Calibri"/>
          <w:sz w:val="22"/>
          <w:szCs w:val="22"/>
        </w:rPr>
        <w:t xml:space="preserve"> </w:t>
      </w:r>
      <w:r w:rsidR="00DD6130" w:rsidRPr="00F5684F">
        <w:rPr>
          <w:rFonts w:ascii="Calibri" w:hAnsi="Calibri" w:cs="Calibri"/>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w:t>
      </w:r>
      <w:r w:rsidR="00DD6130" w:rsidRPr="00F5684F">
        <w:rPr>
          <w:rFonts w:ascii="Calibri" w:hAnsi="Calibri" w:cs="Calibri"/>
          <w:sz w:val="22"/>
          <w:szCs w:val="22"/>
        </w:rPr>
        <w:lastRenderedPageBreak/>
        <w:t>če na dan oddaje ponudbe ni imel predloženih vseh obračunov davčnih odtegljajev za dohodke iz delovnega razmerja za obdobje zadnjih ___ let do dne oddaje ponudbe.</w:t>
      </w:r>
    </w:p>
    <w:p w14:paraId="5B436C60" w14:textId="77777777" w:rsidR="00DD6130" w:rsidRPr="00F5684F" w:rsidRDefault="00DD6130" w:rsidP="00DD6130">
      <w:pPr>
        <w:widowControl w:val="0"/>
        <w:autoSpaceDE w:val="0"/>
        <w:autoSpaceDN w:val="0"/>
        <w:adjustRightInd w:val="0"/>
        <w:spacing w:line="279" w:lineRule="exact"/>
        <w:rPr>
          <w:rFonts w:ascii="Calibri" w:hAnsi="Calibri" w:cs="Calibri"/>
          <w:sz w:val="22"/>
          <w:szCs w:val="22"/>
        </w:rPr>
      </w:pPr>
    </w:p>
    <w:p w14:paraId="44A19809" w14:textId="77777777" w:rsidR="00DD6130" w:rsidRPr="00F5684F" w:rsidRDefault="00DD6130" w:rsidP="00DD6130">
      <w:pPr>
        <w:widowControl w:val="0"/>
        <w:autoSpaceDE w:val="0"/>
        <w:autoSpaceDN w:val="0"/>
        <w:adjustRightInd w:val="0"/>
        <w:ind w:left="640"/>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Enotni evropski dokument v zvezi z oddajo javnega naročila – ESPD</w:t>
      </w:r>
    </w:p>
    <w:p w14:paraId="06526019" w14:textId="77777777" w:rsidR="00DD6130" w:rsidRPr="00F5684F" w:rsidRDefault="00DD6130" w:rsidP="00C53513">
      <w:pPr>
        <w:widowControl w:val="0"/>
        <w:autoSpaceDE w:val="0"/>
        <w:autoSpaceDN w:val="0"/>
        <w:adjustRightInd w:val="0"/>
        <w:rPr>
          <w:rFonts w:ascii="Calibri" w:hAnsi="Calibri" w:cs="Calibri"/>
          <w:sz w:val="22"/>
          <w:szCs w:val="22"/>
        </w:rPr>
      </w:pPr>
    </w:p>
    <w:p w14:paraId="213D55DB" w14:textId="77777777" w:rsidR="00DD6130" w:rsidRPr="00F5684F" w:rsidRDefault="00C749FD" w:rsidP="00DD6130">
      <w:pPr>
        <w:widowControl w:val="0"/>
        <w:overflowPunct w:val="0"/>
        <w:autoSpaceDE w:val="0"/>
        <w:autoSpaceDN w:val="0"/>
        <w:adjustRightInd w:val="0"/>
        <w:spacing w:line="216" w:lineRule="auto"/>
        <w:ind w:left="640"/>
        <w:jc w:val="both"/>
        <w:rPr>
          <w:rFonts w:ascii="Calibri" w:hAnsi="Calibri" w:cs="Calibri"/>
          <w:sz w:val="22"/>
          <w:szCs w:val="22"/>
        </w:rPr>
      </w:pPr>
      <w:r w:rsidRPr="00F5684F">
        <w:rPr>
          <w:rFonts w:ascii="Calibri" w:hAnsi="Calibri" w:cs="Calibri"/>
          <w:b/>
          <w:bCs/>
          <w:sz w:val="22"/>
          <w:szCs w:val="22"/>
        </w:rPr>
        <w:t>1</w:t>
      </w:r>
      <w:r w:rsidR="002F02B6" w:rsidRPr="00F5684F">
        <w:rPr>
          <w:rFonts w:ascii="Calibri" w:hAnsi="Calibri" w:cs="Calibri"/>
          <w:b/>
          <w:bCs/>
          <w:sz w:val="22"/>
          <w:szCs w:val="22"/>
        </w:rPr>
        <w:t>1</w:t>
      </w:r>
      <w:r w:rsidR="00DD6130" w:rsidRPr="00F5684F">
        <w:rPr>
          <w:rFonts w:ascii="Calibri" w:hAnsi="Calibri" w:cs="Calibri"/>
          <w:b/>
          <w:bCs/>
          <w:sz w:val="22"/>
          <w:szCs w:val="22"/>
        </w:rPr>
        <w:t>.1.</w:t>
      </w:r>
      <w:r w:rsidRPr="00F5684F">
        <w:rPr>
          <w:rFonts w:ascii="Calibri" w:hAnsi="Calibri" w:cs="Calibri"/>
          <w:b/>
          <w:bCs/>
          <w:sz w:val="22"/>
          <w:szCs w:val="22"/>
        </w:rPr>
        <w:t>3.</w:t>
      </w:r>
      <w:r w:rsidR="00DD6130" w:rsidRPr="00F5684F">
        <w:rPr>
          <w:rFonts w:ascii="Calibri" w:hAnsi="Calibri" w:cs="Calibri"/>
          <w:b/>
          <w:bCs/>
          <w:sz w:val="22"/>
          <w:szCs w:val="22"/>
        </w:rPr>
        <w:t xml:space="preserve"> </w:t>
      </w:r>
      <w:r w:rsidR="00DD6130" w:rsidRPr="00F5684F">
        <w:rPr>
          <w:rFonts w:ascii="Calibri" w:hAnsi="Calibri" w:cs="Calibri"/>
          <w:sz w:val="22"/>
          <w:szCs w:val="22"/>
        </w:rPr>
        <w:t>Naročnik bo iz postopka javnega naročanja izključil ponudnika,</w:t>
      </w:r>
      <w:r w:rsidR="00DD6130" w:rsidRPr="00F5684F">
        <w:rPr>
          <w:rFonts w:ascii="Calibri" w:hAnsi="Calibri" w:cs="Calibri"/>
          <w:b/>
          <w:bCs/>
          <w:sz w:val="22"/>
          <w:szCs w:val="22"/>
        </w:rPr>
        <w:t xml:space="preserve"> </w:t>
      </w:r>
      <w:r w:rsidR="00DD6130" w:rsidRPr="00F5684F">
        <w:rPr>
          <w:rFonts w:ascii="Calibri" w:hAnsi="Calibri" w:cs="Calibri"/>
          <w:sz w:val="22"/>
          <w:szCs w:val="22"/>
        </w:rPr>
        <w:t>če je ta na dan, ko poteče rok za</w:t>
      </w:r>
      <w:r w:rsidR="00DD6130" w:rsidRPr="00F5684F">
        <w:rPr>
          <w:rFonts w:ascii="Calibri" w:hAnsi="Calibri" w:cs="Calibri"/>
          <w:b/>
          <w:bCs/>
          <w:sz w:val="22"/>
          <w:szCs w:val="22"/>
        </w:rPr>
        <w:t xml:space="preserve"> </w:t>
      </w:r>
      <w:r w:rsidR="00DD6130" w:rsidRPr="00F5684F">
        <w:rPr>
          <w:rFonts w:ascii="Calibri" w:hAnsi="Calibri" w:cs="Calibri"/>
          <w:sz w:val="22"/>
          <w:szCs w:val="22"/>
        </w:rPr>
        <w:t>oddajo ponudb, izločen iz postopkov oddaje javnih naročil zaradi uvrstitve v evidenco gospodarskih subjektov z negativnimi referencami.</w:t>
      </w:r>
    </w:p>
    <w:p w14:paraId="491383EE" w14:textId="77777777" w:rsidR="00DD6130" w:rsidRPr="00F5684F" w:rsidRDefault="00DD6130" w:rsidP="00DD6130">
      <w:pPr>
        <w:widowControl w:val="0"/>
        <w:autoSpaceDE w:val="0"/>
        <w:autoSpaceDN w:val="0"/>
        <w:adjustRightInd w:val="0"/>
        <w:spacing w:line="269" w:lineRule="exact"/>
        <w:rPr>
          <w:rFonts w:ascii="Calibri" w:hAnsi="Calibri" w:cs="Calibri"/>
          <w:sz w:val="22"/>
          <w:szCs w:val="22"/>
        </w:rPr>
      </w:pPr>
    </w:p>
    <w:p w14:paraId="0CB92558" w14:textId="77777777" w:rsidR="00DD6130" w:rsidRPr="00F5684F" w:rsidRDefault="00DD6130" w:rsidP="00DD6130">
      <w:pPr>
        <w:widowControl w:val="0"/>
        <w:autoSpaceDE w:val="0"/>
        <w:autoSpaceDN w:val="0"/>
        <w:adjustRightInd w:val="0"/>
        <w:ind w:left="640"/>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Enotni evropski dokument v zvezi z oddajo javnega naročila – ESPD</w:t>
      </w:r>
    </w:p>
    <w:p w14:paraId="35DA5951" w14:textId="77777777" w:rsidR="00DD6130" w:rsidRPr="00F5684F" w:rsidRDefault="00DD6130" w:rsidP="00DD6130">
      <w:pPr>
        <w:widowControl w:val="0"/>
        <w:autoSpaceDE w:val="0"/>
        <w:autoSpaceDN w:val="0"/>
        <w:adjustRightInd w:val="0"/>
        <w:spacing w:line="344" w:lineRule="exact"/>
        <w:rPr>
          <w:rFonts w:ascii="Calibri" w:hAnsi="Calibri" w:cs="Calibri"/>
          <w:sz w:val="22"/>
          <w:szCs w:val="22"/>
        </w:rPr>
      </w:pPr>
    </w:p>
    <w:p w14:paraId="14A142AF" w14:textId="77777777" w:rsidR="00DD6130" w:rsidRPr="00F5684F" w:rsidRDefault="00C749FD" w:rsidP="00DD6130">
      <w:pPr>
        <w:ind w:left="640"/>
        <w:jc w:val="both"/>
        <w:rPr>
          <w:rFonts w:ascii="Calibri" w:hAnsi="Calibri" w:cs="Calibri"/>
          <w:sz w:val="22"/>
          <w:szCs w:val="22"/>
        </w:rPr>
      </w:pPr>
      <w:r w:rsidRPr="00F5684F">
        <w:rPr>
          <w:rFonts w:ascii="Calibri" w:hAnsi="Calibri" w:cs="Calibri"/>
          <w:b/>
          <w:bCs/>
          <w:sz w:val="22"/>
          <w:szCs w:val="22"/>
        </w:rPr>
        <w:t>1</w:t>
      </w:r>
      <w:r w:rsidR="002F02B6" w:rsidRPr="00F5684F">
        <w:rPr>
          <w:rFonts w:ascii="Calibri" w:hAnsi="Calibri" w:cs="Calibri"/>
          <w:b/>
          <w:bCs/>
          <w:sz w:val="22"/>
          <w:szCs w:val="22"/>
        </w:rPr>
        <w:t>1</w:t>
      </w:r>
      <w:r w:rsidR="00DD6130" w:rsidRPr="00F5684F">
        <w:rPr>
          <w:rFonts w:ascii="Calibri" w:hAnsi="Calibri" w:cs="Calibri"/>
          <w:b/>
          <w:bCs/>
          <w:sz w:val="22"/>
          <w:szCs w:val="22"/>
        </w:rPr>
        <w:t>.1.</w:t>
      </w:r>
      <w:r w:rsidRPr="00F5684F">
        <w:rPr>
          <w:rFonts w:ascii="Calibri" w:hAnsi="Calibri" w:cs="Calibri"/>
          <w:b/>
          <w:bCs/>
          <w:sz w:val="22"/>
          <w:szCs w:val="22"/>
        </w:rPr>
        <w:t xml:space="preserve">4. </w:t>
      </w:r>
      <w:r w:rsidR="00DD6130" w:rsidRPr="00F5684F">
        <w:rPr>
          <w:rFonts w:ascii="Calibri" w:hAnsi="Calibri" w:cs="Calibri"/>
          <w:b/>
          <w:bCs/>
          <w:sz w:val="22"/>
          <w:szCs w:val="22"/>
        </w:rPr>
        <w:t xml:space="preserve"> </w:t>
      </w:r>
      <w:r w:rsidR="00DD6130" w:rsidRPr="00F5684F">
        <w:rPr>
          <w:rFonts w:ascii="Calibri" w:hAnsi="Calibri" w:cs="Calibri"/>
          <w:sz w:val="22"/>
          <w:szCs w:val="22"/>
        </w:rPr>
        <w:t>Naročnik bo iz postopka javnega naročanja izključil ponudnika,</w:t>
      </w:r>
      <w:r w:rsidR="00DD6130" w:rsidRPr="00F5684F">
        <w:rPr>
          <w:rFonts w:ascii="Calibri" w:hAnsi="Calibri" w:cs="Calibri"/>
          <w:b/>
          <w:bCs/>
          <w:sz w:val="22"/>
          <w:szCs w:val="22"/>
        </w:rPr>
        <w:t xml:space="preserve"> </w:t>
      </w:r>
      <w:r w:rsidR="00DD6130" w:rsidRPr="00F5684F">
        <w:rPr>
          <w:rFonts w:ascii="Calibri" w:hAnsi="Calibri" w:cs="Calibri"/>
          <w:sz w:val="22"/>
          <w:szCs w:val="22"/>
        </w:rPr>
        <w:t>če mu je bila v zadnjih treh letih</w:t>
      </w:r>
      <w:r w:rsidR="00DD6130" w:rsidRPr="00F5684F">
        <w:rPr>
          <w:rFonts w:ascii="Calibri" w:hAnsi="Calibri" w:cs="Calibri"/>
          <w:b/>
          <w:bCs/>
          <w:sz w:val="22"/>
          <w:szCs w:val="22"/>
        </w:rPr>
        <w:t xml:space="preserve"> </w:t>
      </w:r>
      <w:r w:rsidR="00DD6130" w:rsidRPr="00F5684F">
        <w:rPr>
          <w:rFonts w:ascii="Calibri" w:hAnsi="Calibri" w:cs="Calibri"/>
          <w:sz w:val="22"/>
          <w:szCs w:val="22"/>
        </w:rPr>
        <w:t>pred potekom roka za oddajo ponudb s pravnomočno odločbo pristojnega organa Republike Slovenije ali druge države članice ali tretje države dvakrat izrečena globa zaradi prekrška v zvezi s plačilom za delo.</w:t>
      </w:r>
    </w:p>
    <w:p w14:paraId="0987E747" w14:textId="77777777" w:rsidR="00DD6130" w:rsidRPr="00F5684F" w:rsidRDefault="00DD6130" w:rsidP="00DD6130">
      <w:pPr>
        <w:widowControl w:val="0"/>
        <w:overflowPunct w:val="0"/>
        <w:autoSpaceDE w:val="0"/>
        <w:autoSpaceDN w:val="0"/>
        <w:adjustRightInd w:val="0"/>
        <w:spacing w:line="205" w:lineRule="auto"/>
        <w:ind w:left="640"/>
        <w:rPr>
          <w:rFonts w:ascii="Calibri" w:hAnsi="Calibri" w:cs="Calibri"/>
          <w:b/>
          <w:bCs/>
          <w:sz w:val="22"/>
          <w:szCs w:val="22"/>
        </w:rPr>
      </w:pPr>
    </w:p>
    <w:p w14:paraId="3DC04F02" w14:textId="77777777" w:rsidR="00DD6130" w:rsidRPr="00F5684F" w:rsidRDefault="00DD6130" w:rsidP="00DD6130">
      <w:pPr>
        <w:widowControl w:val="0"/>
        <w:overflowPunct w:val="0"/>
        <w:autoSpaceDE w:val="0"/>
        <w:autoSpaceDN w:val="0"/>
        <w:adjustRightInd w:val="0"/>
        <w:spacing w:line="205" w:lineRule="auto"/>
        <w:ind w:left="640"/>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Enotni evropski dokument v zvezi z oddajo javnega naročila – ESPD</w:t>
      </w:r>
    </w:p>
    <w:p w14:paraId="15A3CCC1" w14:textId="77777777" w:rsidR="00DD6130" w:rsidRPr="00F5684F" w:rsidRDefault="00DD6130" w:rsidP="00DD6130">
      <w:pPr>
        <w:widowControl w:val="0"/>
        <w:autoSpaceDE w:val="0"/>
        <w:autoSpaceDN w:val="0"/>
        <w:adjustRightInd w:val="0"/>
        <w:spacing w:line="266" w:lineRule="exact"/>
        <w:rPr>
          <w:rFonts w:ascii="Calibri" w:hAnsi="Calibri" w:cs="Calibri"/>
          <w:b/>
          <w:bCs/>
          <w:sz w:val="22"/>
          <w:szCs w:val="22"/>
        </w:rPr>
      </w:pPr>
    </w:p>
    <w:p w14:paraId="47F2D776" w14:textId="77777777" w:rsidR="00DD6130" w:rsidRPr="00F5684F" w:rsidRDefault="00C749FD" w:rsidP="00DD6130">
      <w:pPr>
        <w:widowControl w:val="0"/>
        <w:autoSpaceDE w:val="0"/>
        <w:autoSpaceDN w:val="0"/>
        <w:adjustRightInd w:val="0"/>
        <w:spacing w:line="266" w:lineRule="exact"/>
        <w:ind w:left="640"/>
        <w:jc w:val="both"/>
        <w:rPr>
          <w:rFonts w:ascii="Calibri" w:hAnsi="Calibri" w:cs="Calibri"/>
          <w:sz w:val="22"/>
          <w:szCs w:val="22"/>
        </w:rPr>
      </w:pPr>
      <w:r w:rsidRPr="00F5684F">
        <w:rPr>
          <w:rFonts w:ascii="Calibri" w:hAnsi="Calibri" w:cs="Calibri"/>
          <w:b/>
          <w:bCs/>
          <w:sz w:val="22"/>
          <w:szCs w:val="22"/>
        </w:rPr>
        <w:t>1</w:t>
      </w:r>
      <w:r w:rsidR="002F02B6" w:rsidRPr="00F5684F">
        <w:rPr>
          <w:rFonts w:ascii="Calibri" w:hAnsi="Calibri" w:cs="Calibri"/>
          <w:b/>
          <w:bCs/>
          <w:sz w:val="22"/>
          <w:szCs w:val="22"/>
        </w:rPr>
        <w:t>1</w:t>
      </w:r>
      <w:r w:rsidR="00DD6130" w:rsidRPr="00F5684F">
        <w:rPr>
          <w:rFonts w:ascii="Calibri" w:hAnsi="Calibri" w:cs="Calibri"/>
          <w:b/>
          <w:bCs/>
          <w:sz w:val="22"/>
          <w:szCs w:val="22"/>
        </w:rPr>
        <w:t>.1.</w:t>
      </w:r>
      <w:r w:rsidRPr="00F5684F">
        <w:rPr>
          <w:rFonts w:ascii="Calibri" w:hAnsi="Calibri" w:cs="Calibri"/>
          <w:b/>
          <w:bCs/>
          <w:sz w:val="22"/>
          <w:szCs w:val="22"/>
        </w:rPr>
        <w:t xml:space="preserve">5. </w:t>
      </w:r>
      <w:r w:rsidR="00DD6130" w:rsidRPr="00F5684F">
        <w:rPr>
          <w:rFonts w:ascii="Calibri" w:hAnsi="Calibri" w:cs="Calibri"/>
          <w:b/>
          <w:bCs/>
          <w:sz w:val="22"/>
          <w:szCs w:val="22"/>
        </w:rPr>
        <w:t xml:space="preserve"> </w:t>
      </w:r>
      <w:r w:rsidR="00DD6130" w:rsidRPr="00F5684F">
        <w:rPr>
          <w:rFonts w:ascii="Calibri" w:hAnsi="Calibri" w:cs="Calibri"/>
          <w:sz w:val="22"/>
          <w:szCs w:val="22"/>
        </w:rPr>
        <w:t>Naročnik bo iz sodelovanja v postopku javnega naročanja izključil ponudnika,</w:t>
      </w:r>
      <w:r w:rsidR="00DD6130" w:rsidRPr="00F5684F">
        <w:rPr>
          <w:rFonts w:ascii="Calibri" w:hAnsi="Calibri" w:cs="Calibri"/>
          <w:b/>
          <w:bCs/>
          <w:sz w:val="22"/>
          <w:szCs w:val="22"/>
        </w:rPr>
        <w:t xml:space="preserve"> </w:t>
      </w:r>
      <w:r w:rsidR="00DD6130" w:rsidRPr="00F5684F">
        <w:rPr>
          <w:rFonts w:ascii="Calibri" w:hAnsi="Calibri" w:cs="Calibri"/>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Naročnik bo iz sodelovanja v postopku javnega naročanja izključil ponudnika,</w:t>
      </w:r>
      <w:r w:rsidR="00DD6130" w:rsidRPr="00F5684F">
        <w:rPr>
          <w:rFonts w:ascii="Calibri" w:hAnsi="Calibri" w:cs="Calibri"/>
          <w:b/>
          <w:bCs/>
          <w:sz w:val="22"/>
          <w:szCs w:val="22"/>
        </w:rPr>
        <w:t xml:space="preserve"> </w:t>
      </w:r>
      <w:r w:rsidR="00DD6130" w:rsidRPr="00F5684F">
        <w:rPr>
          <w:rFonts w:ascii="Calibri" w:hAnsi="Calibri" w:cs="Calibri"/>
          <w:sz w:val="22"/>
          <w:szCs w:val="22"/>
        </w:rPr>
        <w:t xml:space="preserve">če </w:t>
      </w:r>
      <w:r w:rsidR="00DD6130" w:rsidRPr="00F5684F">
        <w:rPr>
          <w:rFonts w:ascii="Calibri" w:hAnsi="Calibri" w:cs="Calibri"/>
          <w:sz w:val="22"/>
          <w:szCs w:val="22"/>
          <w:lang w:eastAsia="en-US"/>
        </w:rPr>
        <w:t xml:space="preserve">mu je bila v zadnjih petih (5) letih </w:t>
      </w:r>
      <w:r w:rsidR="00DD6130" w:rsidRPr="00F5684F">
        <w:rPr>
          <w:rFonts w:ascii="Calibri" w:hAnsi="Calibri" w:cs="Calibri"/>
          <w:sz w:val="22"/>
          <w:szCs w:val="22"/>
        </w:rPr>
        <w:t>pred dnem objave javnega naročila unovčena garancija za dobro izvedbo del ali za odpravo napak v garancijski dobi;</w:t>
      </w:r>
    </w:p>
    <w:p w14:paraId="4A40B16B" w14:textId="77777777" w:rsidR="00DD6130" w:rsidRPr="00F5684F" w:rsidRDefault="00DD6130" w:rsidP="00DD6130">
      <w:pPr>
        <w:widowControl w:val="0"/>
        <w:autoSpaceDE w:val="0"/>
        <w:autoSpaceDN w:val="0"/>
        <w:adjustRightInd w:val="0"/>
        <w:spacing w:line="239" w:lineRule="auto"/>
        <w:ind w:left="640"/>
        <w:rPr>
          <w:rFonts w:ascii="Calibri" w:hAnsi="Calibri" w:cs="Calibri"/>
          <w:b/>
          <w:bCs/>
          <w:sz w:val="22"/>
          <w:szCs w:val="22"/>
        </w:rPr>
      </w:pPr>
    </w:p>
    <w:p w14:paraId="2EE330C3" w14:textId="77777777" w:rsidR="00DD6130" w:rsidRPr="00F5684F" w:rsidRDefault="00DD6130" w:rsidP="00DD6130">
      <w:pPr>
        <w:widowControl w:val="0"/>
        <w:autoSpaceDE w:val="0"/>
        <w:autoSpaceDN w:val="0"/>
        <w:adjustRightInd w:val="0"/>
        <w:ind w:left="640"/>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Enotni evropski dokument v zvezi z oddajo javnega naročila – ESPD</w:t>
      </w:r>
    </w:p>
    <w:p w14:paraId="5CD268FA" w14:textId="77777777" w:rsidR="00DD6130" w:rsidRPr="00F5684F" w:rsidRDefault="00DD6130" w:rsidP="00DD6130">
      <w:pPr>
        <w:widowControl w:val="0"/>
        <w:autoSpaceDE w:val="0"/>
        <w:autoSpaceDN w:val="0"/>
        <w:adjustRightInd w:val="0"/>
        <w:spacing w:line="266" w:lineRule="exact"/>
        <w:ind w:left="1280" w:hanging="640"/>
        <w:jc w:val="both"/>
        <w:rPr>
          <w:rFonts w:ascii="Calibri" w:hAnsi="Calibri" w:cs="Calibri"/>
          <w:sz w:val="22"/>
          <w:szCs w:val="22"/>
        </w:rPr>
      </w:pPr>
    </w:p>
    <w:p w14:paraId="0F122B3F" w14:textId="77777777" w:rsidR="00DD6130" w:rsidRPr="00F5684F" w:rsidRDefault="00C749FD" w:rsidP="00DD6130">
      <w:pPr>
        <w:pStyle w:val="Default"/>
        <w:ind w:left="640"/>
        <w:jc w:val="both"/>
        <w:rPr>
          <w:rFonts w:ascii="Calibri" w:hAnsi="Calibri" w:cs="Calibri"/>
          <w:sz w:val="22"/>
          <w:szCs w:val="22"/>
        </w:rPr>
      </w:pPr>
      <w:r w:rsidRPr="00F5684F">
        <w:rPr>
          <w:rFonts w:ascii="Calibri" w:hAnsi="Calibri" w:cs="Calibri"/>
          <w:b/>
          <w:bCs/>
          <w:sz w:val="22"/>
          <w:szCs w:val="22"/>
        </w:rPr>
        <w:t>1</w:t>
      </w:r>
      <w:r w:rsidR="002F02B6" w:rsidRPr="00F5684F">
        <w:rPr>
          <w:rFonts w:ascii="Calibri" w:hAnsi="Calibri" w:cs="Calibri"/>
          <w:b/>
          <w:bCs/>
          <w:sz w:val="22"/>
          <w:szCs w:val="22"/>
        </w:rPr>
        <w:t>1</w:t>
      </w:r>
      <w:r w:rsidR="00DD6130" w:rsidRPr="00F5684F">
        <w:rPr>
          <w:rFonts w:ascii="Calibri" w:hAnsi="Calibri" w:cs="Calibri"/>
          <w:b/>
          <w:bCs/>
          <w:sz w:val="22"/>
          <w:szCs w:val="22"/>
        </w:rPr>
        <w:t>.1.</w:t>
      </w:r>
      <w:r w:rsidRPr="00F5684F">
        <w:rPr>
          <w:rFonts w:ascii="Calibri" w:hAnsi="Calibri" w:cs="Calibri"/>
          <w:b/>
          <w:bCs/>
          <w:sz w:val="22"/>
          <w:szCs w:val="22"/>
        </w:rPr>
        <w:t xml:space="preserve">6. </w:t>
      </w:r>
      <w:r w:rsidR="00DD6130" w:rsidRPr="00F5684F">
        <w:rPr>
          <w:rFonts w:ascii="Calibri" w:hAnsi="Calibri" w:cs="Calibri"/>
          <w:b/>
          <w:bCs/>
          <w:sz w:val="22"/>
          <w:szCs w:val="22"/>
        </w:rPr>
        <w:t xml:space="preserve"> </w:t>
      </w:r>
      <w:r w:rsidR="00DD6130" w:rsidRPr="00F5684F">
        <w:rPr>
          <w:rFonts w:ascii="Calibri" w:hAnsi="Calibri" w:cs="Calibri"/>
          <w:sz w:val="22"/>
          <w:szCs w:val="22"/>
        </w:rPr>
        <w:t>Naročnik bo iz sodelovanja v postopku javnega naročanja izključil ponudnika,</w:t>
      </w:r>
      <w:r w:rsidR="00DD6130" w:rsidRPr="00F5684F">
        <w:rPr>
          <w:rFonts w:ascii="Calibri" w:hAnsi="Calibri" w:cs="Calibri"/>
          <w:b/>
          <w:bCs/>
          <w:sz w:val="22"/>
          <w:szCs w:val="22"/>
        </w:rPr>
        <w:t xml:space="preserve"> </w:t>
      </w:r>
      <w:r w:rsidR="00DD6130" w:rsidRPr="00F5684F">
        <w:rPr>
          <w:rFonts w:ascii="Calibri" w:hAnsi="Calibri" w:cs="Calibri"/>
          <w:sz w:val="22"/>
          <w:szCs w:val="22"/>
        </w:rPr>
        <w:t xml:space="preserve">če je gospodarski subjekt </w:t>
      </w:r>
      <w:r w:rsidR="00DD6130" w:rsidRPr="00F5684F">
        <w:rPr>
          <w:rFonts w:ascii="Calibri" w:hAnsi="Calibri" w:cs="Calibri"/>
          <w:bCs/>
          <w:sz w:val="22"/>
          <w:szCs w:val="22"/>
        </w:rPr>
        <w:t>kriv dajanja resnih zavajajočih razlag pri dajanju informacij</w:t>
      </w:r>
      <w:r w:rsidR="00DD6130" w:rsidRPr="00F5684F">
        <w:rPr>
          <w:rFonts w:ascii="Calibri" w:hAnsi="Calibri" w:cs="Calibri"/>
          <w:sz w:val="22"/>
          <w:szCs w:val="22"/>
        </w:rPr>
        <w:t>, zahtevanih zaradi preverjanja obstoja razlogov za izključitev ali izpolnjevanja pogojev za sodelovanje, ali če ni razkril teh informacij ali če ne more predložiti dokazil, ki se zahtevajo v skladu z 79. členom tega zakona.</w:t>
      </w:r>
    </w:p>
    <w:p w14:paraId="4711BCFE" w14:textId="77777777" w:rsidR="00DD6130" w:rsidRPr="00F5684F" w:rsidRDefault="00DD6130" w:rsidP="00DD6130">
      <w:pPr>
        <w:widowControl w:val="0"/>
        <w:autoSpaceDE w:val="0"/>
        <w:autoSpaceDN w:val="0"/>
        <w:adjustRightInd w:val="0"/>
        <w:spacing w:line="266" w:lineRule="exact"/>
        <w:ind w:left="1280" w:hanging="640"/>
        <w:jc w:val="both"/>
        <w:rPr>
          <w:rFonts w:ascii="Calibri" w:hAnsi="Calibri" w:cs="Calibri"/>
          <w:sz w:val="22"/>
          <w:szCs w:val="22"/>
        </w:rPr>
      </w:pPr>
    </w:p>
    <w:p w14:paraId="0E8C4374" w14:textId="77777777" w:rsidR="00DD6130" w:rsidRPr="00F5684F" w:rsidRDefault="00DD6130" w:rsidP="00DD6130">
      <w:pPr>
        <w:widowControl w:val="0"/>
        <w:autoSpaceDE w:val="0"/>
        <w:autoSpaceDN w:val="0"/>
        <w:adjustRightInd w:val="0"/>
        <w:ind w:left="640"/>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Enotni evropski dokument v zvezi z oddajo javnega naročila – ESPD</w:t>
      </w:r>
    </w:p>
    <w:p w14:paraId="36047130" w14:textId="77777777" w:rsidR="00DD6130" w:rsidRPr="00F5684F" w:rsidRDefault="00DD6130" w:rsidP="00C53513">
      <w:pPr>
        <w:widowControl w:val="0"/>
        <w:autoSpaceDE w:val="0"/>
        <w:autoSpaceDN w:val="0"/>
        <w:adjustRightInd w:val="0"/>
        <w:spacing w:line="266" w:lineRule="exact"/>
        <w:jc w:val="both"/>
        <w:rPr>
          <w:rFonts w:ascii="Calibri" w:hAnsi="Calibri" w:cs="Calibri"/>
          <w:sz w:val="22"/>
          <w:szCs w:val="22"/>
        </w:rPr>
      </w:pPr>
    </w:p>
    <w:p w14:paraId="6377132E" w14:textId="77777777" w:rsidR="00DD6130" w:rsidRPr="00F5684F" w:rsidRDefault="00C749FD" w:rsidP="00DD6130">
      <w:pPr>
        <w:pStyle w:val="Default"/>
        <w:ind w:left="640"/>
        <w:jc w:val="both"/>
        <w:rPr>
          <w:rFonts w:ascii="Calibri" w:hAnsi="Calibri" w:cs="Calibri"/>
          <w:sz w:val="22"/>
          <w:szCs w:val="22"/>
        </w:rPr>
      </w:pPr>
      <w:r w:rsidRPr="00F5684F">
        <w:rPr>
          <w:rFonts w:ascii="Calibri" w:hAnsi="Calibri" w:cs="Calibri"/>
          <w:b/>
          <w:bCs/>
          <w:sz w:val="22"/>
          <w:szCs w:val="22"/>
        </w:rPr>
        <w:t>1</w:t>
      </w:r>
      <w:r w:rsidR="002F02B6" w:rsidRPr="00F5684F">
        <w:rPr>
          <w:rFonts w:ascii="Calibri" w:hAnsi="Calibri" w:cs="Calibri"/>
          <w:b/>
          <w:bCs/>
          <w:sz w:val="22"/>
          <w:szCs w:val="22"/>
        </w:rPr>
        <w:t>1</w:t>
      </w:r>
      <w:r w:rsidR="00DD6130" w:rsidRPr="00F5684F">
        <w:rPr>
          <w:rFonts w:ascii="Calibri" w:hAnsi="Calibri" w:cs="Calibri"/>
          <w:b/>
          <w:bCs/>
          <w:sz w:val="22"/>
          <w:szCs w:val="22"/>
        </w:rPr>
        <w:t>.1.</w:t>
      </w:r>
      <w:r w:rsidRPr="00F5684F">
        <w:rPr>
          <w:rFonts w:ascii="Calibri" w:hAnsi="Calibri" w:cs="Calibri"/>
          <w:b/>
          <w:bCs/>
          <w:sz w:val="22"/>
          <w:szCs w:val="22"/>
        </w:rPr>
        <w:t xml:space="preserve">7. </w:t>
      </w:r>
      <w:r w:rsidR="00DD6130" w:rsidRPr="00F5684F">
        <w:rPr>
          <w:rFonts w:ascii="Calibri" w:hAnsi="Calibri" w:cs="Calibri"/>
          <w:b/>
          <w:bCs/>
          <w:sz w:val="22"/>
          <w:szCs w:val="22"/>
        </w:rPr>
        <w:t xml:space="preserve"> </w:t>
      </w:r>
      <w:r w:rsidR="00DD6130" w:rsidRPr="00F5684F">
        <w:rPr>
          <w:rFonts w:ascii="Calibri" w:hAnsi="Calibri" w:cs="Calibri"/>
          <w:sz w:val="22"/>
          <w:szCs w:val="22"/>
        </w:rPr>
        <w:t>Naročnik bo iz sodelovanja v postopku javnega naročanja izključil ponudnika,</w:t>
      </w:r>
      <w:r w:rsidR="00DD6130" w:rsidRPr="00F5684F">
        <w:rPr>
          <w:rFonts w:ascii="Calibri" w:hAnsi="Calibri" w:cs="Calibri"/>
          <w:b/>
          <w:bCs/>
          <w:sz w:val="22"/>
          <w:szCs w:val="22"/>
        </w:rPr>
        <w:t xml:space="preserve"> </w:t>
      </w:r>
      <w:r w:rsidR="00DD6130" w:rsidRPr="00F5684F">
        <w:rPr>
          <w:rFonts w:ascii="Calibri" w:hAnsi="Calibri" w:cs="Calibri"/>
          <w:sz w:val="22"/>
          <w:szCs w:val="22"/>
        </w:rPr>
        <w:t xml:space="preserve">če se je nad gospodarskim subjektom začel </w:t>
      </w:r>
      <w:r w:rsidR="00DD6130" w:rsidRPr="00F5684F">
        <w:rPr>
          <w:rFonts w:ascii="Calibri" w:hAnsi="Calibri" w:cs="Calibri"/>
          <w:bCs/>
          <w:sz w:val="22"/>
          <w:szCs w:val="22"/>
        </w:rPr>
        <w:t>postopek zaradi insolventnosti ali prisilnega prenehanja ali postopek likvidacije</w:t>
      </w:r>
      <w:r w:rsidR="00DD6130" w:rsidRPr="00F5684F">
        <w:rPr>
          <w:rFonts w:ascii="Calibri" w:hAnsi="Calibri" w:cs="Calibri"/>
          <w:sz w:val="22"/>
          <w:szCs w:val="22"/>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6A27B642" w14:textId="77777777" w:rsidR="00DD6130" w:rsidRPr="00F5684F" w:rsidRDefault="00DD6130" w:rsidP="00DD6130">
      <w:pPr>
        <w:widowControl w:val="0"/>
        <w:autoSpaceDE w:val="0"/>
        <w:autoSpaceDN w:val="0"/>
        <w:adjustRightInd w:val="0"/>
        <w:spacing w:line="266" w:lineRule="exact"/>
        <w:ind w:left="1280" w:hanging="640"/>
        <w:jc w:val="both"/>
        <w:rPr>
          <w:rFonts w:ascii="Calibri" w:hAnsi="Calibri" w:cs="Calibri"/>
          <w:sz w:val="22"/>
          <w:szCs w:val="22"/>
        </w:rPr>
      </w:pPr>
    </w:p>
    <w:p w14:paraId="1087E70F" w14:textId="77777777" w:rsidR="00DD6130" w:rsidRPr="00F5684F" w:rsidRDefault="00DD6130" w:rsidP="00DD6130">
      <w:pPr>
        <w:widowControl w:val="0"/>
        <w:autoSpaceDE w:val="0"/>
        <w:autoSpaceDN w:val="0"/>
        <w:adjustRightInd w:val="0"/>
        <w:ind w:left="640"/>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Enotni evropski dokument v zvezi z oddajo javnega naročila – ESPD</w:t>
      </w:r>
    </w:p>
    <w:p w14:paraId="48B7DF33" w14:textId="77777777" w:rsidR="00DD6130" w:rsidRPr="00F5684F" w:rsidRDefault="00DD6130" w:rsidP="00C53513">
      <w:pPr>
        <w:widowControl w:val="0"/>
        <w:autoSpaceDE w:val="0"/>
        <w:autoSpaceDN w:val="0"/>
        <w:adjustRightInd w:val="0"/>
        <w:spacing w:line="266" w:lineRule="exact"/>
        <w:jc w:val="both"/>
        <w:rPr>
          <w:rFonts w:ascii="Calibri" w:hAnsi="Calibri" w:cs="Calibri"/>
          <w:sz w:val="22"/>
          <w:szCs w:val="22"/>
        </w:rPr>
      </w:pPr>
    </w:p>
    <w:p w14:paraId="50FA7C92" w14:textId="77777777" w:rsidR="00DD6130" w:rsidRPr="00F5684F" w:rsidRDefault="00C749FD" w:rsidP="00DD6130">
      <w:pPr>
        <w:pStyle w:val="Default"/>
        <w:ind w:left="640"/>
        <w:jc w:val="both"/>
        <w:rPr>
          <w:rFonts w:ascii="Calibri" w:hAnsi="Calibri" w:cs="Calibri"/>
          <w:sz w:val="22"/>
          <w:szCs w:val="22"/>
        </w:rPr>
      </w:pPr>
      <w:r w:rsidRPr="00F5684F">
        <w:rPr>
          <w:rFonts w:ascii="Calibri" w:hAnsi="Calibri" w:cs="Calibri"/>
          <w:b/>
          <w:bCs/>
          <w:sz w:val="22"/>
          <w:szCs w:val="22"/>
        </w:rPr>
        <w:t>1</w:t>
      </w:r>
      <w:r w:rsidR="002F02B6" w:rsidRPr="00F5684F">
        <w:rPr>
          <w:rFonts w:ascii="Calibri" w:hAnsi="Calibri" w:cs="Calibri"/>
          <w:b/>
          <w:bCs/>
          <w:sz w:val="22"/>
          <w:szCs w:val="22"/>
        </w:rPr>
        <w:t>1</w:t>
      </w:r>
      <w:r w:rsidR="00DD6130" w:rsidRPr="00F5684F">
        <w:rPr>
          <w:rFonts w:ascii="Calibri" w:hAnsi="Calibri" w:cs="Calibri"/>
          <w:b/>
          <w:bCs/>
          <w:sz w:val="22"/>
          <w:szCs w:val="22"/>
        </w:rPr>
        <w:t>.1.</w:t>
      </w:r>
      <w:r w:rsidRPr="00F5684F">
        <w:rPr>
          <w:rFonts w:ascii="Calibri" w:hAnsi="Calibri" w:cs="Calibri"/>
          <w:b/>
          <w:bCs/>
          <w:sz w:val="22"/>
          <w:szCs w:val="22"/>
        </w:rPr>
        <w:t xml:space="preserve">8. </w:t>
      </w:r>
      <w:r w:rsidR="00DD6130" w:rsidRPr="00F5684F">
        <w:rPr>
          <w:rFonts w:ascii="Calibri" w:hAnsi="Calibri" w:cs="Calibri"/>
          <w:b/>
          <w:bCs/>
          <w:sz w:val="22"/>
          <w:szCs w:val="22"/>
        </w:rPr>
        <w:t xml:space="preserve"> </w:t>
      </w:r>
      <w:r w:rsidR="00DD6130" w:rsidRPr="00F5684F">
        <w:rPr>
          <w:rFonts w:ascii="Calibri" w:hAnsi="Calibri" w:cs="Calibri"/>
          <w:sz w:val="22"/>
          <w:szCs w:val="22"/>
        </w:rPr>
        <w:t>Naročnik bo iz sodelovanja v postopku javnega naročanja izključil ponudnika,</w:t>
      </w:r>
      <w:r w:rsidR="00DD6130" w:rsidRPr="00F5684F">
        <w:rPr>
          <w:rFonts w:ascii="Calibri" w:hAnsi="Calibri" w:cs="Calibri"/>
          <w:b/>
          <w:bCs/>
          <w:sz w:val="22"/>
          <w:szCs w:val="22"/>
        </w:rPr>
        <w:t xml:space="preserve"> </w:t>
      </w:r>
      <w:r w:rsidR="00DD6130" w:rsidRPr="00F5684F">
        <w:rPr>
          <w:rFonts w:ascii="Calibri" w:hAnsi="Calibri" w:cs="Calibri"/>
          <w:sz w:val="22"/>
          <w:szCs w:val="22"/>
        </w:rPr>
        <w:t xml:space="preserve">če lahko naročnik na kakršen koli način izkaže </w:t>
      </w:r>
      <w:r w:rsidR="00DD6130" w:rsidRPr="00F5684F">
        <w:rPr>
          <w:rFonts w:ascii="Calibri" w:hAnsi="Calibri" w:cs="Calibri"/>
          <w:bCs/>
          <w:sz w:val="22"/>
          <w:szCs w:val="22"/>
        </w:rPr>
        <w:t xml:space="preserve">kršitev obveznosti na področju </w:t>
      </w:r>
      <w:proofErr w:type="spellStart"/>
      <w:r w:rsidR="00DD6130" w:rsidRPr="00F5684F">
        <w:rPr>
          <w:rFonts w:ascii="Calibri" w:hAnsi="Calibri" w:cs="Calibri"/>
          <w:bCs/>
          <w:sz w:val="22"/>
          <w:szCs w:val="22"/>
        </w:rPr>
        <w:t>okoljskega</w:t>
      </w:r>
      <w:proofErr w:type="spellEnd"/>
      <w:r w:rsidR="00DD6130" w:rsidRPr="00F5684F">
        <w:rPr>
          <w:rFonts w:ascii="Calibri" w:hAnsi="Calibri" w:cs="Calibri"/>
          <w:bCs/>
          <w:sz w:val="22"/>
          <w:szCs w:val="22"/>
        </w:rPr>
        <w:t>, socialnega in delovnega prava</w:t>
      </w:r>
      <w:r w:rsidR="00DD6130" w:rsidRPr="00F5684F">
        <w:rPr>
          <w:rFonts w:ascii="Calibri" w:hAnsi="Calibri" w:cs="Calibri"/>
          <w:sz w:val="22"/>
          <w:szCs w:val="22"/>
        </w:rPr>
        <w:t xml:space="preserve">, ki so določene v pravu Evropske unije, predpisih, ki veljajo v Republiki Sloveniji, kolektivnih pogodbah ali predpisih mednarodnega </w:t>
      </w:r>
      <w:proofErr w:type="spellStart"/>
      <w:r w:rsidR="00DD6130" w:rsidRPr="00F5684F">
        <w:rPr>
          <w:rFonts w:ascii="Calibri" w:hAnsi="Calibri" w:cs="Calibri"/>
          <w:sz w:val="22"/>
          <w:szCs w:val="22"/>
        </w:rPr>
        <w:t>okoljskega</w:t>
      </w:r>
      <w:proofErr w:type="spellEnd"/>
      <w:r w:rsidR="00DD6130" w:rsidRPr="00F5684F">
        <w:rPr>
          <w:rFonts w:ascii="Calibri" w:hAnsi="Calibri" w:cs="Calibri"/>
          <w:sz w:val="22"/>
          <w:szCs w:val="22"/>
        </w:rPr>
        <w:t xml:space="preserve">, socialnega in delovnega prava. Seznam mednarodnih socialnih in </w:t>
      </w:r>
      <w:proofErr w:type="spellStart"/>
      <w:r w:rsidR="00DD6130" w:rsidRPr="00F5684F">
        <w:rPr>
          <w:rFonts w:ascii="Calibri" w:hAnsi="Calibri" w:cs="Calibri"/>
          <w:sz w:val="22"/>
          <w:szCs w:val="22"/>
        </w:rPr>
        <w:t>okoljskih</w:t>
      </w:r>
      <w:proofErr w:type="spellEnd"/>
      <w:r w:rsidR="00DD6130" w:rsidRPr="00F5684F">
        <w:rPr>
          <w:rFonts w:ascii="Calibri" w:hAnsi="Calibri" w:cs="Calibri"/>
          <w:sz w:val="22"/>
          <w:szCs w:val="22"/>
        </w:rPr>
        <w:t xml:space="preserve"> konvencij določata Priloga X Direktive 2014/24/EU in Priloga XIV Direktive 2014/25/EU. </w:t>
      </w:r>
    </w:p>
    <w:p w14:paraId="3489CD19" w14:textId="77777777" w:rsidR="00DD6130" w:rsidRPr="00F5684F" w:rsidRDefault="00DD6130" w:rsidP="00DD6130">
      <w:pPr>
        <w:widowControl w:val="0"/>
        <w:autoSpaceDE w:val="0"/>
        <w:autoSpaceDN w:val="0"/>
        <w:adjustRightInd w:val="0"/>
        <w:spacing w:line="266" w:lineRule="exact"/>
        <w:ind w:left="1280" w:hanging="640"/>
        <w:jc w:val="both"/>
        <w:rPr>
          <w:rFonts w:ascii="Calibri" w:hAnsi="Calibri" w:cs="Calibri"/>
          <w:sz w:val="22"/>
          <w:szCs w:val="22"/>
        </w:rPr>
      </w:pPr>
    </w:p>
    <w:p w14:paraId="258E0CAE" w14:textId="77777777" w:rsidR="00DD6130" w:rsidRDefault="00DD6130" w:rsidP="00DD6130">
      <w:pPr>
        <w:widowControl w:val="0"/>
        <w:autoSpaceDE w:val="0"/>
        <w:autoSpaceDN w:val="0"/>
        <w:adjustRightInd w:val="0"/>
        <w:ind w:left="640"/>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Enotni evropski dokument v zvezi z oddajo javnega naročila – ESPD</w:t>
      </w:r>
    </w:p>
    <w:p w14:paraId="55892575" w14:textId="77777777" w:rsidR="00665149" w:rsidRDefault="00665149" w:rsidP="00DD6130">
      <w:pPr>
        <w:widowControl w:val="0"/>
        <w:autoSpaceDE w:val="0"/>
        <w:autoSpaceDN w:val="0"/>
        <w:adjustRightInd w:val="0"/>
        <w:ind w:left="640"/>
        <w:rPr>
          <w:rFonts w:ascii="Calibri" w:hAnsi="Calibri" w:cs="Calibri"/>
          <w:sz w:val="22"/>
          <w:szCs w:val="22"/>
        </w:rPr>
      </w:pPr>
    </w:p>
    <w:p w14:paraId="7E9A0703" w14:textId="77777777" w:rsidR="00DD6130" w:rsidRPr="00F5684F" w:rsidRDefault="00DD6130" w:rsidP="001A318B">
      <w:pPr>
        <w:widowControl w:val="0"/>
        <w:autoSpaceDE w:val="0"/>
        <w:autoSpaceDN w:val="0"/>
        <w:adjustRightInd w:val="0"/>
        <w:spacing w:line="266" w:lineRule="exact"/>
        <w:jc w:val="both"/>
        <w:rPr>
          <w:rFonts w:ascii="Calibri" w:hAnsi="Calibri" w:cs="Calibri"/>
          <w:sz w:val="22"/>
          <w:szCs w:val="22"/>
        </w:rPr>
      </w:pPr>
    </w:p>
    <w:p w14:paraId="7D34DD6C" w14:textId="67669E64" w:rsidR="00DD6130" w:rsidRPr="00F5684F" w:rsidRDefault="00DD6130" w:rsidP="00074FF5">
      <w:pPr>
        <w:widowControl w:val="0"/>
        <w:autoSpaceDE w:val="0"/>
        <w:autoSpaceDN w:val="0"/>
        <w:adjustRightInd w:val="0"/>
        <w:spacing w:line="266" w:lineRule="exact"/>
        <w:ind w:left="1280" w:hanging="640"/>
        <w:jc w:val="both"/>
        <w:rPr>
          <w:rFonts w:ascii="Calibri" w:hAnsi="Calibri" w:cs="Calibri"/>
          <w:b/>
          <w:sz w:val="22"/>
          <w:szCs w:val="22"/>
        </w:rPr>
      </w:pPr>
      <w:r w:rsidRPr="00F5684F">
        <w:rPr>
          <w:rFonts w:ascii="Calibri" w:hAnsi="Calibri" w:cs="Calibri"/>
          <w:b/>
          <w:sz w:val="22"/>
          <w:szCs w:val="22"/>
        </w:rPr>
        <w:t xml:space="preserve">Pogoje usposobljenosti mora izpolnjevati tudi vsak </w:t>
      </w:r>
      <w:r w:rsidR="00074FF5">
        <w:rPr>
          <w:rFonts w:ascii="Calibri" w:hAnsi="Calibri" w:cs="Calibri"/>
          <w:b/>
          <w:sz w:val="22"/>
          <w:szCs w:val="22"/>
        </w:rPr>
        <w:t xml:space="preserve"> </w:t>
      </w:r>
      <w:r w:rsidRPr="00F5684F">
        <w:rPr>
          <w:rFonts w:ascii="Calibri" w:hAnsi="Calibri" w:cs="Calibri"/>
          <w:b/>
          <w:sz w:val="22"/>
          <w:szCs w:val="22"/>
        </w:rPr>
        <w:t>nominirani podizvajalec in zato predloži</w:t>
      </w:r>
      <w:r w:rsidR="00074FF5">
        <w:rPr>
          <w:rFonts w:ascii="Calibri" w:hAnsi="Calibri" w:cs="Calibri"/>
          <w:b/>
          <w:sz w:val="22"/>
          <w:szCs w:val="22"/>
        </w:rPr>
        <w:t xml:space="preserve">ti </w:t>
      </w:r>
      <w:r w:rsidRPr="00F5684F">
        <w:rPr>
          <w:rFonts w:ascii="Calibri" w:hAnsi="Calibri" w:cs="Calibri"/>
          <w:b/>
          <w:sz w:val="22"/>
          <w:szCs w:val="22"/>
        </w:rPr>
        <w:t>ESPD obrazec (na zahtevo naročnika pa tudi ustrezna dokazila).</w:t>
      </w:r>
    </w:p>
    <w:p w14:paraId="02BB0E18" w14:textId="77777777" w:rsidR="00346A6F" w:rsidRPr="00F5684F" w:rsidRDefault="00346A6F" w:rsidP="00E161DE">
      <w:pPr>
        <w:jc w:val="both"/>
        <w:rPr>
          <w:rFonts w:ascii="Calibri" w:hAnsi="Calibri" w:cs="Calibri"/>
          <w:sz w:val="22"/>
          <w:szCs w:val="22"/>
        </w:rPr>
      </w:pPr>
    </w:p>
    <w:p w14:paraId="5D187347" w14:textId="77777777" w:rsidR="005C21C6" w:rsidRPr="00F5684F" w:rsidRDefault="005C21C6" w:rsidP="00E161DE">
      <w:pPr>
        <w:jc w:val="both"/>
        <w:rPr>
          <w:rFonts w:ascii="Calibri" w:hAnsi="Calibri" w:cs="Calibri"/>
          <w:sz w:val="22"/>
          <w:szCs w:val="22"/>
        </w:rPr>
      </w:pPr>
    </w:p>
    <w:p w14:paraId="0E0B4C5B" w14:textId="77777777" w:rsidR="00EA57C9" w:rsidRPr="00F5684F" w:rsidRDefault="00EA57C9" w:rsidP="00EA57C9">
      <w:pPr>
        <w:widowControl w:val="0"/>
        <w:autoSpaceDE w:val="0"/>
        <w:autoSpaceDN w:val="0"/>
        <w:adjustRightInd w:val="0"/>
        <w:rPr>
          <w:rFonts w:ascii="Calibri" w:hAnsi="Calibri" w:cs="Calibri"/>
          <w:sz w:val="22"/>
          <w:szCs w:val="22"/>
        </w:rPr>
      </w:pPr>
      <w:r w:rsidRPr="00F5684F">
        <w:rPr>
          <w:rFonts w:ascii="Calibri" w:hAnsi="Calibri" w:cs="Calibri"/>
          <w:b/>
          <w:bCs/>
          <w:i/>
          <w:iCs/>
          <w:sz w:val="22"/>
          <w:szCs w:val="22"/>
        </w:rPr>
        <w:t>1</w:t>
      </w:r>
      <w:r w:rsidR="002F02B6" w:rsidRPr="00F5684F">
        <w:rPr>
          <w:rFonts w:ascii="Calibri" w:hAnsi="Calibri" w:cs="Calibri"/>
          <w:b/>
          <w:bCs/>
          <w:i/>
          <w:iCs/>
          <w:sz w:val="22"/>
          <w:szCs w:val="22"/>
        </w:rPr>
        <w:t>1</w:t>
      </w:r>
      <w:r w:rsidRPr="00F5684F">
        <w:rPr>
          <w:rFonts w:ascii="Calibri" w:hAnsi="Calibri" w:cs="Calibri"/>
          <w:b/>
          <w:bCs/>
          <w:i/>
          <w:iCs/>
          <w:sz w:val="22"/>
          <w:szCs w:val="22"/>
        </w:rPr>
        <w:t>.2. Sposobnost za opravljanje poklicne dejavnosti</w:t>
      </w:r>
    </w:p>
    <w:p w14:paraId="627CF634" w14:textId="77777777" w:rsidR="00EA57C9" w:rsidRPr="00F5684F" w:rsidRDefault="00EA57C9" w:rsidP="00EA57C9">
      <w:pPr>
        <w:widowControl w:val="0"/>
        <w:autoSpaceDE w:val="0"/>
        <w:autoSpaceDN w:val="0"/>
        <w:adjustRightInd w:val="0"/>
        <w:spacing w:line="343" w:lineRule="exact"/>
        <w:rPr>
          <w:rFonts w:ascii="Calibri" w:hAnsi="Calibri" w:cs="Calibri"/>
          <w:sz w:val="22"/>
          <w:szCs w:val="22"/>
        </w:rPr>
      </w:pPr>
    </w:p>
    <w:p w14:paraId="6EFE1D1A" w14:textId="77777777" w:rsidR="00EA57C9" w:rsidRPr="00F5684F" w:rsidRDefault="00EA57C9" w:rsidP="000241D5">
      <w:pPr>
        <w:widowControl w:val="0"/>
        <w:numPr>
          <w:ilvl w:val="2"/>
          <w:numId w:val="23"/>
        </w:numPr>
        <w:overflowPunct w:val="0"/>
        <w:autoSpaceDE w:val="0"/>
        <w:autoSpaceDN w:val="0"/>
        <w:adjustRightInd w:val="0"/>
        <w:spacing w:line="205" w:lineRule="auto"/>
        <w:jc w:val="both"/>
        <w:rPr>
          <w:rFonts w:ascii="Calibri" w:hAnsi="Calibri" w:cs="Calibri"/>
          <w:b/>
          <w:bCs/>
          <w:sz w:val="22"/>
          <w:szCs w:val="22"/>
        </w:rPr>
      </w:pPr>
      <w:r w:rsidRPr="00F5684F">
        <w:rPr>
          <w:rFonts w:ascii="Calibri" w:hAnsi="Calibri" w:cs="Calibri"/>
          <w:sz w:val="22"/>
          <w:szCs w:val="22"/>
        </w:rPr>
        <w:t>Ponudnik je registriran za opravljanje dejavnosti, ki j</w:t>
      </w:r>
      <w:r w:rsidR="00E5464B" w:rsidRPr="00F5684F">
        <w:rPr>
          <w:rFonts w:ascii="Calibri" w:hAnsi="Calibri" w:cs="Calibri"/>
          <w:sz w:val="22"/>
          <w:szCs w:val="22"/>
        </w:rPr>
        <w:t>e</w:t>
      </w:r>
      <w:r w:rsidRPr="00F5684F">
        <w:rPr>
          <w:rFonts w:ascii="Calibri" w:hAnsi="Calibri" w:cs="Calibri"/>
          <w:sz w:val="22"/>
          <w:szCs w:val="22"/>
        </w:rPr>
        <w:t xml:space="preserve"> predmet javnega naročila.</w:t>
      </w:r>
    </w:p>
    <w:p w14:paraId="25AF6416" w14:textId="77777777" w:rsidR="009B5CFE" w:rsidRDefault="009B5CFE" w:rsidP="009B5CFE">
      <w:pPr>
        <w:widowControl w:val="0"/>
        <w:autoSpaceDE w:val="0"/>
        <w:autoSpaceDN w:val="0"/>
        <w:adjustRightInd w:val="0"/>
        <w:rPr>
          <w:rFonts w:ascii="Calibri" w:hAnsi="Calibri" w:cs="Calibri"/>
          <w:color w:val="7030A0"/>
          <w:sz w:val="22"/>
          <w:szCs w:val="22"/>
        </w:rPr>
      </w:pPr>
    </w:p>
    <w:p w14:paraId="549F5A5C" w14:textId="77777777" w:rsidR="00EA57C9" w:rsidRPr="00F5684F" w:rsidRDefault="00EA57C9" w:rsidP="009B5CFE">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Enotni evropski dokument v zvezi z oddajo javnega naročila – ESPD</w:t>
      </w:r>
    </w:p>
    <w:p w14:paraId="005A685F" w14:textId="77777777" w:rsidR="008855A3" w:rsidRPr="00F5684F" w:rsidRDefault="008855A3" w:rsidP="00EA57C9">
      <w:pPr>
        <w:widowControl w:val="0"/>
        <w:autoSpaceDE w:val="0"/>
        <w:autoSpaceDN w:val="0"/>
        <w:adjustRightInd w:val="0"/>
        <w:spacing w:line="245" w:lineRule="exact"/>
        <w:rPr>
          <w:rFonts w:ascii="Calibri" w:hAnsi="Calibri" w:cs="Calibri"/>
          <w:sz w:val="22"/>
          <w:szCs w:val="22"/>
        </w:rPr>
      </w:pPr>
    </w:p>
    <w:p w14:paraId="2762BC09" w14:textId="77777777" w:rsidR="00C36440" w:rsidRPr="00F5684F" w:rsidRDefault="00C36440" w:rsidP="00EA57C9">
      <w:pPr>
        <w:widowControl w:val="0"/>
        <w:autoSpaceDE w:val="0"/>
        <w:autoSpaceDN w:val="0"/>
        <w:adjustRightInd w:val="0"/>
        <w:spacing w:line="245" w:lineRule="exact"/>
        <w:rPr>
          <w:rFonts w:ascii="Calibri" w:hAnsi="Calibri" w:cs="Calibri"/>
          <w:sz w:val="22"/>
          <w:szCs w:val="22"/>
        </w:rPr>
      </w:pPr>
    </w:p>
    <w:p w14:paraId="11D46F9A" w14:textId="77777777" w:rsidR="00EA57C9" w:rsidRPr="00F5684F" w:rsidRDefault="00EA57C9" w:rsidP="00EA57C9">
      <w:pPr>
        <w:widowControl w:val="0"/>
        <w:autoSpaceDE w:val="0"/>
        <w:autoSpaceDN w:val="0"/>
        <w:adjustRightInd w:val="0"/>
        <w:rPr>
          <w:rFonts w:ascii="Calibri" w:hAnsi="Calibri" w:cs="Calibri"/>
          <w:sz w:val="22"/>
          <w:szCs w:val="22"/>
        </w:rPr>
      </w:pPr>
      <w:r w:rsidRPr="00F5684F">
        <w:rPr>
          <w:rFonts w:ascii="Calibri" w:hAnsi="Calibri" w:cs="Calibri"/>
          <w:b/>
          <w:bCs/>
          <w:i/>
          <w:iCs/>
          <w:sz w:val="22"/>
          <w:szCs w:val="22"/>
        </w:rPr>
        <w:t>1</w:t>
      </w:r>
      <w:r w:rsidR="002F02B6" w:rsidRPr="00F5684F">
        <w:rPr>
          <w:rFonts w:ascii="Calibri" w:hAnsi="Calibri" w:cs="Calibri"/>
          <w:b/>
          <w:bCs/>
          <w:i/>
          <w:iCs/>
          <w:sz w:val="22"/>
          <w:szCs w:val="22"/>
        </w:rPr>
        <w:t>1</w:t>
      </w:r>
      <w:r w:rsidRPr="00F5684F">
        <w:rPr>
          <w:rFonts w:ascii="Calibri" w:hAnsi="Calibri" w:cs="Calibri"/>
          <w:b/>
          <w:bCs/>
          <w:i/>
          <w:iCs/>
          <w:sz w:val="22"/>
          <w:szCs w:val="22"/>
        </w:rPr>
        <w:t>.</w:t>
      </w:r>
      <w:r w:rsidR="008855A3" w:rsidRPr="00F5684F">
        <w:rPr>
          <w:rFonts w:ascii="Calibri" w:hAnsi="Calibri" w:cs="Calibri"/>
          <w:b/>
          <w:bCs/>
          <w:i/>
          <w:iCs/>
          <w:sz w:val="22"/>
          <w:szCs w:val="22"/>
        </w:rPr>
        <w:t>3</w:t>
      </w:r>
      <w:r w:rsidRPr="00F5684F">
        <w:rPr>
          <w:rFonts w:ascii="Calibri" w:hAnsi="Calibri" w:cs="Calibri"/>
          <w:b/>
          <w:bCs/>
          <w:i/>
          <w:iCs/>
          <w:sz w:val="22"/>
          <w:szCs w:val="22"/>
        </w:rPr>
        <w:t>. Tehnična in/ali strokovna sposobnost</w:t>
      </w:r>
    </w:p>
    <w:p w14:paraId="1DCA3001" w14:textId="77777777" w:rsidR="004C360C" w:rsidRPr="00F5684F" w:rsidRDefault="004C360C" w:rsidP="004C360C">
      <w:pPr>
        <w:jc w:val="both"/>
        <w:rPr>
          <w:rFonts w:ascii="Calibri" w:hAnsi="Calibri" w:cs="Calibri"/>
          <w:sz w:val="22"/>
          <w:szCs w:val="22"/>
        </w:rPr>
      </w:pPr>
    </w:p>
    <w:p w14:paraId="70A04DA8" w14:textId="77777777" w:rsidR="004C360C" w:rsidRPr="00F23AFC" w:rsidRDefault="004C360C" w:rsidP="004C360C">
      <w:pPr>
        <w:jc w:val="both"/>
        <w:rPr>
          <w:rFonts w:ascii="Calibri" w:hAnsi="Calibri" w:cs="Calibri"/>
          <w:sz w:val="22"/>
          <w:szCs w:val="22"/>
        </w:rPr>
      </w:pPr>
    </w:p>
    <w:p w14:paraId="50D0282E" w14:textId="77777777" w:rsidR="007B343C" w:rsidRDefault="00A035E1" w:rsidP="007B343C">
      <w:pPr>
        <w:numPr>
          <w:ilvl w:val="0"/>
          <w:numId w:val="39"/>
        </w:numPr>
        <w:jc w:val="both"/>
        <w:rPr>
          <w:rFonts w:ascii="Calibri" w:hAnsi="Calibri" w:cs="Calibri"/>
          <w:sz w:val="22"/>
          <w:szCs w:val="22"/>
        </w:rPr>
      </w:pPr>
      <w:r>
        <w:rPr>
          <w:rFonts w:ascii="Calibri" w:hAnsi="Calibri" w:cs="Calibri"/>
          <w:sz w:val="22"/>
          <w:szCs w:val="22"/>
        </w:rPr>
        <w:t xml:space="preserve">Da  zagotavlja </w:t>
      </w:r>
      <w:r w:rsidR="004C360C" w:rsidRPr="009B5CFE">
        <w:rPr>
          <w:rFonts w:ascii="Calibri" w:hAnsi="Calibri" w:cs="Calibri"/>
          <w:sz w:val="22"/>
          <w:szCs w:val="22"/>
        </w:rPr>
        <w:t xml:space="preserve">dostavo blaga </w:t>
      </w:r>
      <w:proofErr w:type="spellStart"/>
      <w:r w:rsidR="004C360C" w:rsidRPr="009B5CFE">
        <w:rPr>
          <w:rFonts w:ascii="Calibri" w:hAnsi="Calibri" w:cs="Calibri"/>
          <w:sz w:val="22"/>
          <w:szCs w:val="22"/>
        </w:rPr>
        <w:t>ddp</w:t>
      </w:r>
      <w:proofErr w:type="spellEnd"/>
      <w:r w:rsidR="004C360C" w:rsidRPr="009B5CFE">
        <w:rPr>
          <w:rFonts w:ascii="Calibri" w:hAnsi="Calibri" w:cs="Calibri"/>
          <w:sz w:val="22"/>
          <w:szCs w:val="22"/>
        </w:rPr>
        <w:t xml:space="preserve"> Splošna bolnišnica Celje, razloženo Leka</w:t>
      </w:r>
      <w:r w:rsidR="00F12A65" w:rsidRPr="009B5CFE">
        <w:rPr>
          <w:rFonts w:ascii="Calibri" w:hAnsi="Calibri" w:cs="Calibri"/>
          <w:sz w:val="22"/>
          <w:szCs w:val="22"/>
        </w:rPr>
        <w:t>rna naročnika</w:t>
      </w:r>
      <w:r w:rsidR="004C360C" w:rsidRPr="009B5CFE">
        <w:rPr>
          <w:rFonts w:ascii="Calibri" w:hAnsi="Calibri" w:cs="Calibri"/>
          <w:sz w:val="22"/>
          <w:szCs w:val="22"/>
        </w:rPr>
        <w:t>(v delovnem času naročnika od ponedeljka do petka).</w:t>
      </w:r>
      <w:r w:rsidR="009603AA" w:rsidRPr="009B5CFE">
        <w:rPr>
          <w:rFonts w:ascii="Calibri" w:hAnsi="Calibri" w:cs="Calibri"/>
          <w:sz w:val="22"/>
          <w:szCs w:val="22"/>
        </w:rPr>
        <w:t>Ponudnik mora zagotavljati dobavo celotne količine najkasneje 10 dni po podpisu pogodbe.</w:t>
      </w:r>
      <w:r w:rsidR="00F12A65" w:rsidRPr="009B5CFE">
        <w:rPr>
          <w:rFonts w:ascii="Calibri" w:hAnsi="Calibri" w:cs="Calibri"/>
          <w:sz w:val="22"/>
          <w:szCs w:val="22"/>
        </w:rPr>
        <w:t xml:space="preserve"> </w:t>
      </w:r>
    </w:p>
    <w:p w14:paraId="5CA25A2E" w14:textId="77777777" w:rsidR="007B343C" w:rsidRPr="007B343C" w:rsidRDefault="007B343C" w:rsidP="007B343C">
      <w:pPr>
        <w:ind w:left="1065"/>
        <w:jc w:val="both"/>
        <w:rPr>
          <w:rFonts w:ascii="Calibri" w:hAnsi="Calibri" w:cs="Calibri"/>
          <w:sz w:val="22"/>
          <w:szCs w:val="22"/>
        </w:rPr>
      </w:pPr>
    </w:p>
    <w:p w14:paraId="5B6A7F03" w14:textId="77777777" w:rsidR="00343775" w:rsidRPr="009B5CFE" w:rsidRDefault="00343775" w:rsidP="00343775">
      <w:pPr>
        <w:ind w:left="720"/>
        <w:jc w:val="both"/>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xml:space="preserve">: </w:t>
      </w:r>
      <w:r w:rsidRPr="009B5CFE">
        <w:rPr>
          <w:rFonts w:ascii="Calibri" w:hAnsi="Calibri" w:cs="Calibri"/>
          <w:sz w:val="22"/>
          <w:szCs w:val="22"/>
        </w:rPr>
        <w:t xml:space="preserve">Izjava OBR- </w:t>
      </w:r>
      <w:r>
        <w:rPr>
          <w:rFonts w:ascii="Calibri" w:hAnsi="Calibri" w:cs="Calibri"/>
          <w:sz w:val="22"/>
          <w:szCs w:val="22"/>
        </w:rPr>
        <w:t>10</w:t>
      </w:r>
      <w:r w:rsidRPr="009B5CFE">
        <w:rPr>
          <w:rFonts w:ascii="Calibri" w:hAnsi="Calibri" w:cs="Calibri"/>
          <w:sz w:val="22"/>
          <w:szCs w:val="22"/>
        </w:rPr>
        <w:t xml:space="preserve"> ter Enotni evropski dokument v zvezi z oddajo javnega naročila – ESPD</w:t>
      </w:r>
    </w:p>
    <w:p w14:paraId="1F9769F0" w14:textId="77777777" w:rsidR="00343775" w:rsidRDefault="00343775" w:rsidP="00343775">
      <w:pPr>
        <w:ind w:left="720"/>
        <w:jc w:val="both"/>
        <w:rPr>
          <w:rFonts w:ascii="Calibri" w:hAnsi="Calibri" w:cs="Calibri"/>
          <w:sz w:val="22"/>
          <w:szCs w:val="22"/>
        </w:rPr>
      </w:pPr>
    </w:p>
    <w:p w14:paraId="0EC7D97B" w14:textId="77777777" w:rsidR="00343775" w:rsidRPr="00AF49D2" w:rsidRDefault="004C360C" w:rsidP="000241D5">
      <w:pPr>
        <w:numPr>
          <w:ilvl w:val="0"/>
          <w:numId w:val="24"/>
        </w:numPr>
        <w:jc w:val="both"/>
        <w:rPr>
          <w:rFonts w:ascii="Calibri" w:hAnsi="Calibri" w:cs="Calibri"/>
          <w:sz w:val="22"/>
          <w:szCs w:val="22"/>
        </w:rPr>
      </w:pPr>
      <w:r w:rsidRPr="00343775">
        <w:rPr>
          <w:rFonts w:ascii="Calibri" w:hAnsi="Calibri" w:cs="Calibri"/>
          <w:sz w:val="22"/>
          <w:szCs w:val="22"/>
        </w:rPr>
        <w:t>Da ponuja blago, ki ustreza vsem tehničnim in kakovostnim zahtevam naročnika, opredeljenih v  Specifikaciji zahtev naročnika.</w:t>
      </w:r>
    </w:p>
    <w:p w14:paraId="23EF0D7D" w14:textId="77777777" w:rsidR="00343775" w:rsidRPr="009B5CFE" w:rsidRDefault="00343775" w:rsidP="00343775">
      <w:pPr>
        <w:ind w:left="720"/>
        <w:jc w:val="both"/>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xml:space="preserve">: </w:t>
      </w:r>
      <w:r w:rsidRPr="009B5CFE">
        <w:rPr>
          <w:rFonts w:ascii="Calibri" w:hAnsi="Calibri" w:cs="Calibri"/>
          <w:sz w:val="22"/>
          <w:szCs w:val="22"/>
        </w:rPr>
        <w:t xml:space="preserve">Izjava OBR- </w:t>
      </w:r>
      <w:r>
        <w:rPr>
          <w:rFonts w:ascii="Calibri" w:hAnsi="Calibri" w:cs="Calibri"/>
          <w:sz w:val="22"/>
          <w:szCs w:val="22"/>
        </w:rPr>
        <w:t>10</w:t>
      </w:r>
      <w:r w:rsidRPr="009B5CFE">
        <w:rPr>
          <w:rFonts w:ascii="Calibri" w:hAnsi="Calibri" w:cs="Calibri"/>
          <w:sz w:val="22"/>
          <w:szCs w:val="22"/>
        </w:rPr>
        <w:t xml:space="preserve"> ter Enotni evropski dokument v zvezi z oddajo javnega naročila – ESPD</w:t>
      </w:r>
    </w:p>
    <w:p w14:paraId="24E54B07" w14:textId="77777777" w:rsidR="00343775" w:rsidRPr="009B5CFE" w:rsidRDefault="00343775" w:rsidP="004C360C">
      <w:pPr>
        <w:jc w:val="both"/>
        <w:rPr>
          <w:rFonts w:ascii="Calibri" w:hAnsi="Calibri" w:cs="Calibri"/>
          <w:sz w:val="22"/>
          <w:szCs w:val="22"/>
        </w:rPr>
      </w:pPr>
    </w:p>
    <w:p w14:paraId="0B7C247D" w14:textId="77777777" w:rsidR="00343775" w:rsidRDefault="004C360C" w:rsidP="000241D5">
      <w:pPr>
        <w:numPr>
          <w:ilvl w:val="0"/>
          <w:numId w:val="24"/>
        </w:numPr>
        <w:jc w:val="both"/>
        <w:rPr>
          <w:rFonts w:ascii="Calibri" w:hAnsi="Calibri" w:cs="Calibri"/>
          <w:sz w:val="22"/>
          <w:szCs w:val="22"/>
        </w:rPr>
      </w:pPr>
      <w:r w:rsidRPr="009B5CFE">
        <w:rPr>
          <w:rFonts w:ascii="Calibri" w:hAnsi="Calibri" w:cs="Calibri"/>
          <w:sz w:val="22"/>
          <w:szCs w:val="22"/>
        </w:rPr>
        <w:t>Da zagotavlja vse vrste in količine blaga, za katere podaja ponudbo.</w:t>
      </w:r>
    </w:p>
    <w:p w14:paraId="349073D4" w14:textId="77777777" w:rsidR="00343775" w:rsidRPr="009B5CFE" w:rsidRDefault="00343775" w:rsidP="00343775">
      <w:pPr>
        <w:ind w:left="720"/>
        <w:jc w:val="both"/>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xml:space="preserve">: </w:t>
      </w:r>
      <w:r w:rsidRPr="009B5CFE">
        <w:rPr>
          <w:rFonts w:ascii="Calibri" w:hAnsi="Calibri" w:cs="Calibri"/>
          <w:sz w:val="22"/>
          <w:szCs w:val="22"/>
        </w:rPr>
        <w:t xml:space="preserve">Izjava OBR- </w:t>
      </w:r>
      <w:r>
        <w:rPr>
          <w:rFonts w:ascii="Calibri" w:hAnsi="Calibri" w:cs="Calibri"/>
          <w:sz w:val="22"/>
          <w:szCs w:val="22"/>
        </w:rPr>
        <w:t>10</w:t>
      </w:r>
      <w:r w:rsidRPr="009B5CFE">
        <w:rPr>
          <w:rFonts w:ascii="Calibri" w:hAnsi="Calibri" w:cs="Calibri"/>
          <w:sz w:val="22"/>
          <w:szCs w:val="22"/>
        </w:rPr>
        <w:t xml:space="preserve"> ter Enotni evropski dokument v zvezi z oddajo javnega naročila – ESPD</w:t>
      </w:r>
    </w:p>
    <w:p w14:paraId="24B84A22" w14:textId="77777777" w:rsidR="009C382B" w:rsidRPr="00343775" w:rsidRDefault="009C382B" w:rsidP="004C360C">
      <w:pPr>
        <w:jc w:val="both"/>
        <w:rPr>
          <w:rFonts w:ascii="Calibri" w:hAnsi="Calibri" w:cs="Calibri"/>
          <w:sz w:val="22"/>
          <w:szCs w:val="22"/>
        </w:rPr>
      </w:pPr>
    </w:p>
    <w:p w14:paraId="4D00C415" w14:textId="77777777" w:rsidR="001079F0" w:rsidRDefault="004C6130" w:rsidP="000241D5">
      <w:pPr>
        <w:numPr>
          <w:ilvl w:val="0"/>
          <w:numId w:val="24"/>
        </w:numPr>
        <w:jc w:val="both"/>
        <w:rPr>
          <w:rFonts w:ascii="Calibri" w:hAnsi="Calibri" w:cs="Calibri"/>
          <w:sz w:val="22"/>
          <w:szCs w:val="22"/>
        </w:rPr>
      </w:pPr>
      <w:r w:rsidRPr="009B5CFE">
        <w:rPr>
          <w:rFonts w:ascii="Calibri" w:hAnsi="Calibri" w:cs="Calibri"/>
          <w:sz w:val="22"/>
          <w:szCs w:val="22"/>
        </w:rPr>
        <w:t>Da bo v roku 3. delovnih dni po datumu za odpiranje ponudb dostavil na naslov naročnika vzorec</w:t>
      </w:r>
      <w:r w:rsidR="001079F0" w:rsidRPr="009B5CFE">
        <w:rPr>
          <w:rFonts w:ascii="Calibri" w:hAnsi="Calibri" w:cs="Calibri"/>
          <w:sz w:val="22"/>
          <w:szCs w:val="22"/>
        </w:rPr>
        <w:t xml:space="preserve"> kot potrditev tehnične ustreznosti </w:t>
      </w:r>
      <w:r w:rsidR="009C382B" w:rsidRPr="009B5CFE">
        <w:rPr>
          <w:rFonts w:ascii="Calibri" w:hAnsi="Calibri" w:cs="Calibri"/>
          <w:sz w:val="22"/>
          <w:szCs w:val="22"/>
        </w:rPr>
        <w:t xml:space="preserve"> nudenega </w:t>
      </w:r>
      <w:r w:rsidR="001079F0" w:rsidRPr="009B5CFE">
        <w:rPr>
          <w:rFonts w:ascii="Calibri" w:hAnsi="Calibri" w:cs="Calibri"/>
          <w:sz w:val="22"/>
          <w:szCs w:val="22"/>
        </w:rPr>
        <w:t>z zahtevami naročnika iz OBR-9</w:t>
      </w:r>
      <w:r w:rsidR="009C382B" w:rsidRPr="009B5CFE">
        <w:rPr>
          <w:rFonts w:ascii="Calibri" w:hAnsi="Calibri" w:cs="Calibri"/>
          <w:sz w:val="22"/>
          <w:szCs w:val="22"/>
        </w:rPr>
        <w:t xml:space="preserve">. </w:t>
      </w:r>
      <w:r w:rsidR="001079F0" w:rsidRPr="009B5CFE">
        <w:rPr>
          <w:rFonts w:ascii="Calibri" w:hAnsi="Calibri" w:cs="Calibri"/>
          <w:sz w:val="22"/>
          <w:szCs w:val="22"/>
        </w:rPr>
        <w:t xml:space="preserve">Zahtevana količina za test je 1 </w:t>
      </w:r>
      <w:proofErr w:type="spellStart"/>
      <w:r w:rsidR="001079F0" w:rsidRPr="009B5CFE">
        <w:rPr>
          <w:rFonts w:ascii="Calibri" w:hAnsi="Calibri" w:cs="Calibri"/>
          <w:sz w:val="22"/>
          <w:szCs w:val="22"/>
        </w:rPr>
        <w:t>sc</w:t>
      </w:r>
      <w:proofErr w:type="spellEnd"/>
      <w:r w:rsidR="001079F0" w:rsidRPr="009B5CFE">
        <w:rPr>
          <w:rFonts w:ascii="Calibri" w:hAnsi="Calibri" w:cs="Calibri"/>
          <w:sz w:val="22"/>
          <w:szCs w:val="22"/>
        </w:rPr>
        <w:t xml:space="preserve"> (do 50 kom). Naročnik vzorcev testa ne bo vrnil. Na embalaži testa morajo biti vsaj nasl</w:t>
      </w:r>
      <w:r w:rsidRPr="009B5CFE">
        <w:rPr>
          <w:rFonts w:ascii="Calibri" w:hAnsi="Calibri" w:cs="Calibri"/>
          <w:sz w:val="22"/>
          <w:szCs w:val="22"/>
        </w:rPr>
        <w:t xml:space="preserve">ednji podatki; </w:t>
      </w:r>
      <w:r w:rsidR="001079F0" w:rsidRPr="009B5CFE">
        <w:rPr>
          <w:rFonts w:ascii="Calibri" w:hAnsi="Calibri" w:cs="Calibri"/>
          <w:sz w:val="22"/>
          <w:szCs w:val="22"/>
        </w:rPr>
        <w:t xml:space="preserve">artikel številka, proizvajalec, standard, drugi podatki za zagotavljanje sledljivosti, </w:t>
      </w:r>
      <w:r w:rsidRPr="009B5CFE">
        <w:rPr>
          <w:rFonts w:ascii="Calibri" w:hAnsi="Calibri" w:cs="Calibri"/>
          <w:sz w:val="22"/>
          <w:szCs w:val="22"/>
        </w:rPr>
        <w:t xml:space="preserve">rok uporabe. Naročnik ne bo podal dodatnih pozivov za predložitev vzorcev. Dostava vzorcev se izvede na naslov naročnika Splošna bolnišnica Celje, Nabava za medicinsko opremo, medicinski potrošni material in storitve, Oblakova ulica 5, 3000 Celje. Prevzem vzorcev se izvede v delovnem času od ponedeljka do petka od 7:00 do 15:00.  </w:t>
      </w:r>
      <w:r w:rsidR="009C382B" w:rsidRPr="009B5CFE">
        <w:rPr>
          <w:rFonts w:ascii="Calibri" w:hAnsi="Calibri" w:cs="Calibri"/>
          <w:sz w:val="22"/>
          <w:szCs w:val="22"/>
        </w:rPr>
        <w:t>Vzorec je za naročnika brezplačen.</w:t>
      </w:r>
    </w:p>
    <w:p w14:paraId="316F2947" w14:textId="77777777" w:rsidR="007B343C" w:rsidRPr="00AF49D2" w:rsidRDefault="007B343C" w:rsidP="000241D5">
      <w:pPr>
        <w:numPr>
          <w:ilvl w:val="0"/>
          <w:numId w:val="24"/>
        </w:numPr>
        <w:jc w:val="both"/>
        <w:rPr>
          <w:rFonts w:ascii="Calibri" w:hAnsi="Calibri" w:cs="Calibri"/>
          <w:sz w:val="22"/>
          <w:szCs w:val="22"/>
        </w:rPr>
      </w:pPr>
    </w:p>
    <w:p w14:paraId="108F65DB" w14:textId="77777777" w:rsidR="00343775" w:rsidRDefault="00343775" w:rsidP="00343775">
      <w:pPr>
        <w:ind w:firstLine="709"/>
        <w:jc w:val="both"/>
        <w:rPr>
          <w:rFonts w:ascii="Calibri" w:hAnsi="Calibri" w:cs="Calibri"/>
          <w:sz w:val="22"/>
          <w:szCs w:val="22"/>
        </w:rPr>
      </w:pPr>
      <w:r w:rsidRPr="00F5684F">
        <w:rPr>
          <w:rFonts w:ascii="Calibri" w:hAnsi="Calibri" w:cs="Calibri"/>
          <w:b/>
          <w:bCs/>
          <w:sz w:val="22"/>
          <w:szCs w:val="22"/>
        </w:rPr>
        <w:t>Dokazilo</w:t>
      </w:r>
      <w:r w:rsidRPr="00F5684F">
        <w:rPr>
          <w:rFonts w:ascii="Calibri" w:hAnsi="Calibri" w:cs="Calibri"/>
          <w:sz w:val="22"/>
          <w:szCs w:val="22"/>
        </w:rPr>
        <w:t xml:space="preserve">: </w:t>
      </w:r>
      <w:r w:rsidRPr="009B5CFE">
        <w:rPr>
          <w:rFonts w:ascii="Calibri" w:hAnsi="Calibri" w:cs="Calibri"/>
          <w:sz w:val="22"/>
          <w:szCs w:val="22"/>
        </w:rPr>
        <w:t xml:space="preserve">Izjava OBR- </w:t>
      </w:r>
      <w:r>
        <w:rPr>
          <w:rFonts w:ascii="Calibri" w:hAnsi="Calibri" w:cs="Calibri"/>
          <w:sz w:val="22"/>
          <w:szCs w:val="22"/>
        </w:rPr>
        <w:t>10</w:t>
      </w:r>
      <w:r w:rsidRPr="009B5CFE">
        <w:rPr>
          <w:rFonts w:ascii="Calibri" w:hAnsi="Calibri" w:cs="Calibri"/>
          <w:sz w:val="22"/>
          <w:szCs w:val="22"/>
        </w:rPr>
        <w:t xml:space="preserve"> ter Enotni evropski dokument v zvezi z oddajo javnega naročila – </w:t>
      </w:r>
    </w:p>
    <w:p w14:paraId="68434CF6" w14:textId="77777777" w:rsidR="00343775" w:rsidRPr="009B5CFE" w:rsidRDefault="00343775" w:rsidP="00343775">
      <w:pPr>
        <w:ind w:firstLine="709"/>
        <w:jc w:val="both"/>
        <w:rPr>
          <w:rFonts w:ascii="Calibri" w:hAnsi="Calibri" w:cs="Calibri"/>
          <w:sz w:val="22"/>
          <w:szCs w:val="22"/>
        </w:rPr>
      </w:pPr>
      <w:r w:rsidRPr="009B5CFE">
        <w:rPr>
          <w:rFonts w:ascii="Calibri" w:hAnsi="Calibri" w:cs="Calibri"/>
          <w:sz w:val="22"/>
          <w:szCs w:val="22"/>
        </w:rPr>
        <w:t>ESPD</w:t>
      </w:r>
    </w:p>
    <w:p w14:paraId="78EC615D" w14:textId="77777777" w:rsidR="004C360C" w:rsidRPr="009B5CFE" w:rsidRDefault="004C360C" w:rsidP="004C360C">
      <w:pPr>
        <w:jc w:val="both"/>
        <w:rPr>
          <w:rFonts w:ascii="Calibri" w:hAnsi="Calibri" w:cs="Calibri"/>
          <w:sz w:val="22"/>
          <w:szCs w:val="22"/>
        </w:rPr>
      </w:pPr>
    </w:p>
    <w:p w14:paraId="1F60317C" w14:textId="77777777" w:rsidR="00A035E1" w:rsidRDefault="00343775" w:rsidP="000241D5">
      <w:pPr>
        <w:numPr>
          <w:ilvl w:val="0"/>
          <w:numId w:val="24"/>
        </w:numPr>
        <w:jc w:val="both"/>
        <w:rPr>
          <w:rFonts w:ascii="Calibri" w:hAnsi="Calibri" w:cs="Calibri"/>
          <w:sz w:val="22"/>
          <w:szCs w:val="22"/>
        </w:rPr>
      </w:pPr>
      <w:r>
        <w:rPr>
          <w:rFonts w:ascii="Calibri" w:hAnsi="Calibri" w:cs="Calibri"/>
          <w:sz w:val="22"/>
          <w:szCs w:val="22"/>
        </w:rPr>
        <w:t>D</w:t>
      </w:r>
      <w:r w:rsidR="004C360C" w:rsidRPr="009B5CFE">
        <w:rPr>
          <w:rFonts w:ascii="Calibri" w:hAnsi="Calibri" w:cs="Calibri"/>
          <w:sz w:val="22"/>
          <w:szCs w:val="22"/>
        </w:rPr>
        <w:t>a bodo imeli dostavljeni medicinski pripomočki rok trajanja praviloma najmanj dve tretjini deklariranega roka uporabe, ki ga navaja proizvajalec ponujenega blaga. V primeru krajšega roka uporabe pa mora ponudnik pridobiti pisno soglasje naročnika.</w:t>
      </w:r>
    </w:p>
    <w:p w14:paraId="48572FE6" w14:textId="77777777" w:rsidR="00343775" w:rsidRPr="00A035E1" w:rsidRDefault="00343775" w:rsidP="00A035E1">
      <w:pPr>
        <w:ind w:left="720"/>
        <w:jc w:val="both"/>
        <w:rPr>
          <w:rFonts w:ascii="Calibri" w:hAnsi="Calibri" w:cs="Calibri"/>
          <w:sz w:val="22"/>
          <w:szCs w:val="22"/>
        </w:rPr>
      </w:pPr>
      <w:r w:rsidRPr="00A035E1">
        <w:rPr>
          <w:rFonts w:ascii="Calibri" w:hAnsi="Calibri" w:cs="Calibri"/>
          <w:b/>
          <w:bCs/>
          <w:sz w:val="22"/>
          <w:szCs w:val="22"/>
        </w:rPr>
        <w:t>Dokazilo</w:t>
      </w:r>
      <w:r w:rsidRPr="00A035E1">
        <w:rPr>
          <w:rFonts w:ascii="Calibri" w:hAnsi="Calibri" w:cs="Calibri"/>
          <w:sz w:val="22"/>
          <w:szCs w:val="22"/>
        </w:rPr>
        <w:t>: Izjava OBR- 10 ter Enotni evropski dokument v zvezi z oddajo javnega naročila – ESPD</w:t>
      </w:r>
    </w:p>
    <w:p w14:paraId="53D559D4" w14:textId="77777777" w:rsidR="004C360C" w:rsidRDefault="004C360C" w:rsidP="004C360C">
      <w:pPr>
        <w:jc w:val="both"/>
        <w:rPr>
          <w:rFonts w:ascii="Calibri" w:hAnsi="Calibri" w:cs="Calibri"/>
          <w:sz w:val="22"/>
          <w:szCs w:val="22"/>
        </w:rPr>
      </w:pPr>
    </w:p>
    <w:p w14:paraId="3AE3FA99" w14:textId="77777777" w:rsidR="00A035E1" w:rsidRDefault="00730982" w:rsidP="000241D5">
      <w:pPr>
        <w:numPr>
          <w:ilvl w:val="0"/>
          <w:numId w:val="24"/>
        </w:numPr>
        <w:jc w:val="both"/>
        <w:rPr>
          <w:rFonts w:ascii="Calibri" w:hAnsi="Calibri" w:cs="Calibri"/>
          <w:sz w:val="22"/>
          <w:szCs w:val="22"/>
        </w:rPr>
      </w:pPr>
      <w:r w:rsidRPr="009C3CDE">
        <w:rPr>
          <w:rFonts w:ascii="Calibri" w:hAnsi="Calibri" w:cs="Calibri"/>
        </w:rPr>
        <w:t>Da ima  veljavno Potrdilo o vpisu v register dobaviteljev medicinskih pripomočkov pri Javni agenciji RS za zdravila in medicinske pripomočke</w:t>
      </w:r>
      <w:r>
        <w:rPr>
          <w:rFonts w:ascii="Calibri" w:hAnsi="Calibri" w:cs="Calibri"/>
        </w:rPr>
        <w:t>.</w:t>
      </w:r>
    </w:p>
    <w:p w14:paraId="57119E97" w14:textId="77777777" w:rsidR="009B5CFE" w:rsidRPr="00A035E1" w:rsidRDefault="009B5CFE" w:rsidP="00A035E1">
      <w:pPr>
        <w:ind w:left="720"/>
        <w:jc w:val="both"/>
        <w:rPr>
          <w:rFonts w:ascii="Calibri" w:hAnsi="Calibri" w:cs="Calibri"/>
          <w:sz w:val="22"/>
          <w:szCs w:val="22"/>
        </w:rPr>
      </w:pPr>
      <w:r w:rsidRPr="00A035E1">
        <w:rPr>
          <w:rFonts w:ascii="Calibri" w:hAnsi="Calibri" w:cs="Calibri"/>
          <w:b/>
          <w:bCs/>
          <w:sz w:val="22"/>
          <w:szCs w:val="22"/>
        </w:rPr>
        <w:t>Dokazilo</w:t>
      </w:r>
      <w:r w:rsidRPr="00A035E1">
        <w:rPr>
          <w:rFonts w:ascii="Calibri" w:hAnsi="Calibri" w:cs="Calibri"/>
          <w:sz w:val="22"/>
          <w:szCs w:val="22"/>
        </w:rPr>
        <w:t>: Izjava OBR- 10 ter Enotni evropski dokument v zvezi z oddajo javnega naročila – ESPD</w:t>
      </w:r>
    </w:p>
    <w:p w14:paraId="59FDECFB" w14:textId="77777777" w:rsidR="009B5CFE" w:rsidRPr="00F5684F" w:rsidRDefault="009B5CFE" w:rsidP="004C360C">
      <w:pPr>
        <w:jc w:val="both"/>
        <w:rPr>
          <w:rFonts w:ascii="Calibri" w:hAnsi="Calibri" w:cs="Calibri"/>
          <w:sz w:val="22"/>
          <w:szCs w:val="22"/>
        </w:rPr>
      </w:pPr>
    </w:p>
    <w:p w14:paraId="7D79491F" w14:textId="77777777" w:rsidR="007655D9" w:rsidRPr="00F5684F" w:rsidRDefault="007655D9" w:rsidP="007655D9">
      <w:pPr>
        <w:jc w:val="both"/>
        <w:rPr>
          <w:rFonts w:ascii="Calibri" w:hAnsi="Calibri" w:cs="Calibri"/>
          <w:b/>
          <w:sz w:val="22"/>
          <w:szCs w:val="22"/>
        </w:rPr>
      </w:pPr>
      <w:r w:rsidRPr="00F5684F">
        <w:rPr>
          <w:rFonts w:ascii="Calibri" w:hAnsi="Calibri" w:cs="Calibri"/>
          <w:b/>
          <w:sz w:val="22"/>
          <w:szCs w:val="22"/>
        </w:rPr>
        <w:t>Naročnik bo priznal usposobljenost in sposobnost ponudnikom, ki bodo izpolnili vse zahtevane pogoje in predložili ustrezna dokazila.</w:t>
      </w:r>
    </w:p>
    <w:p w14:paraId="30F738B4" w14:textId="77777777" w:rsidR="005E1B19" w:rsidRPr="00F5684F" w:rsidRDefault="005E1B19" w:rsidP="00EA57C9">
      <w:pPr>
        <w:widowControl w:val="0"/>
        <w:overflowPunct w:val="0"/>
        <w:autoSpaceDE w:val="0"/>
        <w:autoSpaceDN w:val="0"/>
        <w:adjustRightInd w:val="0"/>
        <w:ind w:right="102"/>
        <w:jc w:val="both"/>
        <w:rPr>
          <w:rFonts w:ascii="Calibri" w:hAnsi="Calibri" w:cs="Calibri"/>
          <w:b/>
          <w:bCs/>
          <w:sz w:val="22"/>
          <w:szCs w:val="22"/>
        </w:rPr>
      </w:pPr>
    </w:p>
    <w:p w14:paraId="17471068" w14:textId="77777777" w:rsidR="004E2944" w:rsidRPr="00F5684F" w:rsidRDefault="004E2944" w:rsidP="004E2944">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1</w:t>
      </w:r>
      <w:r w:rsidR="007B343C">
        <w:rPr>
          <w:rFonts w:ascii="Calibri" w:hAnsi="Calibri" w:cs="Calibri"/>
          <w:b/>
          <w:bCs/>
          <w:sz w:val="22"/>
          <w:szCs w:val="22"/>
        </w:rPr>
        <w:t>2</w:t>
      </w:r>
      <w:r w:rsidRPr="00F5684F">
        <w:rPr>
          <w:rFonts w:ascii="Calibri" w:hAnsi="Calibri" w:cs="Calibri"/>
          <w:b/>
          <w:bCs/>
          <w:sz w:val="22"/>
          <w:szCs w:val="22"/>
        </w:rPr>
        <w:t>. Veljavnost ponudbe</w:t>
      </w:r>
    </w:p>
    <w:p w14:paraId="1C4D3668" w14:textId="77777777" w:rsidR="005E1B19" w:rsidRPr="00F5684F" w:rsidRDefault="005E1B19" w:rsidP="005E1B19">
      <w:pPr>
        <w:pStyle w:val="BodyText22"/>
        <w:ind w:left="0"/>
        <w:rPr>
          <w:rFonts w:ascii="Calibri" w:hAnsi="Calibri" w:cs="Calibri"/>
          <w:b/>
          <w:bCs/>
          <w:szCs w:val="22"/>
          <w:lang w:val="sl-SI"/>
        </w:rPr>
      </w:pPr>
    </w:p>
    <w:p w14:paraId="592CF857" w14:textId="77777777" w:rsidR="005E1B19" w:rsidRPr="00F5684F" w:rsidRDefault="005E1B19" w:rsidP="005E1B19">
      <w:pPr>
        <w:pStyle w:val="BodyText22"/>
        <w:ind w:left="0"/>
        <w:rPr>
          <w:rFonts w:ascii="Calibri" w:hAnsi="Calibri" w:cs="Calibri"/>
          <w:bCs/>
          <w:szCs w:val="22"/>
          <w:lang w:val="sl-SI"/>
        </w:rPr>
      </w:pPr>
      <w:r w:rsidRPr="00F5684F">
        <w:rPr>
          <w:rFonts w:ascii="Calibri" w:hAnsi="Calibri" w:cs="Calibri"/>
          <w:bCs/>
          <w:szCs w:val="22"/>
          <w:lang w:val="sl-SI"/>
        </w:rPr>
        <w:t>Pon</w:t>
      </w:r>
      <w:r w:rsidR="00730982">
        <w:rPr>
          <w:rFonts w:ascii="Calibri" w:hAnsi="Calibri" w:cs="Calibri"/>
          <w:bCs/>
          <w:szCs w:val="22"/>
          <w:lang w:val="sl-SI"/>
        </w:rPr>
        <w:t>udba mora veljati 9</w:t>
      </w:r>
      <w:r w:rsidRPr="00F5684F">
        <w:rPr>
          <w:rFonts w:ascii="Calibri" w:hAnsi="Calibri" w:cs="Calibri"/>
          <w:bCs/>
          <w:szCs w:val="22"/>
          <w:lang w:val="sl-SI"/>
        </w:rPr>
        <w:t>0 dni od dneva javnega odpiranja ponudb. V primeru, da nastopijo razlogi (vložitev zahtevka za revizijo, višja sila…) zaradi katerih podpis pogodbe ne bi bil opravljen do navedenega roka, mora ponudnik zagotoviti, da se bo veljavnost ponudbe podaljšala najmanj za toliko časa, kot je trajal razlog, ki je preprečil podpis pogodbe.</w:t>
      </w:r>
    </w:p>
    <w:p w14:paraId="2D40032A" w14:textId="77777777" w:rsidR="005E1B19" w:rsidRPr="00F5684F" w:rsidRDefault="005E1B19" w:rsidP="005E1B19">
      <w:pPr>
        <w:jc w:val="both"/>
        <w:rPr>
          <w:rFonts w:ascii="Calibri" w:hAnsi="Calibri" w:cs="Calibri"/>
          <w:sz w:val="22"/>
          <w:szCs w:val="22"/>
        </w:rPr>
      </w:pPr>
    </w:p>
    <w:p w14:paraId="0BC628C5" w14:textId="77777777" w:rsidR="005E1B19" w:rsidRPr="00F5684F" w:rsidRDefault="005E1B19" w:rsidP="005E1B19">
      <w:pPr>
        <w:jc w:val="both"/>
        <w:rPr>
          <w:rFonts w:ascii="Calibri" w:hAnsi="Calibri" w:cs="Calibri"/>
          <w:bCs/>
          <w:sz w:val="22"/>
          <w:szCs w:val="22"/>
        </w:rPr>
      </w:pPr>
      <w:r w:rsidRPr="00F5684F">
        <w:rPr>
          <w:rFonts w:ascii="Calibri" w:hAnsi="Calibri" w:cs="Calibri"/>
          <w:bCs/>
          <w:sz w:val="22"/>
          <w:szCs w:val="22"/>
        </w:rPr>
        <w:t>V času razpisa naročnik in ponudnik ne smeta pričenjati in izvajati dejanj, ki bi vnaprej določila izbiro določene ponudbe.</w:t>
      </w:r>
    </w:p>
    <w:p w14:paraId="4C16BE1F" w14:textId="77777777" w:rsidR="005E1B19" w:rsidRPr="00F5684F" w:rsidRDefault="005E1B19" w:rsidP="005E1B19">
      <w:pPr>
        <w:jc w:val="both"/>
        <w:rPr>
          <w:rFonts w:ascii="Calibri" w:hAnsi="Calibri" w:cs="Calibri"/>
          <w:bCs/>
          <w:sz w:val="22"/>
          <w:szCs w:val="22"/>
        </w:rPr>
      </w:pPr>
    </w:p>
    <w:p w14:paraId="1F8879B7" w14:textId="77777777" w:rsidR="005E1B19" w:rsidRPr="00F5684F" w:rsidRDefault="005E1B19" w:rsidP="005E1B19">
      <w:pPr>
        <w:jc w:val="both"/>
        <w:rPr>
          <w:rFonts w:ascii="Calibri" w:hAnsi="Calibri" w:cs="Calibri"/>
          <w:bCs/>
          <w:sz w:val="22"/>
          <w:szCs w:val="22"/>
        </w:rPr>
      </w:pPr>
      <w:r w:rsidRPr="00F5684F">
        <w:rPr>
          <w:rFonts w:ascii="Calibri" w:hAnsi="Calibri" w:cs="Calibri"/>
          <w:bCs/>
          <w:sz w:val="22"/>
          <w:szCs w:val="22"/>
        </w:rPr>
        <w:t>Naročnik si pridružuje pravico, da zavrne vsako ponudbo, ki ne ustreza določilom razpisne dokumentacije ali da razveljavi razpisni postopek in zavrne vse ponudbe kadarkoli pred sklepanjem pogodbe in to ne glede ali izpolnjujejo razpisne pogoje ali ne.</w:t>
      </w:r>
    </w:p>
    <w:p w14:paraId="51B21BC6" w14:textId="77777777" w:rsidR="005E1B19" w:rsidRPr="00F5684F" w:rsidRDefault="005E1B19" w:rsidP="005E1B19">
      <w:pPr>
        <w:jc w:val="both"/>
        <w:rPr>
          <w:rFonts w:ascii="Calibri" w:hAnsi="Calibri" w:cs="Calibri"/>
          <w:sz w:val="22"/>
          <w:szCs w:val="22"/>
        </w:rPr>
      </w:pPr>
    </w:p>
    <w:p w14:paraId="38E060E8" w14:textId="77777777" w:rsidR="005E1B19" w:rsidRPr="00F5684F" w:rsidRDefault="005E1B19" w:rsidP="005E1B19">
      <w:pPr>
        <w:jc w:val="both"/>
        <w:rPr>
          <w:rFonts w:ascii="Calibri" w:hAnsi="Calibri" w:cs="Calibri"/>
          <w:bCs/>
          <w:sz w:val="22"/>
          <w:szCs w:val="22"/>
        </w:rPr>
      </w:pPr>
      <w:r w:rsidRPr="00F5684F">
        <w:rPr>
          <w:rFonts w:ascii="Calibri" w:hAnsi="Calibri" w:cs="Calibri"/>
          <w:bCs/>
          <w:sz w:val="22"/>
          <w:szCs w:val="22"/>
        </w:rPr>
        <w:t>V času od izbire ponudbe do pričetka veljavnosti pogodbe naročnik in ponudnik ne smeta pričenjati dejanj, ki bi lahko povzročila, da pogodba ne bi pričela veljati ali da ne bi bila izpolnjena.</w:t>
      </w:r>
    </w:p>
    <w:p w14:paraId="12F2864A" w14:textId="77777777" w:rsidR="005E1B19" w:rsidRPr="00F5684F" w:rsidRDefault="005E1B19" w:rsidP="005E1B19">
      <w:pPr>
        <w:jc w:val="both"/>
        <w:rPr>
          <w:rFonts w:ascii="Calibri" w:hAnsi="Calibri" w:cs="Calibri"/>
          <w:bCs/>
          <w:sz w:val="22"/>
          <w:szCs w:val="22"/>
        </w:rPr>
      </w:pPr>
    </w:p>
    <w:p w14:paraId="7D168ED5" w14:textId="77777777" w:rsidR="005E1B19" w:rsidRPr="00F5684F" w:rsidRDefault="005E1B19" w:rsidP="005E1B19">
      <w:pPr>
        <w:jc w:val="both"/>
        <w:rPr>
          <w:rFonts w:ascii="Calibri" w:hAnsi="Calibri" w:cs="Calibri"/>
          <w:bCs/>
          <w:sz w:val="22"/>
          <w:szCs w:val="22"/>
        </w:rPr>
      </w:pPr>
      <w:r w:rsidRPr="00F5684F">
        <w:rPr>
          <w:rFonts w:ascii="Calibri" w:hAnsi="Calibri" w:cs="Calibri"/>
          <w:bCs/>
          <w:sz w:val="22"/>
          <w:szCs w:val="22"/>
        </w:rPr>
        <w:t>V primeru ustavitve postopka nobena stran ne sme pričenjati in izvajati postopkov, ki bi oteževali razveljavitev ali spremembo odločitve o spremembi izvajalca ali ki bi vplivali na nepristranskost revizijske komisije.</w:t>
      </w:r>
    </w:p>
    <w:p w14:paraId="65728C4B" w14:textId="77777777" w:rsidR="004E2944" w:rsidRPr="00F5684F" w:rsidRDefault="004E2944" w:rsidP="005E1B19">
      <w:pPr>
        <w:jc w:val="both"/>
        <w:rPr>
          <w:rFonts w:ascii="Calibri" w:hAnsi="Calibri" w:cs="Calibri"/>
          <w:bCs/>
          <w:sz w:val="22"/>
          <w:szCs w:val="22"/>
        </w:rPr>
      </w:pPr>
    </w:p>
    <w:p w14:paraId="767D1074" w14:textId="77777777" w:rsidR="00953A6E" w:rsidRPr="00F5684F" w:rsidRDefault="00953A6E" w:rsidP="00953A6E">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1</w:t>
      </w:r>
      <w:r w:rsidR="007B343C">
        <w:rPr>
          <w:rFonts w:ascii="Calibri" w:hAnsi="Calibri" w:cs="Calibri"/>
          <w:b/>
          <w:bCs/>
          <w:sz w:val="22"/>
          <w:szCs w:val="22"/>
        </w:rPr>
        <w:t>3</w:t>
      </w:r>
      <w:r w:rsidRPr="00F5684F">
        <w:rPr>
          <w:rFonts w:ascii="Calibri" w:hAnsi="Calibri" w:cs="Calibri"/>
          <w:b/>
          <w:bCs/>
          <w:sz w:val="22"/>
          <w:szCs w:val="22"/>
        </w:rPr>
        <w:t>. Izločitev ponudbe</w:t>
      </w:r>
    </w:p>
    <w:p w14:paraId="36ED31F8" w14:textId="77777777" w:rsidR="00953A6E" w:rsidRPr="00F5684F" w:rsidRDefault="00953A6E" w:rsidP="00953A6E">
      <w:pPr>
        <w:widowControl w:val="0"/>
        <w:autoSpaceDE w:val="0"/>
        <w:autoSpaceDN w:val="0"/>
        <w:adjustRightInd w:val="0"/>
        <w:spacing w:line="268" w:lineRule="exact"/>
        <w:rPr>
          <w:rFonts w:ascii="Calibri" w:hAnsi="Calibri" w:cs="Calibri"/>
          <w:sz w:val="22"/>
          <w:szCs w:val="22"/>
        </w:rPr>
      </w:pPr>
    </w:p>
    <w:p w14:paraId="44A2CC70" w14:textId="77777777" w:rsidR="00953A6E" w:rsidRPr="00F5684F" w:rsidRDefault="00953A6E" w:rsidP="00953A6E">
      <w:pPr>
        <w:widowControl w:val="0"/>
        <w:overflowPunct w:val="0"/>
        <w:autoSpaceDE w:val="0"/>
        <w:autoSpaceDN w:val="0"/>
        <w:adjustRightInd w:val="0"/>
        <w:spacing w:line="228" w:lineRule="auto"/>
        <w:jc w:val="both"/>
        <w:rPr>
          <w:rFonts w:ascii="Calibri" w:hAnsi="Calibri" w:cs="Calibri"/>
          <w:sz w:val="22"/>
          <w:szCs w:val="22"/>
        </w:rPr>
      </w:pPr>
      <w:r w:rsidRPr="00F5684F">
        <w:rPr>
          <w:rFonts w:ascii="Calibri" w:hAnsi="Calibri" w:cs="Calibri"/>
          <w:sz w:val="22"/>
          <w:szCs w:val="22"/>
        </w:rPr>
        <w:t>Naročnik iz postopka javnega naročanja kadar koli v postopku izključi ponudnika, če se izkaže, da je pred ali med postopkom javnega naročanja ta subjekt glede na storjena ali neizvedena dejanj</w:t>
      </w:r>
      <w:r w:rsidR="00FA66C6">
        <w:rPr>
          <w:rFonts w:ascii="Calibri" w:hAnsi="Calibri" w:cs="Calibri"/>
          <w:sz w:val="22"/>
          <w:szCs w:val="22"/>
        </w:rPr>
        <w:t>a v enem od položajev iz točk 11.1.1., 11.1.2, 11.1.3. in 11</w:t>
      </w:r>
      <w:r w:rsidRPr="00F5684F">
        <w:rPr>
          <w:rFonts w:ascii="Calibri" w:hAnsi="Calibri" w:cs="Calibri"/>
          <w:sz w:val="22"/>
          <w:szCs w:val="22"/>
        </w:rPr>
        <w:t xml:space="preserve">.1.4. točke </w:t>
      </w:r>
      <w:r w:rsidR="00FA66C6">
        <w:rPr>
          <w:rFonts w:ascii="Calibri" w:hAnsi="Calibri" w:cs="Calibri"/>
          <w:sz w:val="22"/>
          <w:szCs w:val="22"/>
        </w:rPr>
        <w:t>11</w:t>
      </w:r>
      <w:r w:rsidRPr="00F5684F">
        <w:rPr>
          <w:rFonts w:ascii="Calibri" w:hAnsi="Calibri" w:cs="Calibri"/>
          <w:sz w:val="22"/>
          <w:szCs w:val="22"/>
        </w:rPr>
        <w:t>.1.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3489BA42" w14:textId="77777777" w:rsidR="00953A6E" w:rsidRPr="00F5684F" w:rsidRDefault="00953A6E" w:rsidP="00953A6E">
      <w:pPr>
        <w:widowControl w:val="0"/>
        <w:autoSpaceDE w:val="0"/>
        <w:autoSpaceDN w:val="0"/>
        <w:adjustRightInd w:val="0"/>
        <w:spacing w:line="345" w:lineRule="exact"/>
        <w:rPr>
          <w:rFonts w:ascii="Calibri" w:hAnsi="Calibri" w:cs="Calibri"/>
          <w:sz w:val="22"/>
          <w:szCs w:val="22"/>
        </w:rPr>
      </w:pPr>
    </w:p>
    <w:p w14:paraId="22BB3A17" w14:textId="77777777" w:rsidR="00953A6E" w:rsidRPr="00F5684F" w:rsidRDefault="00953A6E" w:rsidP="00953A6E">
      <w:pPr>
        <w:widowControl w:val="0"/>
        <w:overflowPunct w:val="0"/>
        <w:autoSpaceDE w:val="0"/>
        <w:autoSpaceDN w:val="0"/>
        <w:adjustRightInd w:val="0"/>
        <w:spacing w:line="243" w:lineRule="auto"/>
        <w:jc w:val="both"/>
        <w:rPr>
          <w:rFonts w:ascii="Calibri" w:hAnsi="Calibri" w:cs="Calibri"/>
          <w:sz w:val="22"/>
          <w:szCs w:val="22"/>
        </w:rPr>
      </w:pPr>
      <w:r w:rsidRPr="00F5684F">
        <w:rPr>
          <w:rFonts w:ascii="Calibri" w:hAnsi="Calibri" w:cs="Calibri"/>
          <w:sz w:val="22"/>
          <w:szCs w:val="22"/>
        </w:rPr>
        <w:t>Ponudnik, ki je</w:t>
      </w:r>
      <w:r w:rsidR="00FA66C6">
        <w:rPr>
          <w:rFonts w:ascii="Calibri" w:hAnsi="Calibri" w:cs="Calibri"/>
          <w:sz w:val="22"/>
          <w:szCs w:val="22"/>
        </w:rPr>
        <w:t xml:space="preserve"> v enem od položajev iz točke 11.1.1. točke 11</w:t>
      </w:r>
      <w:r w:rsidRPr="00F5684F">
        <w:rPr>
          <w:rFonts w:ascii="Calibri" w:hAnsi="Calibri" w:cs="Calibri"/>
          <w:sz w:val="22"/>
          <w:szCs w:val="22"/>
        </w:rPr>
        <w:t>.1.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03B03C1B" w14:textId="77777777" w:rsidR="00953A6E" w:rsidRPr="00F5684F" w:rsidRDefault="00953A6E" w:rsidP="00953A6E">
      <w:pPr>
        <w:widowControl w:val="0"/>
        <w:overflowPunct w:val="0"/>
        <w:autoSpaceDE w:val="0"/>
        <w:autoSpaceDN w:val="0"/>
        <w:adjustRightInd w:val="0"/>
        <w:jc w:val="both"/>
        <w:rPr>
          <w:rFonts w:ascii="Calibri" w:hAnsi="Calibri" w:cs="Calibri"/>
          <w:sz w:val="22"/>
          <w:szCs w:val="22"/>
        </w:rPr>
      </w:pPr>
    </w:p>
    <w:p w14:paraId="1AFE90AF" w14:textId="77777777" w:rsidR="002829A6" w:rsidRPr="00F5684F" w:rsidRDefault="002829A6" w:rsidP="00953A6E">
      <w:pPr>
        <w:widowControl w:val="0"/>
        <w:overflowPunct w:val="0"/>
        <w:autoSpaceDE w:val="0"/>
        <w:autoSpaceDN w:val="0"/>
        <w:adjustRightInd w:val="0"/>
        <w:jc w:val="both"/>
        <w:rPr>
          <w:rFonts w:ascii="Calibri" w:hAnsi="Calibri" w:cs="Calibri"/>
          <w:sz w:val="22"/>
          <w:szCs w:val="22"/>
        </w:rPr>
      </w:pPr>
      <w:r w:rsidRPr="00F5684F">
        <w:rPr>
          <w:rFonts w:ascii="Calibri" w:hAnsi="Calibri" w:cs="Calibri"/>
          <w:sz w:val="22"/>
          <w:szCs w:val="22"/>
        </w:rPr>
        <w:t>Naročnik bo izločil ponudbo, ki ne bo ustrezala vsem tehničnim zahtevam.</w:t>
      </w:r>
    </w:p>
    <w:p w14:paraId="330137E2" w14:textId="77777777" w:rsidR="002829A6" w:rsidRPr="00F5684F" w:rsidRDefault="002829A6" w:rsidP="00953A6E">
      <w:pPr>
        <w:widowControl w:val="0"/>
        <w:overflowPunct w:val="0"/>
        <w:autoSpaceDE w:val="0"/>
        <w:autoSpaceDN w:val="0"/>
        <w:adjustRightInd w:val="0"/>
        <w:jc w:val="both"/>
        <w:rPr>
          <w:rFonts w:ascii="Calibri" w:hAnsi="Calibri" w:cs="Calibri"/>
          <w:sz w:val="22"/>
          <w:szCs w:val="22"/>
        </w:rPr>
      </w:pPr>
    </w:p>
    <w:p w14:paraId="50C99651" w14:textId="77777777" w:rsidR="00675C82" w:rsidRPr="00F5684F" w:rsidRDefault="00675C82" w:rsidP="00953A6E">
      <w:pPr>
        <w:widowControl w:val="0"/>
        <w:overflowPunct w:val="0"/>
        <w:autoSpaceDE w:val="0"/>
        <w:autoSpaceDN w:val="0"/>
        <w:adjustRightInd w:val="0"/>
        <w:jc w:val="both"/>
        <w:rPr>
          <w:rFonts w:ascii="Calibri" w:hAnsi="Calibri" w:cs="Calibri"/>
          <w:sz w:val="22"/>
          <w:szCs w:val="22"/>
        </w:rPr>
      </w:pPr>
    </w:p>
    <w:p w14:paraId="60988AA0" w14:textId="77777777" w:rsidR="00953A6E" w:rsidRPr="00F5684F" w:rsidRDefault="00953A6E" w:rsidP="00953A6E">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1</w:t>
      </w:r>
      <w:r w:rsidR="00AF49D2">
        <w:rPr>
          <w:rFonts w:ascii="Calibri" w:hAnsi="Calibri" w:cs="Calibri"/>
          <w:b/>
          <w:bCs/>
          <w:sz w:val="22"/>
          <w:szCs w:val="22"/>
        </w:rPr>
        <w:t>5</w:t>
      </w:r>
      <w:r w:rsidRPr="00F5684F">
        <w:rPr>
          <w:rFonts w:ascii="Calibri" w:hAnsi="Calibri" w:cs="Calibri"/>
          <w:b/>
          <w:bCs/>
          <w:sz w:val="22"/>
          <w:szCs w:val="22"/>
        </w:rPr>
        <w:t>. Neobičajno nizka ponudba</w:t>
      </w:r>
    </w:p>
    <w:p w14:paraId="570AF6DD" w14:textId="77777777" w:rsidR="00953A6E" w:rsidRPr="00F5684F" w:rsidRDefault="00953A6E" w:rsidP="00953A6E">
      <w:pPr>
        <w:widowControl w:val="0"/>
        <w:autoSpaceDE w:val="0"/>
        <w:autoSpaceDN w:val="0"/>
        <w:adjustRightInd w:val="0"/>
        <w:spacing w:line="347" w:lineRule="exact"/>
        <w:rPr>
          <w:rFonts w:ascii="Calibri" w:hAnsi="Calibri" w:cs="Calibri"/>
          <w:sz w:val="22"/>
          <w:szCs w:val="22"/>
        </w:rPr>
      </w:pPr>
    </w:p>
    <w:p w14:paraId="5AAD54D9" w14:textId="77777777" w:rsidR="00953A6E" w:rsidRPr="00F5684F" w:rsidRDefault="00953A6E" w:rsidP="00953A6E">
      <w:pPr>
        <w:widowControl w:val="0"/>
        <w:overflowPunct w:val="0"/>
        <w:autoSpaceDE w:val="0"/>
        <w:autoSpaceDN w:val="0"/>
        <w:adjustRightInd w:val="0"/>
        <w:jc w:val="both"/>
        <w:rPr>
          <w:rFonts w:ascii="Calibri" w:hAnsi="Calibri" w:cs="Calibri"/>
          <w:sz w:val="22"/>
          <w:szCs w:val="22"/>
        </w:rPr>
      </w:pPr>
      <w:r w:rsidRPr="00F5684F">
        <w:rPr>
          <w:rFonts w:ascii="Calibri" w:hAnsi="Calibri" w:cs="Calibri"/>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69CFD7F" w14:textId="77777777" w:rsidR="00953A6E" w:rsidRPr="00F5684F" w:rsidRDefault="00953A6E" w:rsidP="00953A6E">
      <w:pPr>
        <w:widowControl w:val="0"/>
        <w:autoSpaceDE w:val="0"/>
        <w:autoSpaceDN w:val="0"/>
        <w:adjustRightInd w:val="0"/>
        <w:rPr>
          <w:rFonts w:ascii="Calibri" w:hAnsi="Calibri" w:cs="Calibri"/>
          <w:sz w:val="22"/>
          <w:szCs w:val="22"/>
        </w:rPr>
      </w:pPr>
    </w:p>
    <w:p w14:paraId="0FB5C3DC" w14:textId="77777777" w:rsidR="00953A6E" w:rsidRPr="00F5684F" w:rsidRDefault="00953A6E" w:rsidP="00953A6E">
      <w:pPr>
        <w:widowControl w:val="0"/>
        <w:overflowPunct w:val="0"/>
        <w:autoSpaceDE w:val="0"/>
        <w:autoSpaceDN w:val="0"/>
        <w:adjustRightInd w:val="0"/>
        <w:jc w:val="both"/>
        <w:rPr>
          <w:rFonts w:ascii="Calibri" w:hAnsi="Calibri" w:cs="Calibri"/>
          <w:sz w:val="22"/>
          <w:szCs w:val="22"/>
        </w:rPr>
      </w:pPr>
      <w:r w:rsidRPr="00F5684F">
        <w:rPr>
          <w:rFonts w:ascii="Calibri" w:hAnsi="Calibri" w:cs="Calibri"/>
          <w:sz w:val="22"/>
          <w:szCs w:val="22"/>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4B2796C7" w14:textId="77777777" w:rsidR="00953A6E" w:rsidRPr="00F5684F" w:rsidRDefault="00953A6E" w:rsidP="00953A6E">
      <w:pPr>
        <w:widowControl w:val="0"/>
        <w:autoSpaceDE w:val="0"/>
        <w:autoSpaceDN w:val="0"/>
        <w:adjustRightInd w:val="0"/>
        <w:rPr>
          <w:rFonts w:ascii="Calibri" w:hAnsi="Calibri" w:cs="Calibri"/>
          <w:sz w:val="22"/>
          <w:szCs w:val="22"/>
        </w:rPr>
      </w:pPr>
    </w:p>
    <w:p w14:paraId="48D0318D" w14:textId="77777777" w:rsidR="00953A6E" w:rsidRPr="00F5684F" w:rsidRDefault="00953A6E" w:rsidP="00953A6E">
      <w:pPr>
        <w:widowControl w:val="0"/>
        <w:overflowPunct w:val="0"/>
        <w:autoSpaceDE w:val="0"/>
        <w:autoSpaceDN w:val="0"/>
        <w:adjustRightInd w:val="0"/>
        <w:jc w:val="both"/>
        <w:rPr>
          <w:rFonts w:ascii="Calibri" w:hAnsi="Calibri" w:cs="Calibri"/>
          <w:sz w:val="22"/>
          <w:szCs w:val="22"/>
        </w:rPr>
      </w:pPr>
      <w:r w:rsidRPr="00F5684F">
        <w:rPr>
          <w:rFonts w:ascii="Calibri" w:hAnsi="Calibri" w:cs="Calibri"/>
          <w:sz w:val="22"/>
          <w:szCs w:val="22"/>
        </w:rPr>
        <w:t xml:space="preserve">Kadar naročnik v postopku javnega naročanja preveri dopustnost vseh ponudb, v skladu s prejšnjim </w:t>
      </w:r>
      <w:r w:rsidRPr="00F5684F">
        <w:rPr>
          <w:rFonts w:ascii="Calibri" w:hAnsi="Calibri" w:cs="Calibri"/>
          <w:sz w:val="22"/>
          <w:szCs w:val="22"/>
        </w:rPr>
        <w:lastRenderedPageBreak/>
        <w:t>stavkom preveri, ali je ponudba neobičajno nizka glede na dopustne ponudbe.</w:t>
      </w:r>
    </w:p>
    <w:p w14:paraId="7609BF38" w14:textId="77777777" w:rsidR="00953A6E" w:rsidRPr="00F5684F" w:rsidRDefault="00953A6E" w:rsidP="00953A6E">
      <w:pPr>
        <w:widowControl w:val="0"/>
        <w:autoSpaceDE w:val="0"/>
        <w:autoSpaceDN w:val="0"/>
        <w:adjustRightInd w:val="0"/>
        <w:rPr>
          <w:rFonts w:ascii="Calibri" w:hAnsi="Calibri" w:cs="Calibri"/>
          <w:sz w:val="22"/>
          <w:szCs w:val="22"/>
        </w:rPr>
      </w:pPr>
    </w:p>
    <w:p w14:paraId="6EF9AEBE" w14:textId="77777777" w:rsidR="00953A6E" w:rsidRPr="00F5684F" w:rsidRDefault="00953A6E" w:rsidP="00953A6E">
      <w:pPr>
        <w:widowControl w:val="0"/>
        <w:overflowPunct w:val="0"/>
        <w:autoSpaceDE w:val="0"/>
        <w:autoSpaceDN w:val="0"/>
        <w:adjustRightInd w:val="0"/>
        <w:jc w:val="both"/>
        <w:rPr>
          <w:rFonts w:ascii="Calibri" w:hAnsi="Calibri" w:cs="Calibri"/>
          <w:sz w:val="22"/>
          <w:szCs w:val="22"/>
        </w:rPr>
      </w:pPr>
      <w:r w:rsidRPr="00F5684F">
        <w:rPr>
          <w:rFonts w:ascii="Calibri" w:hAnsi="Calibri" w:cs="Calibri"/>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BB1A256" w14:textId="77777777" w:rsidR="00953A6E" w:rsidRPr="00F5684F" w:rsidRDefault="00953A6E" w:rsidP="00953A6E">
      <w:pPr>
        <w:widowControl w:val="0"/>
        <w:overflowPunct w:val="0"/>
        <w:autoSpaceDE w:val="0"/>
        <w:autoSpaceDN w:val="0"/>
        <w:adjustRightInd w:val="0"/>
        <w:jc w:val="both"/>
        <w:rPr>
          <w:rFonts w:ascii="Calibri" w:hAnsi="Calibri" w:cs="Calibri"/>
          <w:sz w:val="22"/>
          <w:szCs w:val="22"/>
        </w:rPr>
      </w:pPr>
      <w:r w:rsidRPr="00F5684F">
        <w:rPr>
          <w:rFonts w:ascii="Calibri" w:hAnsi="Calibri" w:cs="Calibri"/>
          <w:sz w:val="22"/>
          <w:szCs w:val="22"/>
        </w:rPr>
        <w:t>Naročnik bo ocenil pojasnila tako, da se bo posvetoval s ponudnikom. Ponudbo bo zavrnil le, če predložena dokazila zadostno ne pojasnijo nizke ravni predlagane cene ali stroškov, pri čemer se upoštevajo elementi iz prejšnjega odstavka.</w:t>
      </w:r>
    </w:p>
    <w:p w14:paraId="68ADAC0F" w14:textId="77777777" w:rsidR="00953A6E" w:rsidRPr="00F5684F" w:rsidRDefault="00953A6E" w:rsidP="00953A6E">
      <w:pPr>
        <w:widowControl w:val="0"/>
        <w:autoSpaceDE w:val="0"/>
        <w:autoSpaceDN w:val="0"/>
        <w:adjustRightInd w:val="0"/>
        <w:rPr>
          <w:rFonts w:ascii="Calibri" w:hAnsi="Calibri" w:cs="Calibri"/>
          <w:sz w:val="22"/>
          <w:szCs w:val="22"/>
        </w:rPr>
      </w:pPr>
    </w:p>
    <w:p w14:paraId="69AEAE2A" w14:textId="77777777" w:rsidR="00953A6E" w:rsidRPr="00F5684F" w:rsidRDefault="00953A6E" w:rsidP="00953A6E">
      <w:pPr>
        <w:widowControl w:val="0"/>
        <w:overflowPunct w:val="0"/>
        <w:autoSpaceDE w:val="0"/>
        <w:autoSpaceDN w:val="0"/>
        <w:adjustRightInd w:val="0"/>
        <w:jc w:val="both"/>
        <w:rPr>
          <w:rFonts w:ascii="Calibri" w:hAnsi="Calibri" w:cs="Calibri"/>
          <w:sz w:val="22"/>
          <w:szCs w:val="22"/>
        </w:rPr>
      </w:pPr>
      <w:r w:rsidRPr="00F5684F">
        <w:rPr>
          <w:rFonts w:ascii="Calibri" w:hAnsi="Calibri" w:cs="Calibri"/>
          <w:sz w:val="22"/>
          <w:szCs w:val="22"/>
        </w:rPr>
        <w:t xml:space="preserve">Če bo naročnik ugotovil, da neobičajno nizka cena ali stroški izhajajo iz neupoštevanja socialnega, delovnega ali </w:t>
      </w:r>
      <w:proofErr w:type="spellStart"/>
      <w:r w:rsidRPr="00F5684F">
        <w:rPr>
          <w:rFonts w:ascii="Calibri" w:hAnsi="Calibri" w:cs="Calibri"/>
          <w:sz w:val="22"/>
          <w:szCs w:val="22"/>
        </w:rPr>
        <w:t>okoljskega</w:t>
      </w:r>
      <w:proofErr w:type="spellEnd"/>
      <w:r w:rsidRPr="00F5684F">
        <w:rPr>
          <w:rFonts w:ascii="Calibri" w:hAnsi="Calibri" w:cs="Calibri"/>
          <w:sz w:val="22"/>
          <w:szCs w:val="22"/>
        </w:rPr>
        <w:t xml:space="preserve"> prava ali neupoštevanja določb mednarodnega delovnega prava, kot ti izhaja iz drugega odstavka 3. člena ZJN-3, bo naročnik tako ponudbo zavrnil.</w:t>
      </w:r>
    </w:p>
    <w:p w14:paraId="6D5C5E9E" w14:textId="77777777" w:rsidR="00953A6E" w:rsidRPr="00F5684F" w:rsidRDefault="00953A6E" w:rsidP="00953A6E">
      <w:pPr>
        <w:widowControl w:val="0"/>
        <w:overflowPunct w:val="0"/>
        <w:autoSpaceDE w:val="0"/>
        <w:autoSpaceDN w:val="0"/>
        <w:adjustRightInd w:val="0"/>
        <w:spacing w:line="215" w:lineRule="auto"/>
        <w:jc w:val="both"/>
        <w:rPr>
          <w:rFonts w:ascii="Calibri" w:hAnsi="Calibri" w:cs="Calibri"/>
          <w:sz w:val="22"/>
          <w:szCs w:val="22"/>
        </w:rPr>
      </w:pPr>
    </w:p>
    <w:p w14:paraId="0BA6B9AE" w14:textId="77777777" w:rsidR="00953A6E" w:rsidRPr="00F5684F" w:rsidRDefault="00953A6E" w:rsidP="00953A6E">
      <w:pPr>
        <w:widowControl w:val="0"/>
        <w:autoSpaceDE w:val="0"/>
        <w:autoSpaceDN w:val="0"/>
        <w:adjustRightInd w:val="0"/>
        <w:spacing w:line="239" w:lineRule="auto"/>
        <w:ind w:left="10"/>
        <w:rPr>
          <w:rFonts w:ascii="Calibri" w:hAnsi="Calibri" w:cs="Calibri"/>
          <w:sz w:val="22"/>
          <w:szCs w:val="22"/>
        </w:rPr>
      </w:pPr>
      <w:r w:rsidRPr="00F5684F">
        <w:rPr>
          <w:rFonts w:ascii="Calibri" w:hAnsi="Calibri" w:cs="Calibri"/>
          <w:b/>
          <w:bCs/>
          <w:sz w:val="22"/>
          <w:szCs w:val="22"/>
        </w:rPr>
        <w:t>1</w:t>
      </w:r>
      <w:r w:rsidR="00AF49D2">
        <w:rPr>
          <w:rFonts w:ascii="Calibri" w:hAnsi="Calibri" w:cs="Calibri"/>
          <w:b/>
          <w:bCs/>
          <w:sz w:val="22"/>
          <w:szCs w:val="22"/>
        </w:rPr>
        <w:t>6</w:t>
      </w:r>
      <w:r w:rsidRPr="00F5684F">
        <w:rPr>
          <w:rFonts w:ascii="Calibri" w:hAnsi="Calibri" w:cs="Calibri"/>
          <w:b/>
          <w:bCs/>
          <w:sz w:val="22"/>
          <w:szCs w:val="22"/>
        </w:rPr>
        <w:t>. Podatki o lastniški strukturi</w:t>
      </w:r>
    </w:p>
    <w:p w14:paraId="162DF971" w14:textId="77777777" w:rsidR="00953A6E" w:rsidRPr="00F5684F" w:rsidRDefault="00953A6E" w:rsidP="00953A6E">
      <w:pPr>
        <w:widowControl w:val="0"/>
        <w:autoSpaceDE w:val="0"/>
        <w:autoSpaceDN w:val="0"/>
        <w:adjustRightInd w:val="0"/>
        <w:spacing w:line="269" w:lineRule="exact"/>
        <w:rPr>
          <w:rFonts w:ascii="Calibri" w:hAnsi="Calibri" w:cs="Calibri"/>
          <w:sz w:val="22"/>
          <w:szCs w:val="22"/>
        </w:rPr>
      </w:pPr>
    </w:p>
    <w:p w14:paraId="7CC7247C" w14:textId="77777777" w:rsidR="00953A6E" w:rsidRPr="00F5684F" w:rsidRDefault="00953A6E" w:rsidP="00953A6E">
      <w:pPr>
        <w:widowControl w:val="0"/>
        <w:autoSpaceDE w:val="0"/>
        <w:autoSpaceDN w:val="0"/>
        <w:adjustRightInd w:val="0"/>
        <w:ind w:left="10"/>
        <w:rPr>
          <w:rFonts w:ascii="Calibri" w:hAnsi="Calibri" w:cs="Calibri"/>
          <w:sz w:val="22"/>
          <w:szCs w:val="22"/>
        </w:rPr>
      </w:pPr>
      <w:r w:rsidRPr="00F5684F">
        <w:rPr>
          <w:rFonts w:ascii="Calibri" w:hAnsi="Calibri" w:cs="Calibri"/>
          <w:sz w:val="22"/>
          <w:szCs w:val="22"/>
        </w:rPr>
        <w:t>Izbrani ponudnik mora v roku osmih dni od prejema naročnikovega poziva posredovati podatke o:</w:t>
      </w:r>
    </w:p>
    <w:p w14:paraId="7ECFB157" w14:textId="77777777" w:rsidR="00953A6E" w:rsidRPr="00F5684F" w:rsidRDefault="00953A6E" w:rsidP="00953A6E">
      <w:pPr>
        <w:widowControl w:val="0"/>
        <w:autoSpaceDE w:val="0"/>
        <w:autoSpaceDN w:val="0"/>
        <w:adjustRightInd w:val="0"/>
        <w:rPr>
          <w:rFonts w:ascii="Calibri" w:hAnsi="Calibri" w:cs="Calibri"/>
          <w:sz w:val="22"/>
          <w:szCs w:val="22"/>
        </w:rPr>
      </w:pPr>
    </w:p>
    <w:p w14:paraId="00D34009" w14:textId="77777777" w:rsidR="00953A6E" w:rsidRPr="00F5684F" w:rsidRDefault="00953A6E" w:rsidP="000241D5">
      <w:pPr>
        <w:widowControl w:val="0"/>
        <w:numPr>
          <w:ilvl w:val="1"/>
          <w:numId w:val="14"/>
        </w:numPr>
        <w:tabs>
          <w:tab w:val="clear" w:pos="1440"/>
          <w:tab w:val="num" w:pos="730"/>
        </w:tabs>
        <w:overflowPunct w:val="0"/>
        <w:autoSpaceDE w:val="0"/>
        <w:autoSpaceDN w:val="0"/>
        <w:adjustRightInd w:val="0"/>
        <w:ind w:left="730"/>
        <w:jc w:val="both"/>
        <w:rPr>
          <w:rFonts w:ascii="Calibri" w:hAnsi="Calibri" w:cs="Calibri"/>
          <w:sz w:val="22"/>
          <w:szCs w:val="22"/>
        </w:rPr>
      </w:pPr>
      <w:r w:rsidRPr="00F5684F">
        <w:rPr>
          <w:rFonts w:ascii="Calibri" w:hAnsi="Calibri" w:cs="Calibri"/>
          <w:sz w:val="22"/>
          <w:szCs w:val="22"/>
        </w:rPr>
        <w:t xml:space="preserve">svojih ustanoviteljih, družbenikih, delničarjih, </w:t>
      </w:r>
      <w:proofErr w:type="spellStart"/>
      <w:r w:rsidRPr="00F5684F">
        <w:rPr>
          <w:rFonts w:ascii="Calibri" w:hAnsi="Calibri" w:cs="Calibri"/>
          <w:sz w:val="22"/>
          <w:szCs w:val="22"/>
        </w:rPr>
        <w:t>komanditistih</w:t>
      </w:r>
      <w:proofErr w:type="spellEnd"/>
      <w:r w:rsidRPr="00F5684F">
        <w:rPr>
          <w:rFonts w:ascii="Calibri" w:hAnsi="Calibri" w:cs="Calibri"/>
          <w:sz w:val="22"/>
          <w:szCs w:val="22"/>
        </w:rPr>
        <w:t xml:space="preserve"> ali drugih lastnikih in podatke o lastniških deležih navedenih oseb; </w:t>
      </w:r>
    </w:p>
    <w:p w14:paraId="434C3C43" w14:textId="77777777" w:rsidR="00953A6E" w:rsidRPr="00F5684F" w:rsidRDefault="00953A6E" w:rsidP="00953A6E">
      <w:pPr>
        <w:widowControl w:val="0"/>
        <w:autoSpaceDE w:val="0"/>
        <w:autoSpaceDN w:val="0"/>
        <w:adjustRightInd w:val="0"/>
        <w:rPr>
          <w:rFonts w:ascii="Calibri" w:hAnsi="Calibri" w:cs="Calibri"/>
          <w:sz w:val="22"/>
          <w:szCs w:val="22"/>
        </w:rPr>
      </w:pPr>
    </w:p>
    <w:p w14:paraId="5EB0A983" w14:textId="77777777" w:rsidR="00953A6E" w:rsidRDefault="00953A6E" w:rsidP="000241D5">
      <w:pPr>
        <w:widowControl w:val="0"/>
        <w:numPr>
          <w:ilvl w:val="1"/>
          <w:numId w:val="14"/>
        </w:numPr>
        <w:tabs>
          <w:tab w:val="clear" w:pos="1440"/>
          <w:tab w:val="num" w:pos="730"/>
        </w:tabs>
        <w:overflowPunct w:val="0"/>
        <w:autoSpaceDE w:val="0"/>
        <w:autoSpaceDN w:val="0"/>
        <w:adjustRightInd w:val="0"/>
        <w:ind w:left="730"/>
        <w:jc w:val="both"/>
        <w:rPr>
          <w:rFonts w:ascii="Calibri" w:hAnsi="Calibri" w:cs="Calibri"/>
          <w:sz w:val="22"/>
          <w:szCs w:val="22"/>
        </w:rPr>
      </w:pPr>
      <w:r w:rsidRPr="00F5684F">
        <w:rPr>
          <w:rFonts w:ascii="Calibri" w:hAnsi="Calibri" w:cs="Calibri"/>
          <w:sz w:val="22"/>
          <w:szCs w:val="22"/>
        </w:rPr>
        <w:t xml:space="preserve">gospodarskih subjektih, za katere se glede na določbe zakona, ki ureja gospodarske družbe, šteje, da so z njim povezane družbe. </w:t>
      </w:r>
    </w:p>
    <w:p w14:paraId="3A63DD5C" w14:textId="77777777" w:rsidR="00AF49D2" w:rsidRPr="005B2342" w:rsidRDefault="00AF49D2" w:rsidP="000A386C">
      <w:pPr>
        <w:pStyle w:val="Odstavekseznama"/>
        <w:ind w:left="0"/>
        <w:rPr>
          <w:rFonts w:ascii="Calibri" w:hAnsi="Calibri" w:cs="Calibri"/>
          <w:sz w:val="22"/>
          <w:szCs w:val="22"/>
        </w:rPr>
      </w:pPr>
    </w:p>
    <w:p w14:paraId="242FD2F0" w14:textId="77777777" w:rsidR="000A386C" w:rsidRPr="005B2342" w:rsidRDefault="000A386C" w:rsidP="000A386C">
      <w:pPr>
        <w:pStyle w:val="Odstavekseznama"/>
        <w:ind w:left="0"/>
        <w:rPr>
          <w:rFonts w:ascii="Calibri" w:hAnsi="Calibri" w:cs="Calibri"/>
          <w:b/>
          <w:sz w:val="22"/>
          <w:szCs w:val="22"/>
        </w:rPr>
      </w:pPr>
      <w:r w:rsidRPr="005B2342">
        <w:rPr>
          <w:rFonts w:ascii="Calibri" w:hAnsi="Calibri" w:cs="Calibri"/>
          <w:b/>
          <w:sz w:val="22"/>
          <w:szCs w:val="22"/>
        </w:rPr>
        <w:t>17. Podpis pogodbe</w:t>
      </w:r>
    </w:p>
    <w:p w14:paraId="59BC03B9" w14:textId="77777777" w:rsidR="00AF49D2" w:rsidRPr="005B2342" w:rsidRDefault="00AF49D2" w:rsidP="00AF49D2">
      <w:pPr>
        <w:jc w:val="both"/>
        <w:rPr>
          <w:rFonts w:ascii="Calibri" w:hAnsi="Calibri" w:cs="Calibri"/>
          <w:sz w:val="22"/>
          <w:szCs w:val="22"/>
          <w:lang w:eastAsia="zh-CN"/>
        </w:rPr>
      </w:pPr>
      <w:r w:rsidRPr="005B2342">
        <w:rPr>
          <w:rFonts w:ascii="Calibri" w:hAnsi="Calibri" w:cs="Calibri"/>
          <w:sz w:val="22"/>
          <w:szCs w:val="22"/>
          <w:lang w:eastAsia="zh-CN"/>
        </w:rPr>
        <w:t xml:space="preserve">Izbrani ponudnik mora podpisati </w:t>
      </w:r>
      <w:r w:rsidRPr="005B2342">
        <w:rPr>
          <w:rFonts w:ascii="Calibri" w:hAnsi="Calibri" w:cs="Calibri"/>
          <w:b/>
          <w:sz w:val="22"/>
          <w:szCs w:val="22"/>
          <w:lang w:eastAsia="zh-CN"/>
        </w:rPr>
        <w:t xml:space="preserve">pogodbo najkasneje v roku  </w:t>
      </w:r>
      <w:r w:rsidR="00E264FA" w:rsidRPr="005B2342">
        <w:rPr>
          <w:rFonts w:ascii="Calibri" w:hAnsi="Calibri" w:cs="Calibri"/>
          <w:b/>
          <w:sz w:val="22"/>
          <w:szCs w:val="22"/>
          <w:lang w:eastAsia="zh-CN"/>
        </w:rPr>
        <w:t xml:space="preserve">3 </w:t>
      </w:r>
      <w:r w:rsidRPr="005B2342">
        <w:rPr>
          <w:rFonts w:ascii="Calibri" w:hAnsi="Calibri" w:cs="Calibri"/>
          <w:b/>
          <w:sz w:val="22"/>
          <w:szCs w:val="22"/>
          <w:lang w:eastAsia="zh-CN"/>
        </w:rPr>
        <w:t>delovnih dni</w:t>
      </w:r>
      <w:r w:rsidRPr="005B2342">
        <w:rPr>
          <w:rFonts w:ascii="Calibri" w:hAnsi="Calibri" w:cs="Calibri"/>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1CE7B570" w14:textId="77777777" w:rsidR="00953A6E" w:rsidRPr="00F5684F" w:rsidRDefault="00953A6E" w:rsidP="00953A6E">
      <w:pPr>
        <w:widowControl w:val="0"/>
        <w:autoSpaceDE w:val="0"/>
        <w:autoSpaceDN w:val="0"/>
        <w:adjustRightInd w:val="0"/>
        <w:spacing w:line="264" w:lineRule="exact"/>
        <w:rPr>
          <w:rFonts w:ascii="Calibri" w:hAnsi="Calibri" w:cs="Calibri"/>
          <w:sz w:val="22"/>
          <w:szCs w:val="22"/>
        </w:rPr>
      </w:pPr>
    </w:p>
    <w:p w14:paraId="00284C61" w14:textId="77777777" w:rsidR="00953A6E" w:rsidRPr="00F5684F" w:rsidRDefault="003E02D7" w:rsidP="003E02D7">
      <w:pPr>
        <w:widowControl w:val="0"/>
        <w:tabs>
          <w:tab w:val="left" w:pos="720"/>
        </w:tabs>
        <w:autoSpaceDE w:val="0"/>
        <w:autoSpaceDN w:val="0"/>
        <w:adjustRightInd w:val="0"/>
        <w:rPr>
          <w:rFonts w:ascii="Calibri" w:hAnsi="Calibri" w:cs="Calibri"/>
          <w:b/>
          <w:bCs/>
          <w:sz w:val="22"/>
          <w:szCs w:val="22"/>
        </w:rPr>
      </w:pPr>
      <w:r w:rsidRPr="00F5684F">
        <w:rPr>
          <w:rFonts w:ascii="Calibri" w:hAnsi="Calibri" w:cs="Calibri"/>
          <w:b/>
          <w:bCs/>
          <w:sz w:val="22"/>
          <w:szCs w:val="22"/>
        </w:rPr>
        <w:t>II</w:t>
      </w:r>
      <w:r w:rsidR="00095A6F" w:rsidRPr="00F5684F">
        <w:rPr>
          <w:rFonts w:ascii="Calibri" w:hAnsi="Calibri" w:cs="Calibri"/>
          <w:b/>
          <w:bCs/>
          <w:sz w:val="22"/>
          <w:szCs w:val="22"/>
        </w:rPr>
        <w:t>I</w:t>
      </w:r>
      <w:r w:rsidRPr="00F5684F">
        <w:rPr>
          <w:rFonts w:ascii="Calibri" w:hAnsi="Calibri" w:cs="Calibri"/>
          <w:b/>
          <w:bCs/>
          <w:sz w:val="22"/>
          <w:szCs w:val="22"/>
        </w:rPr>
        <w:t xml:space="preserve">.   </w:t>
      </w:r>
      <w:r w:rsidR="00953A6E" w:rsidRPr="00F5684F">
        <w:rPr>
          <w:rFonts w:ascii="Calibri" w:hAnsi="Calibri" w:cs="Calibri"/>
          <w:b/>
          <w:bCs/>
          <w:sz w:val="22"/>
          <w:szCs w:val="22"/>
        </w:rPr>
        <w:t>JAVNO ODPIRANJE PONUDB</w:t>
      </w:r>
    </w:p>
    <w:p w14:paraId="2506CBAE" w14:textId="77777777" w:rsidR="00953A6E" w:rsidRPr="00F5684F" w:rsidRDefault="00953A6E" w:rsidP="00953A6E">
      <w:pPr>
        <w:widowControl w:val="0"/>
        <w:autoSpaceDE w:val="0"/>
        <w:autoSpaceDN w:val="0"/>
        <w:adjustRightInd w:val="0"/>
        <w:spacing w:line="305" w:lineRule="exact"/>
        <w:rPr>
          <w:rFonts w:ascii="Calibri" w:hAnsi="Calibri" w:cs="Calibri"/>
          <w:sz w:val="22"/>
          <w:szCs w:val="22"/>
        </w:rPr>
      </w:pPr>
    </w:p>
    <w:p w14:paraId="10C08CA9" w14:textId="77777777" w:rsidR="00953A6E" w:rsidRPr="00F5684F" w:rsidRDefault="00953A6E" w:rsidP="00953A6E">
      <w:pPr>
        <w:jc w:val="both"/>
        <w:rPr>
          <w:rFonts w:ascii="Calibri" w:hAnsi="Calibri" w:cs="Calibri"/>
          <w:sz w:val="22"/>
          <w:szCs w:val="22"/>
        </w:rPr>
      </w:pPr>
      <w:r w:rsidRPr="00F5684F">
        <w:rPr>
          <w:rFonts w:ascii="Calibri" w:hAnsi="Calibri" w:cs="Calibr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F5684F">
        <w:rPr>
          <w:rFonts w:ascii="Calibri" w:hAnsi="Calibri" w:cs="Calibri"/>
          <w:sz w:val="22"/>
          <w:szCs w:val="22"/>
        </w:rPr>
        <w:t>pdf</w:t>
      </w:r>
      <w:proofErr w:type="spellEnd"/>
      <w:r w:rsidRPr="00F5684F">
        <w:rPr>
          <w:rFonts w:ascii="Calibri" w:hAnsi="Calibri" w:cs="Calibri"/>
          <w:sz w:val="22"/>
          <w:szCs w:val="22"/>
        </w:rPr>
        <w:t xml:space="preserve"> dokumenta, ki ga ponudnik naloži v sistem e-JN pod razdelek »Predračun«. Ponudniki, ki so oddali ponudbe, imajo te podatke v informacijskem sistemu e-JN na razpolago v razdelku »Zapisnik o odpiranju ponudb«. </w:t>
      </w:r>
    </w:p>
    <w:p w14:paraId="45E0E4F8" w14:textId="77777777" w:rsidR="00953A6E" w:rsidRPr="00F5684F" w:rsidRDefault="00953A6E" w:rsidP="00953A6E">
      <w:pPr>
        <w:widowControl w:val="0"/>
        <w:overflowPunct w:val="0"/>
        <w:autoSpaceDE w:val="0"/>
        <w:autoSpaceDN w:val="0"/>
        <w:adjustRightInd w:val="0"/>
        <w:spacing w:line="204" w:lineRule="auto"/>
        <w:ind w:left="10"/>
        <w:jc w:val="both"/>
        <w:rPr>
          <w:rFonts w:ascii="Calibri" w:hAnsi="Calibri" w:cs="Calibri"/>
          <w:sz w:val="22"/>
          <w:szCs w:val="22"/>
          <w:highlight w:val="magenta"/>
        </w:rPr>
      </w:pPr>
    </w:p>
    <w:p w14:paraId="5FBCD310" w14:textId="77777777" w:rsidR="00627BCA" w:rsidRPr="00F5684F" w:rsidRDefault="00627BCA" w:rsidP="00953A6E">
      <w:pPr>
        <w:widowControl w:val="0"/>
        <w:tabs>
          <w:tab w:val="left" w:pos="720"/>
        </w:tabs>
        <w:autoSpaceDE w:val="0"/>
        <w:autoSpaceDN w:val="0"/>
        <w:adjustRightInd w:val="0"/>
        <w:rPr>
          <w:rFonts w:ascii="Calibri" w:hAnsi="Calibri" w:cs="Calibri"/>
          <w:b/>
          <w:bCs/>
          <w:sz w:val="22"/>
          <w:szCs w:val="22"/>
        </w:rPr>
      </w:pPr>
      <w:bookmarkStart w:id="13" w:name="page19"/>
      <w:bookmarkEnd w:id="13"/>
    </w:p>
    <w:p w14:paraId="69F9E5E6" w14:textId="77777777" w:rsidR="00953A6E" w:rsidRPr="00F5684F" w:rsidRDefault="00953A6E" w:rsidP="00953A6E">
      <w:pPr>
        <w:widowControl w:val="0"/>
        <w:tabs>
          <w:tab w:val="left" w:pos="720"/>
        </w:tabs>
        <w:autoSpaceDE w:val="0"/>
        <w:autoSpaceDN w:val="0"/>
        <w:adjustRightInd w:val="0"/>
        <w:ind w:left="80"/>
        <w:rPr>
          <w:rFonts w:ascii="Calibri" w:hAnsi="Calibri" w:cs="Calibri"/>
          <w:b/>
          <w:bCs/>
          <w:sz w:val="22"/>
          <w:szCs w:val="22"/>
        </w:rPr>
      </w:pPr>
      <w:r w:rsidRPr="00F5684F">
        <w:rPr>
          <w:rFonts w:ascii="Calibri" w:hAnsi="Calibri" w:cs="Calibri"/>
          <w:b/>
          <w:bCs/>
          <w:sz w:val="22"/>
          <w:szCs w:val="22"/>
        </w:rPr>
        <w:t>I</w:t>
      </w:r>
      <w:r w:rsidR="00095A6F" w:rsidRPr="00F5684F">
        <w:rPr>
          <w:rFonts w:ascii="Calibri" w:hAnsi="Calibri" w:cs="Calibri"/>
          <w:b/>
          <w:bCs/>
          <w:sz w:val="22"/>
          <w:szCs w:val="22"/>
        </w:rPr>
        <w:t>V</w:t>
      </w:r>
      <w:r w:rsidRPr="00F5684F">
        <w:rPr>
          <w:rFonts w:ascii="Calibri" w:hAnsi="Calibri" w:cs="Calibri"/>
          <w:b/>
          <w:bCs/>
          <w:sz w:val="22"/>
          <w:szCs w:val="22"/>
        </w:rPr>
        <w:t xml:space="preserve">.      USTAVITEV POSTOPKA IN ZAVRNITEV PONUDB </w:t>
      </w:r>
    </w:p>
    <w:p w14:paraId="32F5A7A2" w14:textId="77777777" w:rsidR="00953A6E" w:rsidRPr="00F5684F" w:rsidRDefault="00953A6E" w:rsidP="00953A6E">
      <w:pPr>
        <w:widowControl w:val="0"/>
        <w:autoSpaceDE w:val="0"/>
        <w:autoSpaceDN w:val="0"/>
        <w:adjustRightInd w:val="0"/>
        <w:spacing w:line="345" w:lineRule="exact"/>
        <w:rPr>
          <w:rFonts w:ascii="Calibri" w:hAnsi="Calibri" w:cs="Calibri"/>
          <w:sz w:val="22"/>
          <w:szCs w:val="22"/>
        </w:rPr>
      </w:pPr>
    </w:p>
    <w:p w14:paraId="152CCE17" w14:textId="77777777" w:rsidR="00953A6E" w:rsidRPr="00F5684F" w:rsidRDefault="00953A6E" w:rsidP="00953A6E">
      <w:pPr>
        <w:widowControl w:val="0"/>
        <w:overflowPunct w:val="0"/>
        <w:autoSpaceDE w:val="0"/>
        <w:autoSpaceDN w:val="0"/>
        <w:adjustRightInd w:val="0"/>
        <w:jc w:val="both"/>
        <w:rPr>
          <w:rFonts w:ascii="Calibri" w:hAnsi="Calibri" w:cs="Calibri"/>
          <w:sz w:val="22"/>
          <w:szCs w:val="22"/>
        </w:rPr>
      </w:pPr>
      <w:r w:rsidRPr="00F5684F">
        <w:rPr>
          <w:rFonts w:ascii="Calibri" w:hAnsi="Calibri" w:cs="Calibri"/>
          <w:sz w:val="22"/>
          <w:szCs w:val="22"/>
        </w:rPr>
        <w:t>Naročnik lahko skladno s 1. odst. 90. čl. ZJN-3 do roka za odpiranje ponudb kadar koli ustavi postopek oddaje javnega naročila.</w:t>
      </w:r>
    </w:p>
    <w:p w14:paraId="72EB12D5" w14:textId="77777777" w:rsidR="00953A6E" w:rsidRPr="00F5684F" w:rsidRDefault="00953A6E" w:rsidP="00953A6E">
      <w:pPr>
        <w:widowControl w:val="0"/>
        <w:autoSpaceDE w:val="0"/>
        <w:autoSpaceDN w:val="0"/>
        <w:adjustRightInd w:val="0"/>
        <w:jc w:val="both"/>
        <w:rPr>
          <w:rFonts w:ascii="Calibri" w:hAnsi="Calibri" w:cs="Calibri"/>
          <w:sz w:val="22"/>
          <w:szCs w:val="22"/>
        </w:rPr>
      </w:pPr>
    </w:p>
    <w:p w14:paraId="3F3E6459" w14:textId="77777777" w:rsidR="00953A6E" w:rsidRPr="00F5684F" w:rsidRDefault="00953A6E" w:rsidP="00953A6E">
      <w:pPr>
        <w:widowControl w:val="0"/>
        <w:autoSpaceDE w:val="0"/>
        <w:autoSpaceDN w:val="0"/>
        <w:adjustRightInd w:val="0"/>
        <w:jc w:val="both"/>
        <w:rPr>
          <w:rFonts w:ascii="Calibri" w:hAnsi="Calibri" w:cs="Calibri"/>
          <w:sz w:val="22"/>
          <w:szCs w:val="22"/>
        </w:rPr>
      </w:pPr>
      <w:r w:rsidRPr="00F5684F">
        <w:rPr>
          <w:rFonts w:ascii="Calibri" w:hAnsi="Calibri" w:cs="Calibri"/>
          <w:sz w:val="22"/>
          <w:szCs w:val="22"/>
        </w:rPr>
        <w:t>Naročnik lahko skladno s 5. odst. 90. čl. ZJN-3 po izteku roka za odpiranje ponudb zavrne vse ponudbe.</w:t>
      </w:r>
    </w:p>
    <w:p w14:paraId="158B6615" w14:textId="77777777" w:rsidR="00A52B0C" w:rsidRDefault="00A52B0C" w:rsidP="00A52B0C">
      <w:pPr>
        <w:widowControl w:val="0"/>
        <w:autoSpaceDE w:val="0"/>
        <w:autoSpaceDN w:val="0"/>
        <w:adjustRightInd w:val="0"/>
        <w:spacing w:line="349" w:lineRule="exact"/>
        <w:jc w:val="both"/>
        <w:rPr>
          <w:rFonts w:ascii="Calibri" w:hAnsi="Calibri" w:cs="Calibri"/>
          <w:bCs/>
        </w:rPr>
      </w:pPr>
    </w:p>
    <w:p w14:paraId="579C849F" w14:textId="77777777" w:rsidR="00675C82" w:rsidRPr="00F5684F" w:rsidRDefault="00675C82" w:rsidP="005E1B19">
      <w:pPr>
        <w:widowControl w:val="0"/>
        <w:autoSpaceDE w:val="0"/>
        <w:autoSpaceDN w:val="0"/>
        <w:adjustRightInd w:val="0"/>
        <w:spacing w:line="349" w:lineRule="exact"/>
        <w:jc w:val="both"/>
        <w:rPr>
          <w:rFonts w:ascii="Calibri" w:hAnsi="Calibri" w:cs="Calibri"/>
          <w:sz w:val="22"/>
          <w:szCs w:val="22"/>
        </w:rPr>
      </w:pPr>
    </w:p>
    <w:p w14:paraId="2A989CE2" w14:textId="77B74773" w:rsidR="00953A6E" w:rsidRPr="00F5684F" w:rsidRDefault="00953A6E" w:rsidP="00953A6E">
      <w:pPr>
        <w:widowControl w:val="0"/>
        <w:tabs>
          <w:tab w:val="left" w:pos="720"/>
        </w:tabs>
        <w:autoSpaceDE w:val="0"/>
        <w:autoSpaceDN w:val="0"/>
        <w:adjustRightInd w:val="0"/>
        <w:rPr>
          <w:rFonts w:ascii="Calibri" w:hAnsi="Calibri" w:cs="Calibri"/>
          <w:sz w:val="22"/>
          <w:szCs w:val="22"/>
        </w:rPr>
      </w:pPr>
      <w:r w:rsidRPr="00F5684F">
        <w:rPr>
          <w:rFonts w:ascii="Calibri" w:hAnsi="Calibri" w:cs="Calibri"/>
          <w:b/>
          <w:bCs/>
          <w:sz w:val="22"/>
          <w:szCs w:val="22"/>
        </w:rPr>
        <w:t>V.</w:t>
      </w:r>
      <w:r w:rsidRPr="00F5684F">
        <w:rPr>
          <w:rFonts w:ascii="Calibri" w:hAnsi="Calibri" w:cs="Calibri"/>
          <w:sz w:val="22"/>
          <w:szCs w:val="22"/>
        </w:rPr>
        <w:tab/>
      </w:r>
      <w:r w:rsidRPr="00F5684F">
        <w:rPr>
          <w:rFonts w:ascii="Calibri" w:hAnsi="Calibri" w:cs="Calibri"/>
          <w:b/>
          <w:bCs/>
          <w:sz w:val="22"/>
          <w:szCs w:val="22"/>
        </w:rPr>
        <w:t>PRAVNO VARSTVO</w:t>
      </w:r>
    </w:p>
    <w:p w14:paraId="3BC74AC4" w14:textId="77777777" w:rsidR="00EA57C9" w:rsidRPr="00F5684F" w:rsidRDefault="00EA57C9" w:rsidP="00EA57C9">
      <w:pPr>
        <w:widowControl w:val="0"/>
        <w:autoSpaceDE w:val="0"/>
        <w:autoSpaceDN w:val="0"/>
        <w:adjustRightInd w:val="0"/>
        <w:spacing w:line="346" w:lineRule="exact"/>
        <w:rPr>
          <w:rFonts w:ascii="Calibri" w:hAnsi="Calibri" w:cs="Calibri"/>
          <w:sz w:val="22"/>
          <w:szCs w:val="22"/>
        </w:rPr>
      </w:pPr>
    </w:p>
    <w:p w14:paraId="678C11AD" w14:textId="77777777" w:rsidR="00EA57C9" w:rsidRPr="00F5684F" w:rsidRDefault="00EA57C9" w:rsidP="00F3149C">
      <w:pPr>
        <w:widowControl w:val="0"/>
        <w:overflowPunct w:val="0"/>
        <w:autoSpaceDE w:val="0"/>
        <w:autoSpaceDN w:val="0"/>
        <w:adjustRightInd w:val="0"/>
        <w:ind w:left="100" w:right="20"/>
        <w:jc w:val="both"/>
        <w:rPr>
          <w:rFonts w:ascii="Calibri" w:hAnsi="Calibri" w:cs="Calibri"/>
          <w:sz w:val="22"/>
          <w:szCs w:val="22"/>
        </w:rPr>
      </w:pPr>
      <w:r w:rsidRPr="00F5684F">
        <w:rPr>
          <w:rFonts w:ascii="Calibri" w:hAnsi="Calibri" w:cs="Calibri"/>
          <w:sz w:val="22"/>
          <w:szCs w:val="22"/>
        </w:rPr>
        <w:t xml:space="preserve">Zahtevek za </w:t>
      </w:r>
      <w:proofErr w:type="spellStart"/>
      <w:r w:rsidRPr="00F5684F">
        <w:rPr>
          <w:rFonts w:ascii="Calibri" w:hAnsi="Calibri" w:cs="Calibri"/>
          <w:sz w:val="22"/>
          <w:szCs w:val="22"/>
        </w:rPr>
        <w:t>predrevizijski</w:t>
      </w:r>
      <w:proofErr w:type="spellEnd"/>
      <w:r w:rsidRPr="00F5684F">
        <w:rPr>
          <w:rFonts w:ascii="Calibri" w:hAnsi="Calibri" w:cs="Calibri"/>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F5684F">
        <w:rPr>
          <w:rFonts w:ascii="Calibri" w:hAnsi="Calibri" w:cs="Calibri"/>
          <w:sz w:val="22"/>
          <w:szCs w:val="22"/>
        </w:rPr>
        <w:t>predrevizijski</w:t>
      </w:r>
      <w:proofErr w:type="spellEnd"/>
      <w:r w:rsidRPr="00F5684F">
        <w:rPr>
          <w:rFonts w:ascii="Calibri" w:hAnsi="Calibri" w:cs="Calibri"/>
          <w:sz w:val="22"/>
          <w:szCs w:val="22"/>
        </w:rPr>
        <w:t xml:space="preserve"> postopek navaja kot kršitev naročnika v postopku oddaje javnega naročanja.</w:t>
      </w:r>
    </w:p>
    <w:p w14:paraId="038EF6D6" w14:textId="77777777" w:rsidR="00EA57C9" w:rsidRPr="00F5684F" w:rsidRDefault="00EA57C9" w:rsidP="00F3149C">
      <w:pPr>
        <w:widowControl w:val="0"/>
        <w:autoSpaceDE w:val="0"/>
        <w:autoSpaceDN w:val="0"/>
        <w:adjustRightInd w:val="0"/>
        <w:rPr>
          <w:rFonts w:ascii="Calibri" w:hAnsi="Calibri" w:cs="Calibri"/>
          <w:sz w:val="22"/>
          <w:szCs w:val="22"/>
        </w:rPr>
      </w:pPr>
    </w:p>
    <w:p w14:paraId="1EA0332E" w14:textId="77777777" w:rsidR="00EA57C9" w:rsidRPr="00F5684F" w:rsidRDefault="00EA57C9" w:rsidP="00F3149C">
      <w:pPr>
        <w:widowControl w:val="0"/>
        <w:overflowPunct w:val="0"/>
        <w:autoSpaceDE w:val="0"/>
        <w:autoSpaceDN w:val="0"/>
        <w:adjustRightInd w:val="0"/>
        <w:ind w:left="100" w:right="20"/>
        <w:jc w:val="both"/>
        <w:rPr>
          <w:rFonts w:ascii="Calibri" w:hAnsi="Calibri" w:cs="Calibri"/>
          <w:sz w:val="22"/>
          <w:szCs w:val="22"/>
        </w:rPr>
      </w:pPr>
      <w:r w:rsidRPr="00F5684F">
        <w:rPr>
          <w:rFonts w:ascii="Calibri" w:hAnsi="Calibri" w:cs="Calibri"/>
          <w:sz w:val="22"/>
          <w:szCs w:val="22"/>
        </w:rPr>
        <w:lastRenderedPageBreak/>
        <w:t xml:space="preserve">Zahtevek za revizijo, ki se nanaša na vsebino objave ali dokumentacijo v zvezi z oddajo javnega naročila, se, razen v primeru iz četrtega odstavka 25. člena ZPVPJN, vloži </w:t>
      </w:r>
      <w:r w:rsidRPr="00F5684F">
        <w:rPr>
          <w:rFonts w:ascii="Calibri" w:hAnsi="Calibri" w:cs="Calibri"/>
          <w:bCs/>
          <w:sz w:val="22"/>
          <w:szCs w:val="22"/>
        </w:rPr>
        <w:t>v osmih delovnih dneh</w:t>
      </w:r>
      <w:r w:rsidRPr="00F5684F">
        <w:rPr>
          <w:rFonts w:ascii="Calibri" w:hAnsi="Calibri" w:cs="Calibri"/>
          <w:sz w:val="22"/>
          <w:szCs w:val="22"/>
        </w:rPr>
        <w:t xml:space="preserve"> od dneva:</w:t>
      </w:r>
    </w:p>
    <w:p w14:paraId="02D83179" w14:textId="77777777" w:rsidR="00EA57C9" w:rsidRPr="00F5684F"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Calibri" w:hAnsi="Calibri" w:cs="Calibri"/>
          <w:sz w:val="22"/>
          <w:szCs w:val="22"/>
        </w:rPr>
      </w:pPr>
      <w:r w:rsidRPr="00F5684F">
        <w:rPr>
          <w:rFonts w:ascii="Calibri" w:hAnsi="Calibri" w:cs="Calibri"/>
          <w:sz w:val="22"/>
          <w:szCs w:val="22"/>
        </w:rPr>
        <w:t xml:space="preserve">objave obvestila o javnem naročilu ali </w:t>
      </w:r>
    </w:p>
    <w:p w14:paraId="3AEEA68E" w14:textId="77777777" w:rsidR="00EA57C9" w:rsidRPr="00F5684F"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Calibri" w:hAnsi="Calibri" w:cs="Calibri"/>
          <w:sz w:val="22"/>
          <w:szCs w:val="22"/>
        </w:rPr>
      </w:pPr>
      <w:r w:rsidRPr="00F5684F">
        <w:rPr>
          <w:rFonts w:ascii="Calibri" w:hAnsi="Calibri" w:cs="Calibri"/>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707866E2" w14:textId="77777777" w:rsidR="00EA57C9" w:rsidRPr="00F5684F"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Calibri" w:hAnsi="Calibri" w:cs="Calibri"/>
          <w:sz w:val="22"/>
          <w:szCs w:val="22"/>
        </w:rPr>
      </w:pPr>
      <w:r w:rsidRPr="00F5684F">
        <w:rPr>
          <w:rFonts w:ascii="Calibri" w:hAnsi="Calibri" w:cs="Calibri"/>
          <w:sz w:val="22"/>
          <w:szCs w:val="22"/>
        </w:rPr>
        <w:t xml:space="preserve">prejema povabila k oddaji ponudb. </w:t>
      </w:r>
    </w:p>
    <w:p w14:paraId="560FE004" w14:textId="77777777" w:rsidR="00EA57C9" w:rsidRPr="00F5684F" w:rsidRDefault="00EA57C9" w:rsidP="00F3149C">
      <w:pPr>
        <w:widowControl w:val="0"/>
        <w:autoSpaceDE w:val="0"/>
        <w:autoSpaceDN w:val="0"/>
        <w:adjustRightInd w:val="0"/>
        <w:rPr>
          <w:rFonts w:ascii="Calibri" w:hAnsi="Calibri" w:cs="Calibri"/>
          <w:sz w:val="22"/>
          <w:szCs w:val="22"/>
        </w:rPr>
      </w:pPr>
    </w:p>
    <w:p w14:paraId="3A11D34B" w14:textId="77777777" w:rsidR="00EA57C9" w:rsidRPr="00F5684F" w:rsidRDefault="00EA57C9" w:rsidP="007F4CBF">
      <w:pPr>
        <w:widowControl w:val="0"/>
        <w:overflowPunct w:val="0"/>
        <w:autoSpaceDE w:val="0"/>
        <w:autoSpaceDN w:val="0"/>
        <w:adjustRightInd w:val="0"/>
        <w:ind w:left="100" w:right="20"/>
        <w:jc w:val="both"/>
        <w:rPr>
          <w:rFonts w:ascii="Calibri" w:hAnsi="Calibri" w:cs="Calibri"/>
          <w:sz w:val="22"/>
          <w:szCs w:val="22"/>
        </w:rPr>
      </w:pPr>
      <w:r w:rsidRPr="00F5684F">
        <w:rPr>
          <w:rFonts w:ascii="Calibri" w:hAnsi="Calibri" w:cs="Calibri"/>
          <w:sz w:val="22"/>
          <w:szCs w:val="22"/>
        </w:rPr>
        <w:t xml:space="preserve">Zahtevek </w:t>
      </w:r>
      <w:r w:rsidR="007F4CBF" w:rsidRPr="00F5684F">
        <w:rPr>
          <w:rFonts w:ascii="Calibri" w:hAnsi="Calibri" w:cs="Calibri"/>
          <w:sz w:val="22"/>
          <w:szCs w:val="22"/>
        </w:rPr>
        <w:t xml:space="preserve">se vloži na </w:t>
      </w:r>
      <w:r w:rsidR="009B669B" w:rsidRPr="00F5684F">
        <w:rPr>
          <w:rFonts w:ascii="Calibri" w:hAnsi="Calibri" w:cs="Calibri"/>
          <w:sz w:val="22"/>
          <w:szCs w:val="22"/>
        </w:rPr>
        <w:t>informacijski</w:t>
      </w:r>
      <w:r w:rsidR="007F4CBF" w:rsidRPr="00F5684F">
        <w:rPr>
          <w:rFonts w:ascii="Calibri" w:hAnsi="Calibri" w:cs="Calibri"/>
          <w:sz w:val="22"/>
          <w:szCs w:val="22"/>
        </w:rPr>
        <w:t xml:space="preserve"> portal Državne revizijske komisije – portal </w:t>
      </w:r>
      <w:proofErr w:type="spellStart"/>
      <w:r w:rsidR="007F4CBF" w:rsidRPr="00F5684F">
        <w:rPr>
          <w:rFonts w:ascii="Calibri" w:hAnsi="Calibri" w:cs="Calibri"/>
          <w:sz w:val="22"/>
          <w:szCs w:val="22"/>
        </w:rPr>
        <w:t>eRevizija</w:t>
      </w:r>
      <w:proofErr w:type="spellEnd"/>
      <w:r w:rsidR="007F4CBF" w:rsidRPr="00F5684F">
        <w:rPr>
          <w:rFonts w:ascii="Calibri" w:hAnsi="Calibri" w:cs="Calibri"/>
          <w:sz w:val="22"/>
          <w:szCs w:val="22"/>
        </w:rPr>
        <w:t>.</w:t>
      </w:r>
    </w:p>
    <w:p w14:paraId="58E3B5EB" w14:textId="77777777" w:rsidR="007F4CBF" w:rsidRPr="00F5684F" w:rsidRDefault="007F4CBF" w:rsidP="007F4CBF">
      <w:pPr>
        <w:widowControl w:val="0"/>
        <w:overflowPunct w:val="0"/>
        <w:autoSpaceDE w:val="0"/>
        <w:autoSpaceDN w:val="0"/>
        <w:adjustRightInd w:val="0"/>
        <w:ind w:left="100" w:right="20"/>
        <w:jc w:val="both"/>
        <w:rPr>
          <w:rFonts w:ascii="Calibri" w:hAnsi="Calibri" w:cs="Calibri"/>
          <w:sz w:val="22"/>
          <w:szCs w:val="22"/>
        </w:rPr>
      </w:pPr>
    </w:p>
    <w:p w14:paraId="32C6D1C3" w14:textId="77777777" w:rsidR="00F3149C" w:rsidRPr="00F5684F" w:rsidRDefault="00EA57C9" w:rsidP="00F3149C">
      <w:pPr>
        <w:widowControl w:val="0"/>
        <w:overflowPunct w:val="0"/>
        <w:autoSpaceDE w:val="0"/>
        <w:autoSpaceDN w:val="0"/>
        <w:adjustRightInd w:val="0"/>
        <w:ind w:left="100"/>
        <w:jc w:val="both"/>
        <w:rPr>
          <w:rFonts w:ascii="Calibri" w:hAnsi="Calibri" w:cs="Calibri"/>
          <w:sz w:val="22"/>
          <w:szCs w:val="22"/>
        </w:rPr>
      </w:pPr>
      <w:r w:rsidRPr="00F5684F">
        <w:rPr>
          <w:rFonts w:ascii="Calibri" w:hAnsi="Calibri" w:cs="Calibri"/>
          <w:sz w:val="22"/>
          <w:szCs w:val="22"/>
        </w:rPr>
        <w:t xml:space="preserve">Takso je potrebno vplačati na podračun, odprt pri Banki Slovenije, Slovenska 35, 1505 Ljubljana za namen plačila taks za </w:t>
      </w:r>
      <w:proofErr w:type="spellStart"/>
      <w:r w:rsidRPr="00F5684F">
        <w:rPr>
          <w:rFonts w:ascii="Calibri" w:hAnsi="Calibri" w:cs="Calibri"/>
          <w:sz w:val="22"/>
          <w:szCs w:val="22"/>
        </w:rPr>
        <w:t>predrevizijski</w:t>
      </w:r>
      <w:proofErr w:type="spellEnd"/>
      <w:r w:rsidRPr="00F5684F">
        <w:rPr>
          <w:rFonts w:ascii="Calibri" w:hAnsi="Calibri" w:cs="Calibri"/>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4" w:name="page20"/>
      <w:bookmarkEnd w:id="14"/>
      <w:r w:rsidRPr="00F5684F">
        <w:rPr>
          <w:rFonts w:ascii="Calibri" w:hAnsi="Calibri" w:cs="Calibri"/>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5" w:name="page21"/>
      <w:bookmarkEnd w:id="15"/>
    </w:p>
    <w:p w14:paraId="1069F411" w14:textId="77777777" w:rsidR="00F3149C" w:rsidRPr="00F5684F" w:rsidRDefault="00F3149C" w:rsidP="00F3149C">
      <w:pPr>
        <w:widowControl w:val="0"/>
        <w:overflowPunct w:val="0"/>
        <w:autoSpaceDE w:val="0"/>
        <w:autoSpaceDN w:val="0"/>
        <w:adjustRightInd w:val="0"/>
        <w:ind w:left="100"/>
        <w:jc w:val="both"/>
        <w:rPr>
          <w:rFonts w:ascii="Calibri" w:hAnsi="Calibri" w:cs="Calibri"/>
          <w:sz w:val="22"/>
          <w:szCs w:val="22"/>
        </w:rPr>
      </w:pPr>
    </w:p>
    <w:p w14:paraId="4BC4FBEE" w14:textId="77777777" w:rsidR="00F3149C" w:rsidRPr="00F5684F" w:rsidRDefault="00F3149C" w:rsidP="00F3149C">
      <w:pPr>
        <w:widowControl w:val="0"/>
        <w:overflowPunct w:val="0"/>
        <w:autoSpaceDE w:val="0"/>
        <w:autoSpaceDN w:val="0"/>
        <w:adjustRightInd w:val="0"/>
        <w:ind w:left="100"/>
        <w:jc w:val="both"/>
        <w:rPr>
          <w:rFonts w:ascii="Calibri" w:hAnsi="Calibri" w:cs="Calibri"/>
          <w:sz w:val="22"/>
          <w:szCs w:val="22"/>
        </w:rPr>
      </w:pPr>
    </w:p>
    <w:p w14:paraId="5F01A570" w14:textId="77777777" w:rsidR="00F3149C" w:rsidRPr="00F5684F" w:rsidRDefault="00F3149C" w:rsidP="00F3149C">
      <w:pPr>
        <w:widowControl w:val="0"/>
        <w:overflowPunct w:val="0"/>
        <w:autoSpaceDE w:val="0"/>
        <w:autoSpaceDN w:val="0"/>
        <w:adjustRightInd w:val="0"/>
        <w:ind w:left="100"/>
        <w:jc w:val="both"/>
        <w:rPr>
          <w:rFonts w:ascii="Calibri" w:hAnsi="Calibri" w:cs="Calibri"/>
          <w:sz w:val="22"/>
          <w:szCs w:val="22"/>
        </w:rPr>
      </w:pP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r>
      <w:r w:rsidR="00EA57C9" w:rsidRPr="00F5684F">
        <w:rPr>
          <w:rFonts w:ascii="Calibri" w:hAnsi="Calibri" w:cs="Calibri"/>
          <w:sz w:val="22"/>
          <w:szCs w:val="22"/>
        </w:rPr>
        <w:t>Direktorica Splošne bolnišnice Celje</w:t>
      </w:r>
    </w:p>
    <w:p w14:paraId="5D349A91" w14:textId="77777777" w:rsidR="00D15922" w:rsidRPr="00F5684F" w:rsidRDefault="00D61FDD" w:rsidP="00D61FDD">
      <w:pPr>
        <w:widowControl w:val="0"/>
        <w:overflowPunct w:val="0"/>
        <w:autoSpaceDE w:val="0"/>
        <w:autoSpaceDN w:val="0"/>
        <w:adjustRightInd w:val="0"/>
        <w:ind w:left="100"/>
        <w:jc w:val="center"/>
        <w:rPr>
          <w:rFonts w:ascii="Calibri" w:hAnsi="Calibri" w:cs="Calibri"/>
          <w:sz w:val="22"/>
          <w:szCs w:val="22"/>
        </w:rPr>
      </w:pPr>
      <w:r w:rsidRPr="00F5684F">
        <w:rPr>
          <w:rStyle w:val="st"/>
          <w:rFonts w:ascii="Calibri" w:hAnsi="Calibri" w:cs="Calibri"/>
          <w:sz w:val="22"/>
          <w:szCs w:val="22"/>
        </w:rPr>
        <w:t xml:space="preserve">                                        </w:t>
      </w:r>
      <w:r w:rsidR="00EF69BF" w:rsidRPr="00F5684F">
        <w:rPr>
          <w:rStyle w:val="st"/>
          <w:rFonts w:ascii="Calibri" w:hAnsi="Calibri" w:cs="Calibri"/>
          <w:sz w:val="22"/>
          <w:szCs w:val="22"/>
        </w:rPr>
        <w:t xml:space="preserve">     </w:t>
      </w:r>
      <w:r w:rsidR="00EA57C9" w:rsidRPr="00F5684F">
        <w:rPr>
          <w:rStyle w:val="st"/>
          <w:rFonts w:ascii="Calibri" w:hAnsi="Calibri" w:cs="Calibri"/>
          <w:sz w:val="22"/>
          <w:szCs w:val="22"/>
        </w:rPr>
        <w:t>Mag.</w:t>
      </w:r>
      <w:r w:rsidR="00627BCA" w:rsidRPr="00F5684F">
        <w:rPr>
          <w:rStyle w:val="st"/>
          <w:rFonts w:ascii="Calibri" w:hAnsi="Calibri" w:cs="Calibri"/>
          <w:sz w:val="22"/>
          <w:szCs w:val="22"/>
        </w:rPr>
        <w:t xml:space="preserve"> </w:t>
      </w:r>
      <w:r w:rsidR="00EA57C9" w:rsidRPr="00F5684F">
        <w:rPr>
          <w:rStyle w:val="st"/>
          <w:rFonts w:ascii="Calibri" w:hAnsi="Calibri" w:cs="Calibri"/>
          <w:sz w:val="22"/>
          <w:szCs w:val="22"/>
        </w:rPr>
        <w:t>Margareta</w:t>
      </w:r>
      <w:r w:rsidR="00627BCA" w:rsidRPr="00F5684F">
        <w:rPr>
          <w:rStyle w:val="st"/>
          <w:rFonts w:ascii="Calibri" w:hAnsi="Calibri" w:cs="Calibri"/>
          <w:sz w:val="22"/>
          <w:szCs w:val="22"/>
        </w:rPr>
        <w:t xml:space="preserve"> </w:t>
      </w:r>
      <w:r w:rsidR="00EA57C9" w:rsidRPr="00F5684F">
        <w:rPr>
          <w:rStyle w:val="st"/>
          <w:rFonts w:ascii="Calibri" w:hAnsi="Calibri" w:cs="Calibri"/>
          <w:sz w:val="22"/>
          <w:szCs w:val="22"/>
        </w:rPr>
        <w:t>Guček</w:t>
      </w:r>
      <w:r w:rsidR="00627BCA" w:rsidRPr="00F5684F">
        <w:rPr>
          <w:rStyle w:val="st"/>
          <w:rFonts w:ascii="Calibri" w:hAnsi="Calibri" w:cs="Calibri"/>
          <w:sz w:val="22"/>
          <w:szCs w:val="22"/>
        </w:rPr>
        <w:t xml:space="preserve"> </w:t>
      </w:r>
      <w:r w:rsidR="00EA57C9" w:rsidRPr="00F5684F">
        <w:rPr>
          <w:rStyle w:val="st"/>
          <w:rFonts w:ascii="Calibri" w:hAnsi="Calibri" w:cs="Calibri"/>
          <w:sz w:val="22"/>
          <w:szCs w:val="22"/>
        </w:rPr>
        <w:t>Zakošek</w:t>
      </w:r>
      <w:r w:rsidR="00EA57C9" w:rsidRPr="00F5684F">
        <w:rPr>
          <w:rFonts w:ascii="Calibri" w:hAnsi="Calibri" w:cs="Calibri"/>
          <w:sz w:val="22"/>
          <w:szCs w:val="22"/>
        </w:rPr>
        <w:t xml:space="preserve"> </w:t>
      </w:r>
      <w:r w:rsidR="00EA57C9" w:rsidRPr="00F5684F">
        <w:rPr>
          <w:rFonts w:ascii="Calibri" w:hAnsi="Calibri" w:cs="Calibri"/>
          <w:sz w:val="22"/>
          <w:szCs w:val="22"/>
        </w:rPr>
        <w:br w:type="page"/>
      </w:r>
      <w:r w:rsidRPr="00F5684F">
        <w:rPr>
          <w:rFonts w:ascii="Calibri" w:hAnsi="Calibri" w:cs="Calibri"/>
          <w:sz w:val="22"/>
          <w:szCs w:val="22"/>
        </w:rPr>
        <w:lastRenderedPageBreak/>
        <w:t xml:space="preserve">                                                                                                                                      </w:t>
      </w:r>
      <w:r w:rsidR="00D15922" w:rsidRPr="00F5684F">
        <w:rPr>
          <w:rFonts w:ascii="Calibri" w:hAnsi="Calibri" w:cs="Calibri"/>
          <w:b/>
          <w:bCs/>
          <w:sz w:val="22"/>
          <w:szCs w:val="22"/>
        </w:rPr>
        <w:t>OBR-1/1</w:t>
      </w:r>
    </w:p>
    <w:p w14:paraId="461AA78F"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079AEE99" w14:textId="77777777" w:rsidR="00D15922" w:rsidRPr="00F5684F" w:rsidRDefault="00D15922" w:rsidP="00D15922">
      <w:pPr>
        <w:widowControl w:val="0"/>
        <w:autoSpaceDE w:val="0"/>
        <w:autoSpaceDN w:val="0"/>
        <w:adjustRightInd w:val="0"/>
        <w:spacing w:line="239" w:lineRule="auto"/>
        <w:ind w:left="3260"/>
        <w:rPr>
          <w:rFonts w:ascii="Calibri" w:hAnsi="Calibri" w:cs="Calibri"/>
          <w:sz w:val="22"/>
          <w:szCs w:val="22"/>
        </w:rPr>
      </w:pPr>
      <w:r w:rsidRPr="00F5684F">
        <w:rPr>
          <w:rFonts w:ascii="Calibri" w:hAnsi="Calibri" w:cs="Calibri"/>
          <w:b/>
          <w:bCs/>
          <w:sz w:val="22"/>
          <w:szCs w:val="22"/>
        </w:rPr>
        <w:t>PODATKI O PONUDNIKU</w:t>
      </w:r>
    </w:p>
    <w:p w14:paraId="5DC0084C"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2B0B259A" w14:textId="77777777" w:rsidR="00D15922" w:rsidRPr="00F5684F" w:rsidRDefault="00D15922" w:rsidP="00D15922">
      <w:pPr>
        <w:widowControl w:val="0"/>
        <w:autoSpaceDE w:val="0"/>
        <w:autoSpaceDN w:val="0"/>
        <w:adjustRightInd w:val="0"/>
        <w:spacing w:line="239" w:lineRule="auto"/>
        <w:ind w:left="2020"/>
        <w:rPr>
          <w:rFonts w:ascii="Calibri" w:hAnsi="Calibri" w:cs="Calibri"/>
          <w:sz w:val="22"/>
          <w:szCs w:val="22"/>
        </w:rPr>
      </w:pPr>
      <w:r w:rsidRPr="00F5684F">
        <w:rPr>
          <w:rFonts w:ascii="Calibri" w:hAnsi="Calibri" w:cs="Calibri"/>
          <w:b/>
          <w:bCs/>
          <w:sz w:val="22"/>
          <w:szCs w:val="22"/>
        </w:rPr>
        <w:t>(ali nosilcu ponudbe v primeru skupne ponudbe)</w:t>
      </w:r>
    </w:p>
    <w:p w14:paraId="65AE3E30"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p>
    <w:p w14:paraId="6894AEF2" w14:textId="77777777" w:rsidR="00D15922" w:rsidRPr="00B62BD1" w:rsidRDefault="00D15922" w:rsidP="00B62BD1">
      <w:pPr>
        <w:pStyle w:val="BodyText22"/>
        <w:ind w:left="0"/>
        <w:rPr>
          <w:rFonts w:ascii="Calibri" w:hAnsi="Calibri" w:cs="Calibri"/>
          <w:b/>
          <w:bCs/>
          <w:szCs w:val="22"/>
        </w:rPr>
      </w:pPr>
      <w:proofErr w:type="spellStart"/>
      <w:r w:rsidRPr="00F5684F">
        <w:rPr>
          <w:rFonts w:ascii="Calibri" w:hAnsi="Calibri" w:cs="Calibri"/>
          <w:b/>
          <w:bCs/>
          <w:szCs w:val="22"/>
        </w:rPr>
        <w:t>Predmet</w:t>
      </w:r>
      <w:proofErr w:type="spellEnd"/>
      <w:r w:rsidRPr="00F5684F">
        <w:rPr>
          <w:rFonts w:ascii="Calibri" w:hAnsi="Calibri" w:cs="Calibri"/>
          <w:b/>
          <w:bCs/>
          <w:szCs w:val="22"/>
        </w:rPr>
        <w:t xml:space="preserve"> </w:t>
      </w:r>
      <w:proofErr w:type="spellStart"/>
      <w:r w:rsidRPr="00F5684F">
        <w:rPr>
          <w:rFonts w:ascii="Calibri" w:hAnsi="Calibri" w:cs="Calibri"/>
          <w:b/>
          <w:bCs/>
          <w:szCs w:val="22"/>
        </w:rPr>
        <w:t>naročila</w:t>
      </w:r>
      <w:proofErr w:type="spellEnd"/>
      <w:r w:rsidRPr="00B62BD1">
        <w:rPr>
          <w:rFonts w:ascii="Calibri" w:hAnsi="Calibri" w:cs="Calibri"/>
          <w:b/>
          <w:bCs/>
          <w:szCs w:val="22"/>
        </w:rPr>
        <w:t>: »</w:t>
      </w:r>
      <w:proofErr w:type="spellStart"/>
      <w:r w:rsidR="00B62BD1" w:rsidRPr="00B62BD1">
        <w:rPr>
          <w:rFonts w:ascii="Calibri" w:hAnsi="Calibri" w:cs="Calibri"/>
          <w:b/>
          <w:bCs/>
          <w:szCs w:val="22"/>
        </w:rPr>
        <w:t>Dobava</w:t>
      </w:r>
      <w:proofErr w:type="spellEnd"/>
      <w:r w:rsidR="00B62BD1" w:rsidRPr="00B62BD1">
        <w:rPr>
          <w:rFonts w:ascii="Calibri" w:hAnsi="Calibri" w:cs="Calibri"/>
          <w:b/>
          <w:bCs/>
          <w:szCs w:val="22"/>
        </w:rPr>
        <w:t xml:space="preserve"> </w:t>
      </w:r>
      <w:proofErr w:type="spellStart"/>
      <w:r w:rsidR="00B62BD1" w:rsidRPr="00B62BD1">
        <w:rPr>
          <w:rFonts w:ascii="Calibri" w:hAnsi="Calibri" w:cs="Calibri"/>
          <w:b/>
          <w:bCs/>
          <w:szCs w:val="22"/>
        </w:rPr>
        <w:t>raznih</w:t>
      </w:r>
      <w:proofErr w:type="spellEnd"/>
      <w:r w:rsidR="00B62BD1" w:rsidRPr="00B62BD1">
        <w:rPr>
          <w:rFonts w:ascii="Calibri" w:hAnsi="Calibri" w:cs="Calibri"/>
          <w:b/>
          <w:bCs/>
          <w:szCs w:val="22"/>
        </w:rPr>
        <w:t xml:space="preserve"> </w:t>
      </w:r>
      <w:proofErr w:type="spellStart"/>
      <w:r w:rsidR="00B62BD1" w:rsidRPr="00B62BD1">
        <w:rPr>
          <w:rFonts w:ascii="Calibri" w:hAnsi="Calibri" w:cs="Calibri"/>
          <w:b/>
          <w:bCs/>
          <w:szCs w:val="22"/>
        </w:rPr>
        <w:t>rokavic</w:t>
      </w:r>
      <w:proofErr w:type="spellEnd"/>
      <w:r w:rsidR="00B62BD1" w:rsidRPr="00B62BD1">
        <w:rPr>
          <w:rFonts w:ascii="Calibri" w:hAnsi="Calibri" w:cs="Calibri"/>
          <w:b/>
          <w:bCs/>
          <w:szCs w:val="22"/>
        </w:rPr>
        <w:t xml:space="preserve">, </w:t>
      </w:r>
      <w:proofErr w:type="spellStart"/>
      <w:r w:rsidR="00B62BD1" w:rsidRPr="00B62BD1">
        <w:rPr>
          <w:rFonts w:ascii="Calibri" w:hAnsi="Calibri" w:cs="Calibri"/>
          <w:b/>
          <w:bCs/>
          <w:szCs w:val="22"/>
        </w:rPr>
        <w:t>zaščitnih</w:t>
      </w:r>
      <w:proofErr w:type="spellEnd"/>
      <w:r w:rsidR="00B62BD1" w:rsidRPr="00B62BD1">
        <w:rPr>
          <w:rFonts w:ascii="Calibri" w:hAnsi="Calibri" w:cs="Calibri"/>
          <w:b/>
          <w:bCs/>
          <w:szCs w:val="22"/>
        </w:rPr>
        <w:t xml:space="preserve"> </w:t>
      </w:r>
      <w:proofErr w:type="spellStart"/>
      <w:r w:rsidR="00B62BD1" w:rsidRPr="00B62BD1">
        <w:rPr>
          <w:rFonts w:ascii="Calibri" w:hAnsi="Calibri" w:cs="Calibri"/>
          <w:b/>
          <w:bCs/>
          <w:szCs w:val="22"/>
        </w:rPr>
        <w:t>plaščev</w:t>
      </w:r>
      <w:proofErr w:type="spellEnd"/>
      <w:r w:rsidR="00B62BD1" w:rsidRPr="00B62BD1">
        <w:rPr>
          <w:rFonts w:ascii="Calibri" w:hAnsi="Calibri" w:cs="Calibri"/>
          <w:b/>
          <w:bCs/>
          <w:szCs w:val="22"/>
        </w:rPr>
        <w:t xml:space="preserve">, </w:t>
      </w:r>
      <w:proofErr w:type="spellStart"/>
      <w:r w:rsidR="00B62BD1" w:rsidRPr="00B62BD1">
        <w:rPr>
          <w:rFonts w:ascii="Calibri" w:hAnsi="Calibri" w:cs="Calibri"/>
          <w:b/>
          <w:bCs/>
          <w:szCs w:val="22"/>
        </w:rPr>
        <w:t>predpasnikov</w:t>
      </w:r>
      <w:proofErr w:type="spellEnd"/>
      <w:r w:rsidRPr="00B62BD1">
        <w:rPr>
          <w:rFonts w:ascii="Calibri" w:hAnsi="Calibri" w:cs="Calibri"/>
          <w:b/>
          <w:bCs/>
          <w:szCs w:val="22"/>
        </w:rPr>
        <w:t>«</w:t>
      </w:r>
    </w:p>
    <w:p w14:paraId="2B086F41" w14:textId="77777777" w:rsidR="00D15922" w:rsidRPr="00F5684F" w:rsidRDefault="00452DA5" w:rsidP="00D15922">
      <w:pPr>
        <w:widowControl w:val="0"/>
        <w:autoSpaceDE w:val="0"/>
        <w:autoSpaceDN w:val="0"/>
        <w:adjustRightInd w:val="0"/>
        <w:spacing w:line="303" w:lineRule="exact"/>
        <w:rPr>
          <w:rFonts w:ascii="Calibri" w:hAnsi="Calibri" w:cs="Calibri"/>
          <w:sz w:val="22"/>
          <w:szCs w:val="22"/>
        </w:rPr>
      </w:pPr>
      <w:r w:rsidRPr="00F5684F">
        <w:rPr>
          <w:rFonts w:ascii="Calibri" w:hAnsi="Calibri" w:cs="Calibri"/>
          <w:noProof/>
          <w:sz w:val="22"/>
          <w:szCs w:val="22"/>
        </w:rPr>
        <w:drawing>
          <wp:anchor distT="0" distB="0" distL="114300" distR="114300" simplePos="0" relativeHeight="251657216" behindDoc="1" locked="0" layoutInCell="0" allowOverlap="1" wp14:anchorId="6206071E" wp14:editId="1C4C0768">
            <wp:simplePos x="0" y="0"/>
            <wp:positionH relativeFrom="column">
              <wp:posOffset>-49530</wp:posOffset>
            </wp:positionH>
            <wp:positionV relativeFrom="paragraph">
              <wp:posOffset>187325</wp:posOffset>
            </wp:positionV>
            <wp:extent cx="5842000" cy="56197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7DA0D552"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Naziv oz. firma ponudnika:</w:t>
      </w:r>
    </w:p>
    <w:p w14:paraId="1E249A49"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p>
    <w:p w14:paraId="7D3FA0C8"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w:t>
      </w:r>
    </w:p>
    <w:p w14:paraId="0D0816B0"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0A5B257F"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Sedež ponudnika:</w:t>
      </w:r>
    </w:p>
    <w:p w14:paraId="65BA3E85" w14:textId="77777777" w:rsidR="00D15922" w:rsidRPr="00F5684F" w:rsidRDefault="00D15922" w:rsidP="00D15922">
      <w:pPr>
        <w:widowControl w:val="0"/>
        <w:autoSpaceDE w:val="0"/>
        <w:autoSpaceDN w:val="0"/>
        <w:adjustRightInd w:val="0"/>
        <w:spacing w:line="267" w:lineRule="exact"/>
        <w:rPr>
          <w:rFonts w:ascii="Calibri" w:hAnsi="Calibri" w:cs="Calibri"/>
          <w:sz w:val="22"/>
          <w:szCs w:val="22"/>
        </w:rPr>
      </w:pPr>
    </w:p>
    <w:p w14:paraId="34FD55CD"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w:t>
      </w:r>
    </w:p>
    <w:p w14:paraId="75D15902"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7B50A320"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Odgovorna(e) oseba (e) oziroma zakoniti zastopnik(i) oziroma podpisnik(i) pogodbe:</w:t>
      </w:r>
    </w:p>
    <w:p w14:paraId="5F8EF723" w14:textId="77777777" w:rsidR="00D15922" w:rsidRPr="00F5684F" w:rsidRDefault="00D15922" w:rsidP="00D15922">
      <w:pPr>
        <w:widowControl w:val="0"/>
        <w:autoSpaceDE w:val="0"/>
        <w:autoSpaceDN w:val="0"/>
        <w:adjustRightInd w:val="0"/>
        <w:spacing w:line="267" w:lineRule="exact"/>
        <w:rPr>
          <w:rFonts w:ascii="Calibri" w:hAnsi="Calibri" w:cs="Calibri"/>
          <w:sz w:val="22"/>
          <w:szCs w:val="22"/>
        </w:rPr>
      </w:pPr>
    </w:p>
    <w:p w14:paraId="0AABE4F1"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w:t>
      </w:r>
    </w:p>
    <w:p w14:paraId="7F7AA240"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1EAF7401"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Matična številka:</w:t>
      </w:r>
    </w:p>
    <w:p w14:paraId="4C01FC7D" w14:textId="77777777" w:rsidR="00D15922" w:rsidRPr="00F5684F" w:rsidRDefault="00D15922" w:rsidP="00D15922">
      <w:pPr>
        <w:widowControl w:val="0"/>
        <w:autoSpaceDE w:val="0"/>
        <w:autoSpaceDN w:val="0"/>
        <w:adjustRightInd w:val="0"/>
        <w:spacing w:line="267" w:lineRule="exact"/>
        <w:rPr>
          <w:rFonts w:ascii="Calibri" w:hAnsi="Calibri" w:cs="Calibri"/>
          <w:sz w:val="22"/>
          <w:szCs w:val="22"/>
        </w:rPr>
      </w:pPr>
    </w:p>
    <w:p w14:paraId="0340351C"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w:t>
      </w:r>
    </w:p>
    <w:p w14:paraId="514223A6"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715E8526"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Identifikacijska številka za DDV:</w:t>
      </w:r>
    </w:p>
    <w:p w14:paraId="5226FE96" w14:textId="77777777" w:rsidR="00D15922" w:rsidRPr="00F5684F" w:rsidRDefault="00D15922" w:rsidP="00D15922">
      <w:pPr>
        <w:widowControl w:val="0"/>
        <w:autoSpaceDE w:val="0"/>
        <w:autoSpaceDN w:val="0"/>
        <w:adjustRightInd w:val="0"/>
        <w:spacing w:line="266" w:lineRule="exact"/>
        <w:rPr>
          <w:rFonts w:ascii="Calibri" w:hAnsi="Calibri" w:cs="Calibri"/>
          <w:sz w:val="22"/>
          <w:szCs w:val="22"/>
        </w:rPr>
      </w:pPr>
    </w:p>
    <w:p w14:paraId="3D019D07"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01F1FBE6"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Pristojni davčni urad:</w:t>
      </w:r>
    </w:p>
    <w:p w14:paraId="3B595EAD" w14:textId="77777777" w:rsidR="00D15922" w:rsidRPr="00F5684F" w:rsidRDefault="00D15922" w:rsidP="00D15922">
      <w:pPr>
        <w:widowControl w:val="0"/>
        <w:autoSpaceDE w:val="0"/>
        <w:autoSpaceDN w:val="0"/>
        <w:adjustRightInd w:val="0"/>
        <w:spacing w:line="266" w:lineRule="exact"/>
        <w:rPr>
          <w:rFonts w:ascii="Calibri" w:hAnsi="Calibri" w:cs="Calibri"/>
          <w:sz w:val="22"/>
          <w:szCs w:val="22"/>
        </w:rPr>
      </w:pPr>
    </w:p>
    <w:p w14:paraId="6E91EE8F"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6F79E160"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Številka transakcijskega računa ponudnika (IBAN):</w:t>
      </w:r>
    </w:p>
    <w:p w14:paraId="31C822C7" w14:textId="77777777" w:rsidR="00D15922" w:rsidRPr="00F5684F" w:rsidRDefault="00D15922" w:rsidP="00D15922">
      <w:pPr>
        <w:widowControl w:val="0"/>
        <w:autoSpaceDE w:val="0"/>
        <w:autoSpaceDN w:val="0"/>
        <w:adjustRightInd w:val="0"/>
        <w:spacing w:line="266" w:lineRule="exact"/>
        <w:rPr>
          <w:rFonts w:ascii="Calibri" w:hAnsi="Calibri" w:cs="Calibri"/>
          <w:sz w:val="22"/>
          <w:szCs w:val="22"/>
        </w:rPr>
      </w:pPr>
    </w:p>
    <w:p w14:paraId="65EAEC5B"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007A4484"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Kontaktna oseba:</w:t>
      </w:r>
    </w:p>
    <w:p w14:paraId="6DA32D2E" w14:textId="77777777" w:rsidR="00D15922" w:rsidRPr="00F5684F" w:rsidRDefault="00D15922" w:rsidP="00D15922">
      <w:pPr>
        <w:widowControl w:val="0"/>
        <w:autoSpaceDE w:val="0"/>
        <w:autoSpaceDN w:val="0"/>
        <w:adjustRightInd w:val="0"/>
        <w:spacing w:line="266" w:lineRule="exact"/>
        <w:rPr>
          <w:rFonts w:ascii="Calibri" w:hAnsi="Calibri" w:cs="Calibri"/>
          <w:sz w:val="22"/>
          <w:szCs w:val="22"/>
        </w:rPr>
      </w:pPr>
    </w:p>
    <w:p w14:paraId="28092484"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01CAA310"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Telefon kontaktne osebe:</w:t>
      </w:r>
    </w:p>
    <w:p w14:paraId="55DE5EC0" w14:textId="77777777" w:rsidR="00D15922" w:rsidRPr="00F5684F" w:rsidRDefault="00D15922" w:rsidP="00D15922">
      <w:pPr>
        <w:widowControl w:val="0"/>
        <w:autoSpaceDE w:val="0"/>
        <w:autoSpaceDN w:val="0"/>
        <w:adjustRightInd w:val="0"/>
        <w:spacing w:line="266" w:lineRule="exact"/>
        <w:rPr>
          <w:rFonts w:ascii="Calibri" w:hAnsi="Calibri" w:cs="Calibri"/>
          <w:sz w:val="22"/>
          <w:szCs w:val="22"/>
        </w:rPr>
      </w:pPr>
    </w:p>
    <w:p w14:paraId="4EE5BF99"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5EF424E0" w14:textId="77777777" w:rsidR="00D15922" w:rsidRPr="00F5684F" w:rsidRDefault="00D15922" w:rsidP="00D15922">
      <w:pPr>
        <w:widowControl w:val="0"/>
        <w:autoSpaceDE w:val="0"/>
        <w:autoSpaceDN w:val="0"/>
        <w:adjustRightInd w:val="0"/>
        <w:rPr>
          <w:rFonts w:ascii="Calibri" w:hAnsi="Calibri" w:cs="Calibri"/>
          <w:sz w:val="22"/>
          <w:szCs w:val="22"/>
        </w:rPr>
      </w:pPr>
      <w:proofErr w:type="spellStart"/>
      <w:r w:rsidRPr="00F5684F">
        <w:rPr>
          <w:rFonts w:ascii="Calibri" w:hAnsi="Calibri" w:cs="Calibri"/>
          <w:sz w:val="22"/>
          <w:szCs w:val="22"/>
        </w:rPr>
        <w:t>Telefax</w:t>
      </w:r>
      <w:proofErr w:type="spellEnd"/>
      <w:r w:rsidRPr="00F5684F">
        <w:rPr>
          <w:rFonts w:ascii="Calibri" w:hAnsi="Calibri" w:cs="Calibri"/>
          <w:sz w:val="22"/>
          <w:szCs w:val="22"/>
        </w:rPr>
        <w:t>:</w:t>
      </w:r>
    </w:p>
    <w:p w14:paraId="57378C7A" w14:textId="77777777" w:rsidR="00D15922" w:rsidRPr="00F5684F" w:rsidRDefault="00D15922" w:rsidP="00D15922">
      <w:pPr>
        <w:widowControl w:val="0"/>
        <w:autoSpaceDE w:val="0"/>
        <w:autoSpaceDN w:val="0"/>
        <w:adjustRightInd w:val="0"/>
        <w:spacing w:line="266" w:lineRule="exact"/>
        <w:rPr>
          <w:rFonts w:ascii="Calibri" w:hAnsi="Calibri" w:cs="Calibri"/>
          <w:sz w:val="22"/>
          <w:szCs w:val="22"/>
        </w:rPr>
      </w:pPr>
    </w:p>
    <w:p w14:paraId="0914FBC4"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050B40B5"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Elektronski naslov kontaktne osebe:</w:t>
      </w:r>
    </w:p>
    <w:p w14:paraId="1BBE2391" w14:textId="77777777" w:rsidR="00D15922" w:rsidRPr="00F5684F" w:rsidRDefault="00D15922" w:rsidP="00D15922">
      <w:pPr>
        <w:widowControl w:val="0"/>
        <w:autoSpaceDE w:val="0"/>
        <w:autoSpaceDN w:val="0"/>
        <w:adjustRightInd w:val="0"/>
        <w:spacing w:line="264" w:lineRule="exact"/>
        <w:rPr>
          <w:rFonts w:ascii="Calibri" w:hAnsi="Calibri" w:cs="Calibri"/>
          <w:sz w:val="22"/>
          <w:szCs w:val="22"/>
        </w:rPr>
      </w:pPr>
    </w:p>
    <w:p w14:paraId="686733E9"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5A3F615D"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Ponudnik MSP:</w:t>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t>DA / NE</w:t>
      </w:r>
    </w:p>
    <w:p w14:paraId="4C86FFF5" w14:textId="77777777" w:rsidR="00D15922" w:rsidRPr="00F5684F" w:rsidRDefault="00D15922" w:rsidP="00D15922">
      <w:pPr>
        <w:widowControl w:val="0"/>
        <w:autoSpaceDE w:val="0"/>
        <w:autoSpaceDN w:val="0"/>
        <w:adjustRightInd w:val="0"/>
        <w:spacing w:line="264" w:lineRule="exact"/>
        <w:rPr>
          <w:rFonts w:ascii="Calibri" w:hAnsi="Calibri" w:cs="Calibri"/>
          <w:sz w:val="22"/>
          <w:szCs w:val="22"/>
        </w:rPr>
      </w:pPr>
    </w:p>
    <w:p w14:paraId="7216254E" w14:textId="77777777" w:rsidR="00D15922" w:rsidRPr="00F5684F" w:rsidRDefault="00D15922" w:rsidP="00D15922">
      <w:pPr>
        <w:widowControl w:val="0"/>
        <w:autoSpaceDE w:val="0"/>
        <w:autoSpaceDN w:val="0"/>
        <w:adjustRightInd w:val="0"/>
        <w:rPr>
          <w:rFonts w:ascii="Calibri" w:hAnsi="Calibri" w:cs="Calibri"/>
          <w:sz w:val="22"/>
          <w:szCs w:val="22"/>
        </w:rPr>
      </w:pPr>
    </w:p>
    <w:p w14:paraId="56A2103B" w14:textId="77777777" w:rsidR="00D15922" w:rsidRPr="00F5684F" w:rsidRDefault="00D15922" w:rsidP="00D15922">
      <w:pPr>
        <w:widowControl w:val="0"/>
        <w:autoSpaceDE w:val="0"/>
        <w:autoSpaceDN w:val="0"/>
        <w:adjustRightInd w:val="0"/>
        <w:spacing w:line="381" w:lineRule="exact"/>
        <w:rPr>
          <w:rFonts w:ascii="Calibri" w:hAnsi="Calibri" w:cs="Calibri"/>
          <w:sz w:val="22"/>
          <w:szCs w:val="22"/>
        </w:rPr>
      </w:pPr>
    </w:p>
    <w:p w14:paraId="22557AAE" w14:textId="77777777" w:rsidR="00D15922" w:rsidRPr="00F5684F" w:rsidRDefault="00D15922" w:rsidP="00D15922">
      <w:pPr>
        <w:widowControl w:val="0"/>
        <w:overflowPunct w:val="0"/>
        <w:autoSpaceDE w:val="0"/>
        <w:autoSpaceDN w:val="0"/>
        <w:adjustRightInd w:val="0"/>
        <w:spacing w:line="205" w:lineRule="auto"/>
        <w:rPr>
          <w:rFonts w:ascii="Calibri" w:hAnsi="Calibri" w:cs="Calibri"/>
          <w:sz w:val="22"/>
          <w:szCs w:val="22"/>
        </w:rPr>
      </w:pPr>
      <w:r w:rsidRPr="00F5684F">
        <w:rPr>
          <w:rFonts w:ascii="Calibri" w:hAnsi="Calibri" w:cs="Calibri"/>
          <w:sz w:val="22"/>
          <w:szCs w:val="22"/>
        </w:rPr>
        <w:t xml:space="preserve">Pod kazensko in materialno odgovornostjo izjavljamo, da </w:t>
      </w:r>
      <w:r w:rsidRPr="00F5684F">
        <w:rPr>
          <w:rFonts w:ascii="Calibri" w:hAnsi="Calibri" w:cs="Calibri"/>
          <w:bCs/>
          <w:sz w:val="22"/>
          <w:szCs w:val="22"/>
        </w:rPr>
        <w:t>ponudnik nastopa:</w:t>
      </w:r>
      <w:r w:rsidRPr="00F5684F">
        <w:rPr>
          <w:rFonts w:ascii="Calibri" w:hAnsi="Calibri" w:cs="Calibri"/>
          <w:sz w:val="22"/>
          <w:szCs w:val="22"/>
        </w:rPr>
        <w:t xml:space="preserve"> (način nastopa ponudnik ustrezno obkroži):</w:t>
      </w:r>
    </w:p>
    <w:p w14:paraId="4450377B" w14:textId="77777777" w:rsidR="00D15922" w:rsidRPr="00F5684F" w:rsidRDefault="00D15922" w:rsidP="00D15922">
      <w:pPr>
        <w:widowControl w:val="0"/>
        <w:autoSpaceDE w:val="0"/>
        <w:autoSpaceDN w:val="0"/>
        <w:adjustRightInd w:val="0"/>
        <w:spacing w:line="266" w:lineRule="exact"/>
        <w:rPr>
          <w:rFonts w:ascii="Calibri" w:hAnsi="Calibri" w:cs="Calibri"/>
          <w:sz w:val="22"/>
          <w:szCs w:val="22"/>
        </w:rPr>
      </w:pPr>
    </w:p>
    <w:p w14:paraId="546D5475" w14:textId="77777777" w:rsidR="00D15922" w:rsidRPr="00F5684F" w:rsidRDefault="00D15922" w:rsidP="000241D5">
      <w:pPr>
        <w:widowControl w:val="0"/>
        <w:numPr>
          <w:ilvl w:val="0"/>
          <w:numId w:val="16"/>
        </w:numPr>
        <w:tabs>
          <w:tab w:val="clear" w:pos="720"/>
          <w:tab w:val="num" w:pos="180"/>
        </w:tabs>
        <w:overflowPunct w:val="0"/>
        <w:autoSpaceDE w:val="0"/>
        <w:autoSpaceDN w:val="0"/>
        <w:adjustRightInd w:val="0"/>
        <w:ind w:left="180" w:hanging="180"/>
        <w:jc w:val="both"/>
        <w:rPr>
          <w:rFonts w:ascii="Calibri" w:hAnsi="Calibri" w:cs="Calibri"/>
          <w:sz w:val="22"/>
          <w:szCs w:val="22"/>
        </w:rPr>
      </w:pPr>
      <w:r w:rsidRPr="00F5684F">
        <w:rPr>
          <w:rFonts w:ascii="Calibri" w:hAnsi="Calibri" w:cs="Calibri"/>
          <w:sz w:val="22"/>
          <w:szCs w:val="22"/>
        </w:rPr>
        <w:t xml:space="preserve">sam (samostojno) </w:t>
      </w:r>
    </w:p>
    <w:p w14:paraId="014DE021" w14:textId="77777777" w:rsidR="00D15922" w:rsidRPr="00F5684F" w:rsidRDefault="00D15922" w:rsidP="000241D5">
      <w:pPr>
        <w:widowControl w:val="0"/>
        <w:numPr>
          <w:ilvl w:val="0"/>
          <w:numId w:val="16"/>
        </w:numPr>
        <w:tabs>
          <w:tab w:val="clear" w:pos="720"/>
          <w:tab w:val="num" w:pos="200"/>
        </w:tabs>
        <w:overflowPunct w:val="0"/>
        <w:autoSpaceDE w:val="0"/>
        <w:autoSpaceDN w:val="0"/>
        <w:adjustRightInd w:val="0"/>
        <w:spacing w:line="239" w:lineRule="auto"/>
        <w:ind w:left="200" w:hanging="200"/>
        <w:jc w:val="both"/>
        <w:rPr>
          <w:rFonts w:ascii="Calibri" w:hAnsi="Calibri" w:cs="Calibri"/>
          <w:sz w:val="22"/>
          <w:szCs w:val="22"/>
        </w:rPr>
      </w:pPr>
      <w:r w:rsidRPr="00F5684F">
        <w:rPr>
          <w:rFonts w:ascii="Calibri" w:hAnsi="Calibri" w:cs="Calibri"/>
          <w:sz w:val="22"/>
          <w:szCs w:val="22"/>
        </w:rPr>
        <w:t xml:space="preserve">s skupno ponudbo </w:t>
      </w:r>
    </w:p>
    <w:p w14:paraId="239BFA60" w14:textId="77777777" w:rsidR="00D15922" w:rsidRPr="00F5684F" w:rsidRDefault="00D15922" w:rsidP="000241D5">
      <w:pPr>
        <w:widowControl w:val="0"/>
        <w:numPr>
          <w:ilvl w:val="0"/>
          <w:numId w:val="16"/>
        </w:numPr>
        <w:tabs>
          <w:tab w:val="clear" w:pos="720"/>
          <w:tab w:val="num" w:pos="200"/>
        </w:tabs>
        <w:overflowPunct w:val="0"/>
        <w:autoSpaceDE w:val="0"/>
        <w:autoSpaceDN w:val="0"/>
        <w:adjustRightInd w:val="0"/>
        <w:ind w:left="200" w:hanging="200"/>
        <w:jc w:val="both"/>
        <w:rPr>
          <w:rFonts w:ascii="Calibri" w:hAnsi="Calibri" w:cs="Calibri"/>
          <w:sz w:val="22"/>
          <w:szCs w:val="22"/>
        </w:rPr>
      </w:pPr>
      <w:r w:rsidRPr="00F5684F">
        <w:rPr>
          <w:rFonts w:ascii="Calibri" w:hAnsi="Calibri" w:cs="Calibri"/>
          <w:sz w:val="22"/>
          <w:szCs w:val="22"/>
        </w:rPr>
        <w:t xml:space="preserve">s podizvajalci </w:t>
      </w:r>
    </w:p>
    <w:p w14:paraId="31E10B0B" w14:textId="77777777" w:rsidR="00D15922" w:rsidRPr="00F5684F" w:rsidRDefault="00D15922" w:rsidP="00D15922">
      <w:pPr>
        <w:widowControl w:val="0"/>
        <w:overflowPunct w:val="0"/>
        <w:autoSpaceDE w:val="0"/>
        <w:autoSpaceDN w:val="0"/>
        <w:adjustRightInd w:val="0"/>
        <w:jc w:val="both"/>
        <w:rPr>
          <w:rFonts w:ascii="Calibri" w:hAnsi="Calibri" w:cs="Calibri"/>
          <w:sz w:val="22"/>
          <w:szCs w:val="22"/>
        </w:rPr>
      </w:pPr>
    </w:p>
    <w:p w14:paraId="217185FE"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bookmarkStart w:id="16" w:name="page22"/>
      <w:bookmarkEnd w:id="16"/>
      <w:r w:rsidRPr="00F5684F">
        <w:rPr>
          <w:rFonts w:ascii="Calibri" w:hAnsi="Calibri" w:cs="Calibri"/>
          <w:sz w:val="22"/>
          <w:szCs w:val="22"/>
        </w:rPr>
        <w:t>Izjavljamo, da:</w:t>
      </w:r>
    </w:p>
    <w:p w14:paraId="1B2E2D11" w14:textId="77777777" w:rsidR="00D15922" w:rsidRPr="00F5684F" w:rsidRDefault="00D15922" w:rsidP="00D15922">
      <w:pPr>
        <w:widowControl w:val="0"/>
        <w:autoSpaceDE w:val="0"/>
        <w:autoSpaceDN w:val="0"/>
        <w:adjustRightInd w:val="0"/>
        <w:spacing w:line="79" w:lineRule="exact"/>
        <w:rPr>
          <w:rFonts w:ascii="Calibri" w:hAnsi="Calibri" w:cs="Calibri"/>
          <w:sz w:val="22"/>
          <w:szCs w:val="22"/>
        </w:rPr>
      </w:pPr>
    </w:p>
    <w:p w14:paraId="5583A174" w14:textId="77777777" w:rsidR="00D15922" w:rsidRPr="00F5684F" w:rsidRDefault="00D15922" w:rsidP="000241D5">
      <w:pPr>
        <w:widowControl w:val="0"/>
        <w:numPr>
          <w:ilvl w:val="0"/>
          <w:numId w:val="17"/>
        </w:numPr>
        <w:overflowPunct w:val="0"/>
        <w:autoSpaceDE w:val="0"/>
        <w:autoSpaceDN w:val="0"/>
        <w:adjustRightInd w:val="0"/>
        <w:spacing w:line="215" w:lineRule="auto"/>
        <w:ind w:right="660"/>
        <w:jc w:val="both"/>
        <w:rPr>
          <w:rFonts w:ascii="Calibri" w:hAnsi="Calibri" w:cs="Calibri"/>
          <w:sz w:val="22"/>
          <w:szCs w:val="22"/>
        </w:rPr>
      </w:pPr>
      <w:r w:rsidRPr="00F5684F">
        <w:rPr>
          <w:rFonts w:ascii="Calibri" w:hAnsi="Calibri" w:cs="Calibri"/>
          <w:sz w:val="22"/>
          <w:szCs w:val="22"/>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14:paraId="35D5D125" w14:textId="77777777" w:rsidR="00D15922" w:rsidRPr="00F5684F" w:rsidRDefault="00D15922" w:rsidP="00D15922">
      <w:pPr>
        <w:widowControl w:val="0"/>
        <w:autoSpaceDE w:val="0"/>
        <w:autoSpaceDN w:val="0"/>
        <w:adjustRightInd w:val="0"/>
        <w:spacing w:line="80" w:lineRule="exact"/>
        <w:rPr>
          <w:rFonts w:ascii="Calibri" w:hAnsi="Calibri" w:cs="Calibri"/>
          <w:sz w:val="22"/>
          <w:szCs w:val="22"/>
        </w:rPr>
      </w:pPr>
    </w:p>
    <w:p w14:paraId="66C54D1C" w14:textId="77777777" w:rsidR="00D15922" w:rsidRPr="00F5684F" w:rsidRDefault="00D15922" w:rsidP="000241D5">
      <w:pPr>
        <w:widowControl w:val="0"/>
        <w:numPr>
          <w:ilvl w:val="0"/>
          <w:numId w:val="17"/>
        </w:numPr>
        <w:overflowPunct w:val="0"/>
        <w:autoSpaceDE w:val="0"/>
        <w:autoSpaceDN w:val="0"/>
        <w:adjustRightInd w:val="0"/>
        <w:spacing w:line="203" w:lineRule="auto"/>
        <w:ind w:right="680"/>
        <w:jc w:val="both"/>
        <w:rPr>
          <w:rFonts w:ascii="Calibri" w:hAnsi="Calibri" w:cs="Calibri"/>
          <w:sz w:val="22"/>
          <w:szCs w:val="22"/>
        </w:rPr>
      </w:pPr>
      <w:r w:rsidRPr="00F5684F">
        <w:rPr>
          <w:rFonts w:ascii="Calibri" w:hAnsi="Calibri" w:cs="Calibri"/>
          <w:sz w:val="22"/>
          <w:szCs w:val="22"/>
        </w:rPr>
        <w:lastRenderedPageBreak/>
        <w:t xml:space="preserve">bomo javno naročilo izvajali s strokovno usposobljenimi delavci oziroma kadrom in pri tem upoštevali vse zahteve varstva pri delu in delovne zakonodaje, veljavne na ozemlju RS; </w:t>
      </w:r>
    </w:p>
    <w:p w14:paraId="3A2C0EC1" w14:textId="77777777" w:rsidR="00D15922" w:rsidRPr="00F5684F" w:rsidRDefault="00D15922" w:rsidP="00D15922">
      <w:pPr>
        <w:widowControl w:val="0"/>
        <w:autoSpaceDE w:val="0"/>
        <w:autoSpaceDN w:val="0"/>
        <w:adjustRightInd w:val="0"/>
        <w:spacing w:line="79" w:lineRule="exact"/>
        <w:rPr>
          <w:rFonts w:ascii="Calibri" w:hAnsi="Calibri" w:cs="Calibri"/>
          <w:sz w:val="22"/>
          <w:szCs w:val="22"/>
        </w:rPr>
      </w:pPr>
    </w:p>
    <w:p w14:paraId="473EC4F3" w14:textId="77777777" w:rsidR="00AA61E1" w:rsidRPr="00AA61E1" w:rsidRDefault="00D15922" w:rsidP="00AA61E1">
      <w:pPr>
        <w:widowControl w:val="0"/>
        <w:numPr>
          <w:ilvl w:val="0"/>
          <w:numId w:val="17"/>
        </w:numPr>
        <w:overflowPunct w:val="0"/>
        <w:autoSpaceDE w:val="0"/>
        <w:autoSpaceDN w:val="0"/>
        <w:adjustRightInd w:val="0"/>
        <w:spacing w:line="204" w:lineRule="auto"/>
        <w:ind w:right="660"/>
        <w:jc w:val="both"/>
        <w:rPr>
          <w:rFonts w:ascii="Calibri" w:hAnsi="Calibri" w:cs="Calibri"/>
          <w:sz w:val="22"/>
          <w:szCs w:val="22"/>
        </w:rPr>
      </w:pPr>
      <w:r w:rsidRPr="00F5684F">
        <w:rPr>
          <w:rFonts w:ascii="Calibri" w:hAnsi="Calibri" w:cs="Calibri"/>
          <w:sz w:val="22"/>
          <w:szCs w:val="22"/>
        </w:rPr>
        <w:t xml:space="preserve">se v celoti strinjamo in sprejemamo pogoje in ostale zahteve naročnika, navedene v tej dokumentaciji v zvezi z oddajo javnega naročila, brez kakršnihkoli omejitev; </w:t>
      </w:r>
    </w:p>
    <w:p w14:paraId="4E167904" w14:textId="77777777" w:rsidR="00D15922" w:rsidRPr="00F5684F" w:rsidRDefault="00D15922" w:rsidP="000241D5">
      <w:pPr>
        <w:widowControl w:val="0"/>
        <w:numPr>
          <w:ilvl w:val="0"/>
          <w:numId w:val="17"/>
        </w:numPr>
        <w:overflowPunct w:val="0"/>
        <w:autoSpaceDE w:val="0"/>
        <w:autoSpaceDN w:val="0"/>
        <w:adjustRightInd w:val="0"/>
        <w:spacing w:line="237" w:lineRule="auto"/>
        <w:jc w:val="both"/>
        <w:rPr>
          <w:rFonts w:ascii="Calibri" w:hAnsi="Calibri" w:cs="Calibri"/>
          <w:sz w:val="22"/>
          <w:szCs w:val="22"/>
        </w:rPr>
      </w:pPr>
      <w:r w:rsidRPr="00F5684F">
        <w:rPr>
          <w:rFonts w:ascii="Calibri" w:hAnsi="Calibri" w:cs="Calibri"/>
          <w:sz w:val="22"/>
          <w:szCs w:val="22"/>
        </w:rPr>
        <w:t xml:space="preserve">smo ob izdelavi ponudbe pregledali celotno dokumentacijo v zvezi z oddajo javnega naročila; </w:t>
      </w:r>
    </w:p>
    <w:p w14:paraId="4F2D6705" w14:textId="77777777" w:rsidR="00D15922" w:rsidRPr="00F5684F" w:rsidRDefault="00D15922" w:rsidP="00D15922">
      <w:pPr>
        <w:widowControl w:val="0"/>
        <w:autoSpaceDE w:val="0"/>
        <w:autoSpaceDN w:val="0"/>
        <w:adjustRightInd w:val="0"/>
        <w:spacing w:line="8" w:lineRule="exact"/>
        <w:rPr>
          <w:rFonts w:ascii="Calibri" w:hAnsi="Calibri" w:cs="Calibri"/>
          <w:sz w:val="22"/>
          <w:szCs w:val="22"/>
        </w:rPr>
      </w:pPr>
    </w:p>
    <w:p w14:paraId="1BD5F91E" w14:textId="77777777" w:rsidR="00D15922" w:rsidRPr="00F5684F" w:rsidRDefault="00D15922" w:rsidP="000241D5">
      <w:pPr>
        <w:widowControl w:val="0"/>
        <w:numPr>
          <w:ilvl w:val="0"/>
          <w:numId w:val="17"/>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smo v celoti seznanjeni z obsegom in</w:t>
      </w:r>
      <w:r w:rsidR="00C73B9F">
        <w:rPr>
          <w:rFonts w:ascii="Calibri" w:hAnsi="Calibri" w:cs="Calibri"/>
          <w:sz w:val="22"/>
          <w:szCs w:val="22"/>
        </w:rPr>
        <w:t xml:space="preserve"> zahtevnostjo javnega naročila;</w:t>
      </w:r>
    </w:p>
    <w:p w14:paraId="7AC2C69E" w14:textId="77777777" w:rsidR="00D15922" w:rsidRPr="00F5684F" w:rsidRDefault="00D15922" w:rsidP="00D15922">
      <w:pPr>
        <w:widowControl w:val="0"/>
        <w:autoSpaceDE w:val="0"/>
        <w:autoSpaceDN w:val="0"/>
        <w:adjustRightInd w:val="0"/>
        <w:spacing w:line="79" w:lineRule="exact"/>
        <w:rPr>
          <w:rFonts w:ascii="Calibri" w:hAnsi="Calibri" w:cs="Calibri"/>
          <w:sz w:val="22"/>
          <w:szCs w:val="22"/>
        </w:rPr>
      </w:pPr>
    </w:p>
    <w:p w14:paraId="1D4A899F" w14:textId="77777777" w:rsidR="00C73B9F" w:rsidRPr="00C73B9F" w:rsidRDefault="00D15922" w:rsidP="000241D5">
      <w:pPr>
        <w:widowControl w:val="0"/>
        <w:numPr>
          <w:ilvl w:val="0"/>
          <w:numId w:val="17"/>
        </w:numPr>
        <w:overflowPunct w:val="0"/>
        <w:autoSpaceDE w:val="0"/>
        <w:autoSpaceDN w:val="0"/>
        <w:adjustRightInd w:val="0"/>
        <w:spacing w:line="203" w:lineRule="auto"/>
        <w:ind w:right="660"/>
        <w:jc w:val="both"/>
        <w:rPr>
          <w:rFonts w:ascii="Calibri" w:hAnsi="Calibri" w:cs="Calibri"/>
          <w:sz w:val="22"/>
          <w:szCs w:val="22"/>
        </w:rPr>
      </w:pPr>
      <w:r w:rsidRPr="00F5684F">
        <w:rPr>
          <w:rFonts w:ascii="Calibri" w:hAnsi="Calibri" w:cs="Calibri"/>
          <w:sz w:val="22"/>
          <w:szCs w:val="22"/>
        </w:rPr>
        <w:t xml:space="preserve">ne bomo imeli do naročnika kakršnegakoli odškodninskega zahtevka, če ne bomo izbrani za izvedbo javnega naročila; </w:t>
      </w:r>
    </w:p>
    <w:p w14:paraId="4F8E53BB"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222F04E7" w14:textId="77777777" w:rsidR="00D15922" w:rsidRPr="00F5684F" w:rsidRDefault="00D15922" w:rsidP="000241D5">
      <w:pPr>
        <w:widowControl w:val="0"/>
        <w:numPr>
          <w:ilvl w:val="0"/>
          <w:numId w:val="17"/>
        </w:numPr>
        <w:overflowPunct w:val="0"/>
        <w:autoSpaceDE w:val="0"/>
        <w:autoSpaceDN w:val="0"/>
        <w:adjustRightInd w:val="0"/>
        <w:spacing w:line="238" w:lineRule="auto"/>
        <w:jc w:val="both"/>
        <w:rPr>
          <w:rFonts w:ascii="Calibri" w:hAnsi="Calibri" w:cs="Calibri"/>
          <w:sz w:val="22"/>
          <w:szCs w:val="22"/>
        </w:rPr>
      </w:pPr>
      <w:r w:rsidRPr="00F5684F">
        <w:rPr>
          <w:rFonts w:ascii="Calibri" w:hAnsi="Calibri" w:cs="Calibri"/>
          <w:sz w:val="22"/>
          <w:szCs w:val="22"/>
        </w:rPr>
        <w:t xml:space="preserve">smo podali samo resnične oziroma verodostojne izjave. </w:t>
      </w:r>
    </w:p>
    <w:p w14:paraId="00DBCED7" w14:textId="77777777" w:rsidR="00D15922" w:rsidRPr="00F5684F" w:rsidRDefault="00D15922" w:rsidP="00D15922">
      <w:pPr>
        <w:widowControl w:val="0"/>
        <w:autoSpaceDE w:val="0"/>
        <w:autoSpaceDN w:val="0"/>
        <w:adjustRightInd w:val="0"/>
        <w:spacing w:line="78" w:lineRule="exact"/>
        <w:rPr>
          <w:rFonts w:ascii="Calibri" w:hAnsi="Calibri" w:cs="Calibri"/>
          <w:sz w:val="22"/>
          <w:szCs w:val="22"/>
        </w:rPr>
      </w:pPr>
    </w:p>
    <w:p w14:paraId="0B9AB512" w14:textId="77777777" w:rsidR="00D15922" w:rsidRPr="00F5684F" w:rsidRDefault="00D15922" w:rsidP="000241D5">
      <w:pPr>
        <w:widowControl w:val="0"/>
        <w:numPr>
          <w:ilvl w:val="0"/>
          <w:numId w:val="17"/>
        </w:numPr>
        <w:overflowPunct w:val="0"/>
        <w:autoSpaceDE w:val="0"/>
        <w:autoSpaceDN w:val="0"/>
        <w:adjustRightInd w:val="0"/>
        <w:spacing w:line="208" w:lineRule="auto"/>
        <w:ind w:right="660"/>
        <w:jc w:val="both"/>
        <w:rPr>
          <w:rFonts w:ascii="Calibri" w:hAnsi="Calibri" w:cs="Calibri"/>
          <w:i/>
          <w:iCs/>
          <w:sz w:val="22"/>
          <w:szCs w:val="22"/>
        </w:rPr>
      </w:pPr>
      <w:r w:rsidRPr="00F5684F">
        <w:rPr>
          <w:rFonts w:ascii="Calibri" w:hAnsi="Calibri" w:cs="Calibri"/>
          <w:sz w:val="22"/>
          <w:szCs w:val="22"/>
        </w:rPr>
        <w:t xml:space="preserve">da nismo uvrščeni na seznam poslovnih subjektov, s katerimi na podlagi 35. člena Zakona o integriteti in preprečevanju korupcije (Ur. l. RS, št. 69/11-UPB2; v nadaljevanju: </w:t>
      </w:r>
      <w:proofErr w:type="spellStart"/>
      <w:r w:rsidRPr="00F5684F">
        <w:rPr>
          <w:rFonts w:ascii="Calibri" w:hAnsi="Calibri" w:cs="Calibri"/>
          <w:sz w:val="22"/>
          <w:szCs w:val="22"/>
        </w:rPr>
        <w:t>ZIntPK</w:t>
      </w:r>
      <w:proofErr w:type="spellEnd"/>
      <w:r w:rsidRPr="00F5684F">
        <w:rPr>
          <w:rFonts w:ascii="Calibri" w:hAnsi="Calibri" w:cs="Calibri"/>
          <w:sz w:val="22"/>
          <w:szCs w:val="22"/>
        </w:rPr>
        <w:t xml:space="preserve">), naročniki ne smejo sodelovati. </w:t>
      </w:r>
    </w:p>
    <w:p w14:paraId="49213866" w14:textId="77777777" w:rsidR="00D15922" w:rsidRPr="00F5684F" w:rsidRDefault="00D15922" w:rsidP="00D15922">
      <w:pPr>
        <w:widowControl w:val="0"/>
        <w:overflowPunct w:val="0"/>
        <w:autoSpaceDE w:val="0"/>
        <w:autoSpaceDN w:val="0"/>
        <w:adjustRightInd w:val="0"/>
        <w:spacing w:line="208" w:lineRule="auto"/>
        <w:ind w:right="660"/>
        <w:jc w:val="both"/>
        <w:rPr>
          <w:rFonts w:ascii="Calibri" w:hAnsi="Calibri" w:cs="Calibri"/>
          <w:i/>
          <w:iCs/>
          <w:sz w:val="22"/>
          <w:szCs w:val="22"/>
        </w:rPr>
      </w:pPr>
    </w:p>
    <w:p w14:paraId="1A7D83A0"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5C2F55C2"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1EF9DC01"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7279D4BF"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46E3A10B" w14:textId="77777777" w:rsidR="00D15922" w:rsidRPr="00F5684F" w:rsidRDefault="00D15922" w:rsidP="00D15922">
      <w:pPr>
        <w:widowControl w:val="0"/>
        <w:autoSpaceDE w:val="0"/>
        <w:autoSpaceDN w:val="0"/>
        <w:adjustRightInd w:val="0"/>
        <w:spacing w:line="265" w:lineRule="exact"/>
        <w:rPr>
          <w:rFonts w:ascii="Calibri" w:hAnsi="Calibri" w:cs="Calibri"/>
          <w:sz w:val="22"/>
          <w:szCs w:val="22"/>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D15922" w:rsidRPr="00F5684F" w14:paraId="1F4E53A2" w14:textId="77777777" w:rsidTr="007B1CDE">
        <w:trPr>
          <w:trHeight w:val="266"/>
        </w:trPr>
        <w:tc>
          <w:tcPr>
            <w:tcW w:w="2760" w:type="dxa"/>
            <w:tcBorders>
              <w:top w:val="nil"/>
              <w:left w:val="nil"/>
              <w:bottom w:val="nil"/>
              <w:right w:val="nil"/>
            </w:tcBorders>
            <w:vAlign w:val="bottom"/>
          </w:tcPr>
          <w:p w14:paraId="25A5EE00" w14:textId="77777777" w:rsidR="00D15922" w:rsidRPr="00F5684F" w:rsidRDefault="00D15922" w:rsidP="007B1CDE">
            <w:pPr>
              <w:widowControl w:val="0"/>
              <w:autoSpaceDE w:val="0"/>
              <w:autoSpaceDN w:val="0"/>
              <w:adjustRightInd w:val="0"/>
              <w:rPr>
                <w:rFonts w:ascii="Calibri" w:hAnsi="Calibri" w:cs="Calibri"/>
                <w:sz w:val="22"/>
                <w:szCs w:val="22"/>
              </w:rPr>
            </w:pPr>
            <w:r w:rsidRPr="00F5684F">
              <w:rPr>
                <w:rFonts w:ascii="Calibri" w:hAnsi="Calibri" w:cs="Calibri"/>
                <w:sz w:val="22"/>
                <w:szCs w:val="22"/>
              </w:rPr>
              <w:t>Datum:</w:t>
            </w:r>
          </w:p>
        </w:tc>
        <w:tc>
          <w:tcPr>
            <w:tcW w:w="2420" w:type="dxa"/>
            <w:tcBorders>
              <w:top w:val="nil"/>
              <w:left w:val="nil"/>
              <w:bottom w:val="nil"/>
              <w:right w:val="nil"/>
            </w:tcBorders>
            <w:vAlign w:val="bottom"/>
          </w:tcPr>
          <w:p w14:paraId="69A84905" w14:textId="77777777" w:rsidR="00D15922" w:rsidRPr="00F5684F" w:rsidRDefault="00D15922" w:rsidP="007B1CDE">
            <w:pPr>
              <w:widowControl w:val="0"/>
              <w:autoSpaceDE w:val="0"/>
              <w:autoSpaceDN w:val="0"/>
              <w:adjustRightInd w:val="0"/>
              <w:ind w:left="840"/>
              <w:rPr>
                <w:rFonts w:ascii="Calibri" w:hAnsi="Calibri" w:cs="Calibri"/>
                <w:sz w:val="22"/>
                <w:szCs w:val="22"/>
              </w:rPr>
            </w:pPr>
            <w:r w:rsidRPr="00F5684F">
              <w:rPr>
                <w:rFonts w:ascii="Calibri" w:hAnsi="Calibri" w:cs="Calibri"/>
                <w:sz w:val="22"/>
                <w:szCs w:val="22"/>
              </w:rPr>
              <w:t>Žig</w:t>
            </w:r>
          </w:p>
        </w:tc>
        <w:tc>
          <w:tcPr>
            <w:tcW w:w="2880" w:type="dxa"/>
            <w:tcBorders>
              <w:top w:val="nil"/>
              <w:left w:val="nil"/>
              <w:bottom w:val="nil"/>
              <w:right w:val="nil"/>
            </w:tcBorders>
            <w:vAlign w:val="bottom"/>
          </w:tcPr>
          <w:p w14:paraId="7806288B" w14:textId="77777777" w:rsidR="00D15922" w:rsidRPr="00F5684F" w:rsidRDefault="00D15922" w:rsidP="007B1CDE">
            <w:pPr>
              <w:widowControl w:val="0"/>
              <w:autoSpaceDE w:val="0"/>
              <w:autoSpaceDN w:val="0"/>
              <w:adjustRightInd w:val="0"/>
              <w:ind w:left="1300"/>
              <w:rPr>
                <w:rFonts w:ascii="Calibri" w:hAnsi="Calibri" w:cs="Calibri"/>
                <w:sz w:val="22"/>
                <w:szCs w:val="22"/>
              </w:rPr>
            </w:pPr>
            <w:r w:rsidRPr="00F5684F">
              <w:rPr>
                <w:rFonts w:ascii="Calibri" w:hAnsi="Calibri" w:cs="Calibri"/>
                <w:w w:val="95"/>
                <w:sz w:val="22"/>
                <w:szCs w:val="22"/>
              </w:rPr>
              <w:t>Podpis ponudnika:</w:t>
            </w:r>
          </w:p>
        </w:tc>
      </w:tr>
      <w:tr w:rsidR="00D15922" w:rsidRPr="00F5684F" w14:paraId="530CD697" w14:textId="77777777" w:rsidTr="007B1CDE">
        <w:trPr>
          <w:trHeight w:val="557"/>
        </w:trPr>
        <w:tc>
          <w:tcPr>
            <w:tcW w:w="2760" w:type="dxa"/>
            <w:tcBorders>
              <w:top w:val="nil"/>
              <w:left w:val="nil"/>
              <w:bottom w:val="nil"/>
              <w:right w:val="nil"/>
            </w:tcBorders>
            <w:vAlign w:val="bottom"/>
          </w:tcPr>
          <w:p w14:paraId="1AEB4080" w14:textId="77777777" w:rsidR="00D15922" w:rsidRPr="00F5684F" w:rsidRDefault="00D15922" w:rsidP="007B1CDE">
            <w:pPr>
              <w:widowControl w:val="0"/>
              <w:autoSpaceDE w:val="0"/>
              <w:autoSpaceDN w:val="0"/>
              <w:adjustRightInd w:val="0"/>
              <w:rPr>
                <w:rFonts w:ascii="Calibri" w:hAnsi="Calibri" w:cs="Calibri"/>
                <w:sz w:val="22"/>
                <w:szCs w:val="22"/>
              </w:rPr>
            </w:pPr>
            <w:r w:rsidRPr="00F5684F">
              <w:rPr>
                <w:rFonts w:ascii="Calibri" w:hAnsi="Calibri" w:cs="Calibri"/>
                <w:sz w:val="22"/>
                <w:szCs w:val="22"/>
              </w:rPr>
              <w:t>_____________________</w:t>
            </w:r>
          </w:p>
        </w:tc>
        <w:tc>
          <w:tcPr>
            <w:tcW w:w="2420" w:type="dxa"/>
            <w:tcBorders>
              <w:top w:val="nil"/>
              <w:left w:val="nil"/>
              <w:bottom w:val="nil"/>
              <w:right w:val="nil"/>
            </w:tcBorders>
            <w:vAlign w:val="bottom"/>
          </w:tcPr>
          <w:p w14:paraId="4E162F63" w14:textId="77777777" w:rsidR="00D15922" w:rsidRPr="00F5684F" w:rsidRDefault="00D15922" w:rsidP="007B1CDE">
            <w:pPr>
              <w:widowControl w:val="0"/>
              <w:autoSpaceDE w:val="0"/>
              <w:autoSpaceDN w:val="0"/>
              <w:adjustRightInd w:val="0"/>
              <w:rPr>
                <w:rFonts w:ascii="Calibri" w:hAnsi="Calibri" w:cs="Calibri"/>
                <w:sz w:val="22"/>
                <w:szCs w:val="22"/>
              </w:rPr>
            </w:pPr>
          </w:p>
        </w:tc>
        <w:tc>
          <w:tcPr>
            <w:tcW w:w="2880" w:type="dxa"/>
            <w:tcBorders>
              <w:top w:val="nil"/>
              <w:left w:val="nil"/>
              <w:bottom w:val="nil"/>
              <w:right w:val="nil"/>
            </w:tcBorders>
            <w:vAlign w:val="bottom"/>
          </w:tcPr>
          <w:p w14:paraId="4424CE58" w14:textId="77777777" w:rsidR="00D15922" w:rsidRPr="00F5684F" w:rsidRDefault="00D15922" w:rsidP="007B1CDE">
            <w:pPr>
              <w:widowControl w:val="0"/>
              <w:autoSpaceDE w:val="0"/>
              <w:autoSpaceDN w:val="0"/>
              <w:adjustRightInd w:val="0"/>
              <w:ind w:left="1300"/>
              <w:rPr>
                <w:rFonts w:ascii="Calibri" w:hAnsi="Calibri" w:cs="Calibri"/>
                <w:sz w:val="22"/>
                <w:szCs w:val="22"/>
              </w:rPr>
            </w:pPr>
            <w:r w:rsidRPr="00F5684F">
              <w:rPr>
                <w:rFonts w:ascii="Calibri" w:hAnsi="Calibri" w:cs="Calibri"/>
                <w:sz w:val="22"/>
                <w:szCs w:val="22"/>
              </w:rPr>
              <w:t>______________</w:t>
            </w:r>
          </w:p>
        </w:tc>
      </w:tr>
    </w:tbl>
    <w:p w14:paraId="2E9149C8"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16C838DA"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1A39C9B5"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35FBD54F"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19330627"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557FC076"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210754D9"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314EC47A"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35D44647" w14:textId="77777777" w:rsidR="00D15922" w:rsidRPr="00F5684F" w:rsidRDefault="00D15922" w:rsidP="00002262">
      <w:pPr>
        <w:widowControl w:val="0"/>
        <w:autoSpaceDE w:val="0"/>
        <w:autoSpaceDN w:val="0"/>
        <w:adjustRightInd w:val="0"/>
        <w:spacing w:line="200" w:lineRule="exact"/>
        <w:jc w:val="right"/>
        <w:rPr>
          <w:rFonts w:ascii="Calibri" w:hAnsi="Calibri" w:cs="Calibri"/>
          <w:sz w:val="22"/>
          <w:szCs w:val="22"/>
        </w:rPr>
      </w:pPr>
      <w:r w:rsidRPr="00F5684F">
        <w:rPr>
          <w:rFonts w:ascii="Calibri" w:hAnsi="Calibri" w:cs="Calibri"/>
          <w:sz w:val="22"/>
          <w:szCs w:val="22"/>
        </w:rPr>
        <w:br w:type="page"/>
      </w:r>
      <w:bookmarkStart w:id="17" w:name="page23"/>
      <w:bookmarkEnd w:id="17"/>
      <w:r w:rsidRPr="00F5684F">
        <w:rPr>
          <w:rFonts w:ascii="Calibri" w:hAnsi="Calibri" w:cs="Calibri"/>
          <w:b/>
          <w:bCs/>
          <w:sz w:val="22"/>
          <w:szCs w:val="22"/>
        </w:rPr>
        <w:lastRenderedPageBreak/>
        <w:t>OBR-1/2</w:t>
      </w:r>
    </w:p>
    <w:p w14:paraId="2B98CFFC"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206FC73F" w14:textId="77777777" w:rsidR="00D15922" w:rsidRPr="00F5684F" w:rsidRDefault="00D15922" w:rsidP="00D15922">
      <w:pPr>
        <w:widowControl w:val="0"/>
        <w:autoSpaceDE w:val="0"/>
        <w:autoSpaceDN w:val="0"/>
        <w:adjustRightInd w:val="0"/>
        <w:spacing w:line="239" w:lineRule="auto"/>
        <w:ind w:left="3380"/>
        <w:rPr>
          <w:rFonts w:ascii="Calibri" w:hAnsi="Calibri" w:cs="Calibri"/>
          <w:sz w:val="22"/>
          <w:szCs w:val="22"/>
        </w:rPr>
      </w:pPr>
      <w:r w:rsidRPr="00F5684F">
        <w:rPr>
          <w:rFonts w:ascii="Calibri" w:hAnsi="Calibri" w:cs="Calibri"/>
          <w:b/>
          <w:bCs/>
          <w:sz w:val="22"/>
          <w:szCs w:val="22"/>
        </w:rPr>
        <w:t>IZVEDBA NAROČILA V</w:t>
      </w:r>
    </w:p>
    <w:p w14:paraId="7B3B8769"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35C6CAF2" w14:textId="77777777" w:rsidR="00D15922" w:rsidRPr="00F5684F" w:rsidRDefault="00D15922" w:rsidP="00D15922">
      <w:pPr>
        <w:widowControl w:val="0"/>
        <w:autoSpaceDE w:val="0"/>
        <w:autoSpaceDN w:val="0"/>
        <w:adjustRightInd w:val="0"/>
        <w:spacing w:line="239" w:lineRule="auto"/>
        <w:ind w:left="2880"/>
        <w:rPr>
          <w:rFonts w:ascii="Calibri" w:hAnsi="Calibri" w:cs="Calibri"/>
          <w:sz w:val="22"/>
          <w:szCs w:val="22"/>
        </w:rPr>
      </w:pPr>
      <w:r w:rsidRPr="00F5684F">
        <w:rPr>
          <w:rFonts w:ascii="Calibri" w:hAnsi="Calibri" w:cs="Calibri"/>
          <w:b/>
          <w:bCs/>
          <w:sz w:val="22"/>
          <w:szCs w:val="22"/>
        </w:rPr>
        <w:t>PRIMERU SKUPNE PONUDBE</w:t>
      </w:r>
    </w:p>
    <w:p w14:paraId="26646CDF" w14:textId="77777777" w:rsidR="00D15922" w:rsidRPr="00F5684F" w:rsidRDefault="00D15922" w:rsidP="00D15922">
      <w:pPr>
        <w:widowControl w:val="0"/>
        <w:autoSpaceDE w:val="0"/>
        <w:autoSpaceDN w:val="0"/>
        <w:adjustRightInd w:val="0"/>
        <w:spacing w:line="372" w:lineRule="exact"/>
        <w:rPr>
          <w:rFonts w:ascii="Calibri" w:hAnsi="Calibri" w:cs="Calibri"/>
          <w:sz w:val="22"/>
          <w:szCs w:val="22"/>
        </w:rPr>
      </w:pPr>
    </w:p>
    <w:p w14:paraId="75B1815F" w14:textId="77777777" w:rsidR="00D15922" w:rsidRPr="00F5684F" w:rsidRDefault="00D15922" w:rsidP="00D15922">
      <w:pPr>
        <w:widowControl w:val="0"/>
        <w:overflowPunct w:val="0"/>
        <w:autoSpaceDE w:val="0"/>
        <w:autoSpaceDN w:val="0"/>
        <w:adjustRightInd w:val="0"/>
        <w:spacing w:line="205" w:lineRule="auto"/>
        <w:rPr>
          <w:rFonts w:ascii="Calibri" w:hAnsi="Calibri" w:cs="Calibri"/>
          <w:sz w:val="22"/>
          <w:szCs w:val="22"/>
        </w:rPr>
      </w:pPr>
      <w:r w:rsidRPr="00F5684F">
        <w:rPr>
          <w:rFonts w:ascii="Calibri" w:hAnsi="Calibri" w:cs="Calibri"/>
          <w:sz w:val="22"/>
          <w:szCs w:val="22"/>
        </w:rPr>
        <w:t>To obrazec izpolnijo ponudniki v primeru, da bodo javno naročilo izvedli v skupni izvedbi. Hkrati vsak od so-ponudnikov izpolni obrazec OBR-1/1.</w:t>
      </w:r>
    </w:p>
    <w:p w14:paraId="35BD1BF6" w14:textId="77777777" w:rsidR="00D15922" w:rsidRPr="00F5684F" w:rsidRDefault="00D15922" w:rsidP="00D15922">
      <w:pPr>
        <w:widowControl w:val="0"/>
        <w:overflowPunct w:val="0"/>
        <w:autoSpaceDE w:val="0"/>
        <w:autoSpaceDN w:val="0"/>
        <w:adjustRightInd w:val="0"/>
        <w:spacing w:line="205" w:lineRule="auto"/>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3991"/>
        <w:gridCol w:w="2674"/>
        <w:gridCol w:w="1858"/>
      </w:tblGrid>
      <w:tr w:rsidR="00D15922" w:rsidRPr="00F5684F" w14:paraId="751702A7" w14:textId="77777777" w:rsidTr="007B1CDE">
        <w:tc>
          <w:tcPr>
            <w:tcW w:w="534" w:type="dxa"/>
          </w:tcPr>
          <w:p w14:paraId="32E68F59" w14:textId="77777777" w:rsidR="00D15922" w:rsidRPr="00F5684F" w:rsidRDefault="00D15922" w:rsidP="007B1CDE">
            <w:pPr>
              <w:widowControl w:val="0"/>
              <w:overflowPunct w:val="0"/>
              <w:autoSpaceDE w:val="0"/>
              <w:autoSpaceDN w:val="0"/>
              <w:adjustRightInd w:val="0"/>
              <w:spacing w:line="205" w:lineRule="auto"/>
              <w:jc w:val="center"/>
              <w:rPr>
                <w:rFonts w:ascii="Calibri" w:hAnsi="Calibri" w:cs="Calibri"/>
                <w:b/>
                <w:sz w:val="22"/>
                <w:szCs w:val="22"/>
              </w:rPr>
            </w:pPr>
          </w:p>
          <w:p w14:paraId="52162126" w14:textId="77777777" w:rsidR="00D15922" w:rsidRPr="00F5684F" w:rsidRDefault="00D15922" w:rsidP="007B1CDE">
            <w:pPr>
              <w:widowControl w:val="0"/>
              <w:overflowPunct w:val="0"/>
              <w:autoSpaceDE w:val="0"/>
              <w:autoSpaceDN w:val="0"/>
              <w:adjustRightInd w:val="0"/>
              <w:spacing w:line="205" w:lineRule="auto"/>
              <w:jc w:val="center"/>
              <w:rPr>
                <w:rFonts w:ascii="Calibri" w:hAnsi="Calibri" w:cs="Calibri"/>
                <w:b/>
                <w:sz w:val="22"/>
                <w:szCs w:val="22"/>
              </w:rPr>
            </w:pPr>
            <w:r w:rsidRPr="00F5684F">
              <w:rPr>
                <w:rFonts w:ascii="Calibri" w:hAnsi="Calibri" w:cs="Calibri"/>
                <w:b/>
                <w:sz w:val="22"/>
                <w:szCs w:val="22"/>
              </w:rPr>
              <w:t>Št.</w:t>
            </w:r>
          </w:p>
        </w:tc>
        <w:tc>
          <w:tcPr>
            <w:tcW w:w="4076" w:type="dxa"/>
          </w:tcPr>
          <w:p w14:paraId="36028426" w14:textId="77777777" w:rsidR="00D15922" w:rsidRPr="00F5684F" w:rsidRDefault="00D15922" w:rsidP="007B1CDE">
            <w:pPr>
              <w:widowControl w:val="0"/>
              <w:overflowPunct w:val="0"/>
              <w:autoSpaceDE w:val="0"/>
              <w:autoSpaceDN w:val="0"/>
              <w:adjustRightInd w:val="0"/>
              <w:spacing w:line="205" w:lineRule="auto"/>
              <w:jc w:val="center"/>
              <w:rPr>
                <w:rFonts w:ascii="Calibri" w:hAnsi="Calibri" w:cs="Calibri"/>
                <w:b/>
                <w:sz w:val="22"/>
                <w:szCs w:val="22"/>
              </w:rPr>
            </w:pPr>
            <w:r w:rsidRPr="00F5684F">
              <w:rPr>
                <w:rFonts w:ascii="Calibri" w:hAnsi="Calibri" w:cs="Calibri"/>
                <w:b/>
                <w:sz w:val="22"/>
                <w:szCs w:val="22"/>
              </w:rPr>
              <w:t>Naziv oz. firma so-ponudnika v skupni ponudbi</w:t>
            </w:r>
          </w:p>
        </w:tc>
        <w:tc>
          <w:tcPr>
            <w:tcW w:w="2728" w:type="dxa"/>
          </w:tcPr>
          <w:p w14:paraId="19947B60" w14:textId="77777777" w:rsidR="00D15922" w:rsidRPr="00F5684F" w:rsidRDefault="00D15922" w:rsidP="007B1CDE">
            <w:pPr>
              <w:widowControl w:val="0"/>
              <w:overflowPunct w:val="0"/>
              <w:autoSpaceDE w:val="0"/>
              <w:autoSpaceDN w:val="0"/>
              <w:adjustRightInd w:val="0"/>
              <w:spacing w:line="205" w:lineRule="auto"/>
              <w:jc w:val="center"/>
              <w:rPr>
                <w:rFonts w:ascii="Calibri" w:hAnsi="Calibri" w:cs="Calibri"/>
                <w:b/>
                <w:sz w:val="22"/>
                <w:szCs w:val="22"/>
              </w:rPr>
            </w:pPr>
            <w:r w:rsidRPr="00F5684F">
              <w:rPr>
                <w:rFonts w:ascii="Calibri" w:hAnsi="Calibri" w:cs="Calibri"/>
                <w:b/>
                <w:sz w:val="22"/>
                <w:szCs w:val="22"/>
              </w:rPr>
              <w:t>Vrsta del, ki jih bo izvajal*</w:t>
            </w:r>
          </w:p>
        </w:tc>
        <w:tc>
          <w:tcPr>
            <w:tcW w:w="1882" w:type="dxa"/>
          </w:tcPr>
          <w:p w14:paraId="704DD5FB" w14:textId="77777777" w:rsidR="00D15922" w:rsidRPr="00F5684F" w:rsidRDefault="00D15922" w:rsidP="007B1CDE">
            <w:pPr>
              <w:widowControl w:val="0"/>
              <w:overflowPunct w:val="0"/>
              <w:autoSpaceDE w:val="0"/>
              <w:autoSpaceDN w:val="0"/>
              <w:adjustRightInd w:val="0"/>
              <w:spacing w:line="205" w:lineRule="auto"/>
              <w:jc w:val="center"/>
              <w:rPr>
                <w:rFonts w:ascii="Calibri" w:hAnsi="Calibri" w:cs="Calibri"/>
                <w:b/>
                <w:sz w:val="22"/>
                <w:szCs w:val="22"/>
              </w:rPr>
            </w:pPr>
            <w:r w:rsidRPr="00F5684F">
              <w:rPr>
                <w:rFonts w:ascii="Calibri" w:hAnsi="Calibri" w:cs="Calibri"/>
                <w:b/>
                <w:sz w:val="22"/>
                <w:szCs w:val="22"/>
              </w:rPr>
              <w:t>Vrednost del (brez DDV)</w:t>
            </w:r>
          </w:p>
        </w:tc>
      </w:tr>
      <w:tr w:rsidR="00D15922" w:rsidRPr="00F5684F" w14:paraId="18B75C0E" w14:textId="77777777" w:rsidTr="007B1CDE">
        <w:tc>
          <w:tcPr>
            <w:tcW w:w="534" w:type="dxa"/>
          </w:tcPr>
          <w:p w14:paraId="0ECDC645"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c>
          <w:tcPr>
            <w:tcW w:w="4076" w:type="dxa"/>
          </w:tcPr>
          <w:p w14:paraId="073BF373"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p w14:paraId="21F746F7"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p w14:paraId="266A3073"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c>
          <w:tcPr>
            <w:tcW w:w="2728" w:type="dxa"/>
          </w:tcPr>
          <w:p w14:paraId="52D16087"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c>
          <w:tcPr>
            <w:tcW w:w="1882" w:type="dxa"/>
          </w:tcPr>
          <w:p w14:paraId="4570F016"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r>
      <w:tr w:rsidR="00D15922" w:rsidRPr="00F5684F" w14:paraId="520C037F" w14:textId="77777777" w:rsidTr="007B1CDE">
        <w:tc>
          <w:tcPr>
            <w:tcW w:w="534" w:type="dxa"/>
          </w:tcPr>
          <w:p w14:paraId="4D533351"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c>
          <w:tcPr>
            <w:tcW w:w="4076" w:type="dxa"/>
          </w:tcPr>
          <w:p w14:paraId="0BE4870A"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p w14:paraId="591D5197"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p w14:paraId="54CFE838"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c>
          <w:tcPr>
            <w:tcW w:w="2728" w:type="dxa"/>
          </w:tcPr>
          <w:p w14:paraId="470C886E"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c>
          <w:tcPr>
            <w:tcW w:w="1882" w:type="dxa"/>
          </w:tcPr>
          <w:p w14:paraId="46DAC6DE"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r>
      <w:tr w:rsidR="00D15922" w:rsidRPr="00F5684F" w14:paraId="4F3521ED" w14:textId="77777777" w:rsidTr="007B1CDE">
        <w:tc>
          <w:tcPr>
            <w:tcW w:w="534" w:type="dxa"/>
          </w:tcPr>
          <w:p w14:paraId="31EEF89A"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c>
          <w:tcPr>
            <w:tcW w:w="4076" w:type="dxa"/>
          </w:tcPr>
          <w:p w14:paraId="37C40124"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p w14:paraId="756C89B5"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p w14:paraId="5FEBD778"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c>
          <w:tcPr>
            <w:tcW w:w="2728" w:type="dxa"/>
          </w:tcPr>
          <w:p w14:paraId="75B5F407"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c>
          <w:tcPr>
            <w:tcW w:w="1882" w:type="dxa"/>
          </w:tcPr>
          <w:p w14:paraId="605F9DC9" w14:textId="77777777" w:rsidR="00D15922" w:rsidRPr="00F5684F" w:rsidRDefault="00D15922" w:rsidP="007B1CDE">
            <w:pPr>
              <w:widowControl w:val="0"/>
              <w:overflowPunct w:val="0"/>
              <w:autoSpaceDE w:val="0"/>
              <w:autoSpaceDN w:val="0"/>
              <w:adjustRightInd w:val="0"/>
              <w:spacing w:line="205" w:lineRule="auto"/>
              <w:rPr>
                <w:rFonts w:ascii="Calibri" w:hAnsi="Calibri" w:cs="Calibri"/>
                <w:sz w:val="22"/>
                <w:szCs w:val="22"/>
              </w:rPr>
            </w:pPr>
          </w:p>
        </w:tc>
      </w:tr>
    </w:tbl>
    <w:p w14:paraId="44636F3E" w14:textId="77777777" w:rsidR="00D15922" w:rsidRPr="00F5684F" w:rsidRDefault="00D15922" w:rsidP="00D15922">
      <w:pPr>
        <w:widowControl w:val="0"/>
        <w:overflowPunct w:val="0"/>
        <w:autoSpaceDE w:val="0"/>
        <w:autoSpaceDN w:val="0"/>
        <w:adjustRightInd w:val="0"/>
        <w:spacing w:line="205" w:lineRule="auto"/>
        <w:rPr>
          <w:rFonts w:ascii="Calibri" w:hAnsi="Calibri" w:cs="Calibri"/>
          <w:sz w:val="22"/>
          <w:szCs w:val="22"/>
        </w:rPr>
      </w:pPr>
    </w:p>
    <w:p w14:paraId="35AF77D0"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 vrsta del mora biti identična vsebini v aktu o skupni izvedbi naročila</w:t>
      </w:r>
    </w:p>
    <w:p w14:paraId="27943BAF" w14:textId="77777777" w:rsidR="00D15922" w:rsidRPr="00F5684F" w:rsidRDefault="00D15922" w:rsidP="00D15922">
      <w:pPr>
        <w:widowControl w:val="0"/>
        <w:autoSpaceDE w:val="0"/>
        <w:autoSpaceDN w:val="0"/>
        <w:adjustRightInd w:val="0"/>
        <w:spacing w:line="161" w:lineRule="exact"/>
        <w:rPr>
          <w:rFonts w:ascii="Calibri" w:hAnsi="Calibri" w:cs="Calibri"/>
          <w:sz w:val="22"/>
          <w:szCs w:val="22"/>
        </w:rPr>
      </w:pPr>
    </w:p>
    <w:p w14:paraId="7CC2693C"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So-ponudnik:</w:t>
      </w:r>
    </w:p>
    <w:p w14:paraId="494C19A2" w14:textId="77777777" w:rsidR="00D15922" w:rsidRPr="00F5684F" w:rsidRDefault="00D15922" w:rsidP="00D15922">
      <w:pPr>
        <w:widowControl w:val="0"/>
        <w:autoSpaceDE w:val="0"/>
        <w:autoSpaceDN w:val="0"/>
        <w:adjustRightInd w:val="0"/>
        <w:spacing w:line="161" w:lineRule="exact"/>
        <w:rPr>
          <w:rFonts w:ascii="Calibri" w:hAnsi="Calibri" w:cs="Calibri"/>
          <w:sz w:val="22"/>
          <w:szCs w:val="22"/>
        </w:rPr>
      </w:pPr>
    </w:p>
    <w:p w14:paraId="078038FE" w14:textId="77777777" w:rsidR="00D15922" w:rsidRPr="00F5684F" w:rsidRDefault="00D15922" w:rsidP="00D15922">
      <w:pPr>
        <w:widowControl w:val="0"/>
        <w:tabs>
          <w:tab w:val="left" w:pos="3580"/>
          <w:tab w:val="left" w:pos="6460"/>
        </w:tabs>
        <w:autoSpaceDE w:val="0"/>
        <w:autoSpaceDN w:val="0"/>
        <w:adjustRightInd w:val="0"/>
        <w:rPr>
          <w:rFonts w:ascii="Calibri" w:hAnsi="Calibri" w:cs="Calibri"/>
          <w:sz w:val="22"/>
          <w:szCs w:val="22"/>
        </w:rPr>
      </w:pPr>
      <w:r w:rsidRPr="00F5684F">
        <w:rPr>
          <w:rFonts w:ascii="Calibri" w:hAnsi="Calibri" w:cs="Calibri"/>
          <w:sz w:val="22"/>
          <w:szCs w:val="22"/>
        </w:rPr>
        <w:t>Datum:</w:t>
      </w:r>
      <w:r w:rsidRPr="00F5684F">
        <w:rPr>
          <w:rFonts w:ascii="Calibri" w:hAnsi="Calibri" w:cs="Calibri"/>
          <w:sz w:val="22"/>
          <w:szCs w:val="22"/>
        </w:rPr>
        <w:tab/>
        <w:t>žig:</w:t>
      </w:r>
      <w:r w:rsidRPr="00F5684F">
        <w:rPr>
          <w:rFonts w:ascii="Calibri" w:hAnsi="Calibri" w:cs="Calibri"/>
          <w:sz w:val="22"/>
          <w:szCs w:val="22"/>
        </w:rPr>
        <w:tab/>
        <w:t>Podpis so-ponudnika:</w:t>
      </w:r>
    </w:p>
    <w:p w14:paraId="5D171348"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594B9509"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43A158FB" w14:textId="77777777" w:rsidR="00D15922" w:rsidRPr="00F5684F" w:rsidRDefault="00D15922" w:rsidP="00D15922">
      <w:pPr>
        <w:widowControl w:val="0"/>
        <w:autoSpaceDE w:val="0"/>
        <w:autoSpaceDN w:val="0"/>
        <w:adjustRightInd w:val="0"/>
        <w:spacing w:line="212" w:lineRule="exact"/>
        <w:rPr>
          <w:rFonts w:ascii="Calibri" w:hAnsi="Calibri" w:cs="Calibri"/>
          <w:sz w:val="22"/>
          <w:szCs w:val="22"/>
        </w:rPr>
      </w:pPr>
    </w:p>
    <w:p w14:paraId="1FDF5F71"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So-ponudnik:</w:t>
      </w:r>
    </w:p>
    <w:p w14:paraId="575D25C0" w14:textId="77777777" w:rsidR="00D15922" w:rsidRPr="00F5684F" w:rsidRDefault="00D15922" w:rsidP="00D15922">
      <w:pPr>
        <w:widowControl w:val="0"/>
        <w:autoSpaceDE w:val="0"/>
        <w:autoSpaceDN w:val="0"/>
        <w:adjustRightInd w:val="0"/>
        <w:spacing w:line="160" w:lineRule="exact"/>
        <w:rPr>
          <w:rFonts w:ascii="Calibri" w:hAnsi="Calibri" w:cs="Calibri"/>
          <w:sz w:val="22"/>
          <w:szCs w:val="22"/>
        </w:rPr>
      </w:pPr>
    </w:p>
    <w:p w14:paraId="2B7E1D54" w14:textId="77777777" w:rsidR="00D15922" w:rsidRPr="00F5684F" w:rsidRDefault="00D15922" w:rsidP="00D15922">
      <w:pPr>
        <w:widowControl w:val="0"/>
        <w:tabs>
          <w:tab w:val="left" w:pos="3580"/>
          <w:tab w:val="left" w:pos="6460"/>
        </w:tabs>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Datum:</w:t>
      </w:r>
      <w:r w:rsidRPr="00F5684F">
        <w:rPr>
          <w:rFonts w:ascii="Calibri" w:hAnsi="Calibri" w:cs="Calibri"/>
          <w:sz w:val="22"/>
          <w:szCs w:val="22"/>
        </w:rPr>
        <w:tab/>
        <w:t>žig:</w:t>
      </w:r>
      <w:r w:rsidRPr="00F5684F">
        <w:rPr>
          <w:rFonts w:ascii="Calibri" w:hAnsi="Calibri" w:cs="Calibri"/>
          <w:sz w:val="22"/>
          <w:szCs w:val="22"/>
        </w:rPr>
        <w:tab/>
        <w:t>Podpis so-ponudnika:</w:t>
      </w:r>
    </w:p>
    <w:p w14:paraId="2037EC8B"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1C7A5FD9"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1DBBC906" w14:textId="77777777" w:rsidR="00D15922" w:rsidRPr="00F5684F" w:rsidRDefault="00D15922" w:rsidP="00D15922">
      <w:pPr>
        <w:widowControl w:val="0"/>
        <w:autoSpaceDE w:val="0"/>
        <w:autoSpaceDN w:val="0"/>
        <w:adjustRightInd w:val="0"/>
        <w:spacing w:line="212" w:lineRule="exact"/>
        <w:rPr>
          <w:rFonts w:ascii="Calibri" w:hAnsi="Calibri" w:cs="Calibri"/>
          <w:sz w:val="22"/>
          <w:szCs w:val="22"/>
        </w:rPr>
      </w:pPr>
    </w:p>
    <w:p w14:paraId="481B9FB4"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So-ponudnik:</w:t>
      </w:r>
    </w:p>
    <w:p w14:paraId="66CAA2E4" w14:textId="77777777" w:rsidR="00D15922" w:rsidRPr="00F5684F" w:rsidRDefault="00D15922" w:rsidP="00D15922">
      <w:pPr>
        <w:widowControl w:val="0"/>
        <w:autoSpaceDE w:val="0"/>
        <w:autoSpaceDN w:val="0"/>
        <w:adjustRightInd w:val="0"/>
        <w:spacing w:line="160" w:lineRule="exact"/>
        <w:rPr>
          <w:rFonts w:ascii="Calibri" w:hAnsi="Calibri" w:cs="Calibri"/>
          <w:sz w:val="22"/>
          <w:szCs w:val="22"/>
        </w:rPr>
      </w:pPr>
    </w:p>
    <w:p w14:paraId="06D7F141" w14:textId="77777777" w:rsidR="00D15922" w:rsidRPr="00F5684F" w:rsidRDefault="00D15922" w:rsidP="00D15922">
      <w:pPr>
        <w:widowControl w:val="0"/>
        <w:tabs>
          <w:tab w:val="left" w:pos="3580"/>
          <w:tab w:val="left" w:pos="6460"/>
        </w:tabs>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Datum:</w:t>
      </w:r>
      <w:r w:rsidRPr="00F5684F">
        <w:rPr>
          <w:rFonts w:ascii="Calibri" w:hAnsi="Calibri" w:cs="Calibri"/>
          <w:sz w:val="22"/>
          <w:szCs w:val="22"/>
        </w:rPr>
        <w:tab/>
        <w:t>žig:</w:t>
      </w:r>
      <w:r w:rsidRPr="00F5684F">
        <w:rPr>
          <w:rFonts w:ascii="Calibri" w:hAnsi="Calibri" w:cs="Calibri"/>
          <w:sz w:val="22"/>
          <w:szCs w:val="22"/>
        </w:rPr>
        <w:tab/>
        <w:t>Podpis so-ponudnika:</w:t>
      </w:r>
    </w:p>
    <w:p w14:paraId="254EF7B9"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61823505"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5B38DF3A" w14:textId="77777777" w:rsidR="00D15922" w:rsidRPr="00F5684F" w:rsidRDefault="00D15922" w:rsidP="00D15922">
      <w:pPr>
        <w:widowControl w:val="0"/>
        <w:autoSpaceDE w:val="0"/>
        <w:autoSpaceDN w:val="0"/>
        <w:adjustRightInd w:val="0"/>
        <w:spacing w:line="236" w:lineRule="exact"/>
        <w:rPr>
          <w:rFonts w:ascii="Calibri" w:hAnsi="Calibri" w:cs="Calibri"/>
          <w:sz w:val="22"/>
          <w:szCs w:val="22"/>
        </w:rPr>
      </w:pPr>
    </w:p>
    <w:p w14:paraId="2FD888D1" w14:textId="77777777" w:rsidR="00D15922" w:rsidRPr="00F5684F" w:rsidRDefault="00D15922" w:rsidP="00D15922">
      <w:pPr>
        <w:widowControl w:val="0"/>
        <w:overflowPunct w:val="0"/>
        <w:autoSpaceDE w:val="0"/>
        <w:autoSpaceDN w:val="0"/>
        <w:adjustRightInd w:val="0"/>
        <w:spacing w:line="204" w:lineRule="auto"/>
        <w:rPr>
          <w:rFonts w:ascii="Calibri" w:hAnsi="Calibri" w:cs="Calibri"/>
          <w:sz w:val="22"/>
          <w:szCs w:val="22"/>
        </w:rPr>
      </w:pPr>
      <w:r w:rsidRPr="00F5684F">
        <w:rPr>
          <w:rFonts w:ascii="Calibri" w:hAnsi="Calibri" w:cs="Calibri"/>
          <w:sz w:val="22"/>
          <w:szCs w:val="22"/>
        </w:rPr>
        <w:t xml:space="preserve">V primeru, da bo ponudnik pri izvedbi naročila nastopal </w:t>
      </w:r>
      <w:r w:rsidRPr="00F5684F">
        <w:rPr>
          <w:rFonts w:ascii="Calibri" w:hAnsi="Calibri" w:cs="Calibri"/>
          <w:b/>
          <w:bCs/>
          <w:sz w:val="22"/>
          <w:szCs w:val="22"/>
        </w:rPr>
        <w:t>s skupno ponudbo</w:t>
      </w:r>
      <w:r w:rsidRPr="00F5684F">
        <w:rPr>
          <w:rFonts w:ascii="Calibri" w:hAnsi="Calibri" w:cs="Calibri"/>
          <w:sz w:val="22"/>
          <w:szCs w:val="22"/>
        </w:rPr>
        <w:t xml:space="preserve"> mora za vsakega partnerja v skupni ponudbi predložiti še naslednje dokumente:</w:t>
      </w:r>
    </w:p>
    <w:p w14:paraId="21057E1D" w14:textId="77777777" w:rsidR="00D15922" w:rsidRPr="00F5684F" w:rsidRDefault="00D15922" w:rsidP="000241D5">
      <w:pPr>
        <w:widowControl w:val="0"/>
        <w:numPr>
          <w:ilvl w:val="0"/>
          <w:numId w:val="18"/>
        </w:numPr>
        <w:overflowPunct w:val="0"/>
        <w:autoSpaceDE w:val="0"/>
        <w:autoSpaceDN w:val="0"/>
        <w:adjustRightInd w:val="0"/>
        <w:spacing w:line="239" w:lineRule="auto"/>
        <w:jc w:val="both"/>
        <w:rPr>
          <w:rFonts w:ascii="Calibri" w:hAnsi="Calibri" w:cs="Calibri"/>
          <w:sz w:val="22"/>
          <w:szCs w:val="22"/>
        </w:rPr>
      </w:pPr>
      <w:r w:rsidRPr="00F5684F">
        <w:rPr>
          <w:rFonts w:ascii="Calibri" w:hAnsi="Calibri" w:cs="Calibri"/>
          <w:sz w:val="22"/>
          <w:szCs w:val="22"/>
        </w:rPr>
        <w:t xml:space="preserve">OBR-1/1 </w:t>
      </w:r>
    </w:p>
    <w:p w14:paraId="6AC3DD3F" w14:textId="77777777" w:rsidR="00D15922" w:rsidRPr="00F5684F" w:rsidRDefault="00D15922" w:rsidP="00D15922">
      <w:pPr>
        <w:widowControl w:val="0"/>
        <w:autoSpaceDE w:val="0"/>
        <w:autoSpaceDN w:val="0"/>
        <w:adjustRightInd w:val="0"/>
        <w:spacing w:line="8" w:lineRule="exact"/>
        <w:rPr>
          <w:rFonts w:ascii="Calibri" w:hAnsi="Calibri" w:cs="Calibri"/>
          <w:sz w:val="22"/>
          <w:szCs w:val="22"/>
        </w:rPr>
      </w:pPr>
    </w:p>
    <w:p w14:paraId="770BBB5C" w14:textId="77777777" w:rsidR="00D15922" w:rsidRPr="00F5684F" w:rsidRDefault="00D15922" w:rsidP="000241D5">
      <w:pPr>
        <w:widowControl w:val="0"/>
        <w:numPr>
          <w:ilvl w:val="0"/>
          <w:numId w:val="18"/>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OBR-1/2 </w:t>
      </w:r>
    </w:p>
    <w:p w14:paraId="181FB3D5" w14:textId="77777777" w:rsidR="00D15922" w:rsidRPr="00F5684F" w:rsidRDefault="00D15922" w:rsidP="00D15922">
      <w:pPr>
        <w:widowControl w:val="0"/>
        <w:autoSpaceDE w:val="0"/>
        <w:autoSpaceDN w:val="0"/>
        <w:adjustRightInd w:val="0"/>
        <w:spacing w:line="7" w:lineRule="exact"/>
        <w:rPr>
          <w:rFonts w:ascii="Calibri" w:hAnsi="Calibri" w:cs="Calibri"/>
          <w:sz w:val="22"/>
          <w:szCs w:val="22"/>
        </w:rPr>
      </w:pPr>
    </w:p>
    <w:p w14:paraId="1342AC27" w14:textId="77777777" w:rsidR="00D15922" w:rsidRPr="00F5684F" w:rsidRDefault="00D15922" w:rsidP="000241D5">
      <w:pPr>
        <w:widowControl w:val="0"/>
        <w:numPr>
          <w:ilvl w:val="0"/>
          <w:numId w:val="18"/>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akt o skupni izvedbi naročila </w:t>
      </w:r>
    </w:p>
    <w:p w14:paraId="7FD3095D" w14:textId="77777777" w:rsidR="00D15922" w:rsidRPr="00F5684F" w:rsidRDefault="00D15922" w:rsidP="00D15922">
      <w:pPr>
        <w:widowControl w:val="0"/>
        <w:autoSpaceDE w:val="0"/>
        <w:autoSpaceDN w:val="0"/>
        <w:adjustRightInd w:val="0"/>
        <w:spacing w:line="9" w:lineRule="exact"/>
        <w:rPr>
          <w:rFonts w:ascii="Calibri" w:hAnsi="Calibri" w:cs="Calibri"/>
          <w:sz w:val="22"/>
          <w:szCs w:val="22"/>
        </w:rPr>
      </w:pPr>
    </w:p>
    <w:p w14:paraId="5E1B33A3" w14:textId="77777777" w:rsidR="00D15922" w:rsidRPr="00F5684F" w:rsidRDefault="00D15922" w:rsidP="000241D5">
      <w:pPr>
        <w:widowControl w:val="0"/>
        <w:numPr>
          <w:ilvl w:val="0"/>
          <w:numId w:val="18"/>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pooblastilo za podpis skupne ponudbe </w:t>
      </w:r>
    </w:p>
    <w:p w14:paraId="5498E1FC" w14:textId="77777777" w:rsidR="00D15922" w:rsidRPr="00F5684F" w:rsidRDefault="00D15922" w:rsidP="00D15922">
      <w:pPr>
        <w:widowControl w:val="0"/>
        <w:autoSpaceDE w:val="0"/>
        <w:autoSpaceDN w:val="0"/>
        <w:adjustRightInd w:val="0"/>
        <w:spacing w:line="9" w:lineRule="exact"/>
        <w:rPr>
          <w:rFonts w:ascii="Calibri" w:hAnsi="Calibri" w:cs="Calibri"/>
          <w:sz w:val="22"/>
          <w:szCs w:val="22"/>
        </w:rPr>
      </w:pPr>
    </w:p>
    <w:p w14:paraId="08225E5C"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r w:rsidRPr="00F5684F">
        <w:rPr>
          <w:rFonts w:ascii="Calibri" w:hAnsi="Calibri" w:cs="Calibri"/>
          <w:sz w:val="22"/>
          <w:szCs w:val="22"/>
        </w:rPr>
        <w:t xml:space="preserve"> </w:t>
      </w:r>
    </w:p>
    <w:p w14:paraId="298AB2C9"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48F987CF"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27DBF248"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3BEA8514" w14:textId="77777777" w:rsidR="00D15922" w:rsidRPr="00F5684F" w:rsidRDefault="00D15922" w:rsidP="00D15922">
      <w:pPr>
        <w:widowControl w:val="0"/>
        <w:autoSpaceDE w:val="0"/>
        <w:autoSpaceDN w:val="0"/>
        <w:adjustRightInd w:val="0"/>
        <w:spacing w:line="344" w:lineRule="exact"/>
        <w:rPr>
          <w:rFonts w:ascii="Calibri" w:hAnsi="Calibri" w:cs="Calibri"/>
          <w:sz w:val="22"/>
          <w:szCs w:val="22"/>
        </w:rPr>
      </w:pPr>
    </w:p>
    <w:p w14:paraId="2F0030B3"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Opomba</w:t>
      </w:r>
      <w:r w:rsidRPr="00F5684F">
        <w:rPr>
          <w:rFonts w:ascii="Calibri" w:hAnsi="Calibri" w:cs="Calibri"/>
          <w:sz w:val="22"/>
          <w:szCs w:val="22"/>
        </w:rPr>
        <w:t>:</w:t>
      </w:r>
    </w:p>
    <w:p w14:paraId="3559141A" w14:textId="77777777" w:rsidR="00D15922" w:rsidRPr="00F5684F" w:rsidRDefault="00D15922" w:rsidP="00D15922">
      <w:pPr>
        <w:widowControl w:val="0"/>
        <w:autoSpaceDE w:val="0"/>
        <w:autoSpaceDN w:val="0"/>
        <w:adjustRightInd w:val="0"/>
        <w:spacing w:line="3" w:lineRule="exact"/>
        <w:rPr>
          <w:rFonts w:ascii="Calibri" w:hAnsi="Calibri" w:cs="Calibri"/>
          <w:sz w:val="22"/>
          <w:szCs w:val="22"/>
        </w:rPr>
      </w:pPr>
    </w:p>
    <w:p w14:paraId="3564F174"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OBR-1/2 podpišejo predstavniki vseh ponudnikov, ki so predložili skupno ponudbo.</w:t>
      </w:r>
    </w:p>
    <w:p w14:paraId="7C8FB7F8" w14:textId="77777777" w:rsidR="00D15922" w:rsidRPr="00F5684F" w:rsidRDefault="00D15922" w:rsidP="00D15922">
      <w:pPr>
        <w:widowControl w:val="0"/>
        <w:autoSpaceDE w:val="0"/>
        <w:autoSpaceDN w:val="0"/>
        <w:adjustRightInd w:val="0"/>
        <w:spacing w:line="239" w:lineRule="auto"/>
        <w:rPr>
          <w:rFonts w:ascii="Calibri" w:hAnsi="Calibri" w:cs="Calibri"/>
          <w:b/>
          <w:bCs/>
          <w:sz w:val="22"/>
          <w:szCs w:val="22"/>
        </w:rPr>
      </w:pPr>
      <w:bookmarkStart w:id="18" w:name="page24"/>
      <w:bookmarkEnd w:id="18"/>
    </w:p>
    <w:p w14:paraId="30919437" w14:textId="77777777" w:rsidR="00D15922" w:rsidRPr="00F5684F" w:rsidRDefault="00D15922" w:rsidP="00002262">
      <w:pPr>
        <w:widowControl w:val="0"/>
        <w:autoSpaceDE w:val="0"/>
        <w:autoSpaceDN w:val="0"/>
        <w:adjustRightInd w:val="0"/>
        <w:spacing w:line="239" w:lineRule="auto"/>
        <w:jc w:val="right"/>
        <w:rPr>
          <w:rFonts w:ascii="Calibri" w:hAnsi="Calibri" w:cs="Calibri"/>
          <w:sz w:val="22"/>
          <w:szCs w:val="22"/>
        </w:rPr>
      </w:pPr>
      <w:r w:rsidRPr="00F5684F">
        <w:rPr>
          <w:rFonts w:ascii="Calibri" w:hAnsi="Calibri" w:cs="Calibri"/>
          <w:b/>
          <w:bCs/>
          <w:sz w:val="22"/>
          <w:szCs w:val="22"/>
        </w:rPr>
        <w:br w:type="page"/>
      </w:r>
      <w:r w:rsidRPr="00F5684F">
        <w:rPr>
          <w:rFonts w:ascii="Calibri" w:hAnsi="Calibri" w:cs="Calibri"/>
          <w:b/>
          <w:bCs/>
          <w:sz w:val="22"/>
          <w:szCs w:val="22"/>
        </w:rPr>
        <w:lastRenderedPageBreak/>
        <w:t>OBR-1/3</w:t>
      </w:r>
    </w:p>
    <w:p w14:paraId="5BEFC3D7"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18390259" w14:textId="77777777" w:rsidR="00D15922" w:rsidRPr="00F5684F" w:rsidRDefault="00D15922" w:rsidP="00D15922">
      <w:pPr>
        <w:widowControl w:val="0"/>
        <w:autoSpaceDE w:val="0"/>
        <w:autoSpaceDN w:val="0"/>
        <w:adjustRightInd w:val="0"/>
        <w:spacing w:line="239" w:lineRule="auto"/>
        <w:ind w:left="3180"/>
        <w:rPr>
          <w:rFonts w:ascii="Calibri" w:hAnsi="Calibri" w:cs="Calibri"/>
          <w:sz w:val="22"/>
          <w:szCs w:val="22"/>
        </w:rPr>
      </w:pPr>
      <w:r w:rsidRPr="00F5684F">
        <w:rPr>
          <w:rFonts w:ascii="Calibri" w:hAnsi="Calibri" w:cs="Calibri"/>
          <w:b/>
          <w:bCs/>
          <w:sz w:val="22"/>
          <w:szCs w:val="22"/>
        </w:rPr>
        <w:t>SEZNAM PODIZVAJALCEV</w:t>
      </w:r>
    </w:p>
    <w:p w14:paraId="5E1BD1BE" w14:textId="77777777" w:rsidR="00D15922" w:rsidRPr="00F5684F" w:rsidRDefault="00D15922" w:rsidP="00D15922">
      <w:pPr>
        <w:widowControl w:val="0"/>
        <w:autoSpaceDE w:val="0"/>
        <w:autoSpaceDN w:val="0"/>
        <w:adjustRightInd w:val="0"/>
        <w:spacing w:line="295" w:lineRule="exact"/>
        <w:rPr>
          <w:rFonts w:ascii="Calibri" w:hAnsi="Calibri" w:cs="Calibri"/>
          <w:sz w:val="22"/>
          <w:szCs w:val="22"/>
        </w:rPr>
      </w:pPr>
    </w:p>
    <w:p w14:paraId="6C4A55D0"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Izjavljamo, da bomo pri izvedbi naročila sodelovali z naslednjimi podizvajalci:</w:t>
      </w:r>
    </w:p>
    <w:p w14:paraId="7ACB0D10" w14:textId="77777777" w:rsidR="00D15922" w:rsidRPr="00F5684F" w:rsidRDefault="00D15922" w:rsidP="00D15922">
      <w:pPr>
        <w:widowControl w:val="0"/>
        <w:autoSpaceDE w:val="0"/>
        <w:autoSpaceDN w:val="0"/>
        <w:adjustRightInd w:val="0"/>
        <w:spacing w:line="256" w:lineRule="exact"/>
        <w:rPr>
          <w:rFonts w:ascii="Calibri" w:hAnsi="Calibri" w:cs="Calibri"/>
          <w:sz w:val="22"/>
          <w:szCs w:val="22"/>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D15922" w:rsidRPr="00F5684F" w14:paraId="78D2AE48" w14:textId="77777777" w:rsidTr="007B1CDE">
        <w:trPr>
          <w:trHeight w:val="266"/>
        </w:trPr>
        <w:tc>
          <w:tcPr>
            <w:tcW w:w="440" w:type="dxa"/>
            <w:tcBorders>
              <w:top w:val="single" w:sz="8" w:space="0" w:color="auto"/>
              <w:left w:val="single" w:sz="8" w:space="0" w:color="auto"/>
              <w:bottom w:val="nil"/>
              <w:right w:val="single" w:sz="8" w:space="0" w:color="auto"/>
            </w:tcBorders>
            <w:vAlign w:val="bottom"/>
          </w:tcPr>
          <w:p w14:paraId="5AC10C6E" w14:textId="77777777" w:rsidR="00D15922" w:rsidRPr="00F5684F" w:rsidRDefault="00D15922" w:rsidP="007B1CDE">
            <w:pPr>
              <w:widowControl w:val="0"/>
              <w:autoSpaceDE w:val="0"/>
              <w:autoSpaceDN w:val="0"/>
              <w:adjustRightInd w:val="0"/>
              <w:spacing w:line="265" w:lineRule="exact"/>
              <w:ind w:left="120"/>
              <w:rPr>
                <w:rFonts w:ascii="Calibri" w:hAnsi="Calibri" w:cs="Calibri"/>
                <w:sz w:val="22"/>
                <w:szCs w:val="22"/>
              </w:rPr>
            </w:pPr>
            <w:r w:rsidRPr="00F5684F">
              <w:rPr>
                <w:rFonts w:ascii="Calibri" w:hAnsi="Calibri" w:cs="Calibri"/>
                <w:sz w:val="22"/>
                <w:szCs w:val="22"/>
              </w:rPr>
              <w:t>št.</w:t>
            </w:r>
          </w:p>
        </w:tc>
        <w:tc>
          <w:tcPr>
            <w:tcW w:w="4236" w:type="dxa"/>
            <w:tcBorders>
              <w:top w:val="single" w:sz="8" w:space="0" w:color="auto"/>
              <w:left w:val="nil"/>
              <w:bottom w:val="nil"/>
              <w:right w:val="single" w:sz="8" w:space="0" w:color="auto"/>
            </w:tcBorders>
            <w:vAlign w:val="bottom"/>
          </w:tcPr>
          <w:p w14:paraId="3B06CE46" w14:textId="77777777" w:rsidR="00D15922" w:rsidRPr="00F5684F" w:rsidRDefault="00D15922" w:rsidP="007B1CDE">
            <w:pPr>
              <w:widowControl w:val="0"/>
              <w:autoSpaceDE w:val="0"/>
              <w:autoSpaceDN w:val="0"/>
              <w:adjustRightInd w:val="0"/>
              <w:spacing w:line="265" w:lineRule="exact"/>
              <w:jc w:val="center"/>
              <w:rPr>
                <w:rFonts w:ascii="Calibri" w:hAnsi="Calibri" w:cs="Calibri"/>
                <w:sz w:val="22"/>
                <w:szCs w:val="22"/>
              </w:rPr>
            </w:pPr>
            <w:r w:rsidRPr="00F5684F">
              <w:rPr>
                <w:rFonts w:ascii="Calibri" w:hAnsi="Calibri" w:cs="Calibri"/>
                <w:w w:val="98"/>
                <w:sz w:val="22"/>
                <w:szCs w:val="22"/>
              </w:rPr>
              <w:t>naziv oz. firma</w:t>
            </w:r>
          </w:p>
        </w:tc>
        <w:tc>
          <w:tcPr>
            <w:tcW w:w="5103" w:type="dxa"/>
            <w:tcBorders>
              <w:top w:val="single" w:sz="8" w:space="0" w:color="auto"/>
              <w:left w:val="nil"/>
              <w:bottom w:val="nil"/>
              <w:right w:val="single" w:sz="8" w:space="0" w:color="auto"/>
            </w:tcBorders>
            <w:vAlign w:val="bottom"/>
          </w:tcPr>
          <w:p w14:paraId="0F242601" w14:textId="77777777" w:rsidR="00D15922" w:rsidRPr="00F5684F" w:rsidRDefault="00D15922" w:rsidP="007B1CDE">
            <w:pPr>
              <w:widowControl w:val="0"/>
              <w:autoSpaceDE w:val="0"/>
              <w:autoSpaceDN w:val="0"/>
              <w:adjustRightInd w:val="0"/>
              <w:spacing w:line="265" w:lineRule="exact"/>
              <w:jc w:val="center"/>
              <w:rPr>
                <w:rFonts w:ascii="Calibri" w:hAnsi="Calibri" w:cs="Calibri"/>
                <w:sz w:val="22"/>
                <w:szCs w:val="22"/>
              </w:rPr>
            </w:pPr>
            <w:r w:rsidRPr="00F5684F">
              <w:rPr>
                <w:rFonts w:ascii="Calibri" w:hAnsi="Calibri" w:cs="Calibri"/>
                <w:w w:val="97"/>
                <w:sz w:val="22"/>
                <w:szCs w:val="22"/>
              </w:rPr>
              <w:t>Opis dela izvedbe naročila, ki</w:t>
            </w:r>
          </w:p>
        </w:tc>
      </w:tr>
      <w:tr w:rsidR="00D15922" w:rsidRPr="00F5684F" w14:paraId="4E3F2FF5" w14:textId="77777777" w:rsidTr="007B1CDE">
        <w:trPr>
          <w:trHeight w:val="271"/>
        </w:trPr>
        <w:tc>
          <w:tcPr>
            <w:tcW w:w="440" w:type="dxa"/>
            <w:tcBorders>
              <w:top w:val="nil"/>
              <w:left w:val="single" w:sz="8" w:space="0" w:color="auto"/>
              <w:bottom w:val="single" w:sz="8" w:space="0" w:color="auto"/>
              <w:right w:val="single" w:sz="8" w:space="0" w:color="auto"/>
            </w:tcBorders>
            <w:vAlign w:val="bottom"/>
          </w:tcPr>
          <w:p w14:paraId="4574E9A8" w14:textId="77777777" w:rsidR="00D15922" w:rsidRPr="00F5684F" w:rsidRDefault="00D15922" w:rsidP="007B1CDE">
            <w:pPr>
              <w:widowControl w:val="0"/>
              <w:autoSpaceDE w:val="0"/>
              <w:autoSpaceDN w:val="0"/>
              <w:adjustRightInd w:val="0"/>
              <w:rPr>
                <w:rFonts w:ascii="Calibri" w:hAnsi="Calibri" w:cs="Calibri"/>
                <w:sz w:val="22"/>
                <w:szCs w:val="22"/>
              </w:rPr>
            </w:pPr>
          </w:p>
        </w:tc>
        <w:tc>
          <w:tcPr>
            <w:tcW w:w="4236" w:type="dxa"/>
            <w:tcBorders>
              <w:top w:val="nil"/>
              <w:left w:val="nil"/>
              <w:bottom w:val="single" w:sz="8" w:space="0" w:color="auto"/>
              <w:right w:val="single" w:sz="8" w:space="0" w:color="auto"/>
            </w:tcBorders>
            <w:vAlign w:val="bottom"/>
          </w:tcPr>
          <w:p w14:paraId="3134A248" w14:textId="77777777" w:rsidR="00D15922" w:rsidRPr="00F5684F" w:rsidRDefault="00D15922" w:rsidP="007B1CDE">
            <w:pPr>
              <w:widowControl w:val="0"/>
              <w:autoSpaceDE w:val="0"/>
              <w:autoSpaceDN w:val="0"/>
              <w:adjustRightInd w:val="0"/>
              <w:spacing w:line="265" w:lineRule="exact"/>
              <w:jc w:val="center"/>
              <w:rPr>
                <w:rFonts w:ascii="Calibri" w:hAnsi="Calibri" w:cs="Calibri"/>
                <w:sz w:val="22"/>
                <w:szCs w:val="22"/>
              </w:rPr>
            </w:pPr>
            <w:r w:rsidRPr="00F5684F">
              <w:rPr>
                <w:rFonts w:ascii="Calibri" w:hAnsi="Calibri" w:cs="Calibri"/>
                <w:w w:val="96"/>
                <w:sz w:val="22"/>
                <w:szCs w:val="22"/>
              </w:rPr>
              <w:t>podizvajalca</w:t>
            </w:r>
          </w:p>
        </w:tc>
        <w:tc>
          <w:tcPr>
            <w:tcW w:w="5103" w:type="dxa"/>
            <w:tcBorders>
              <w:top w:val="nil"/>
              <w:left w:val="nil"/>
              <w:bottom w:val="single" w:sz="8" w:space="0" w:color="auto"/>
              <w:right w:val="single" w:sz="8" w:space="0" w:color="auto"/>
            </w:tcBorders>
            <w:vAlign w:val="bottom"/>
          </w:tcPr>
          <w:p w14:paraId="4B426C3D" w14:textId="77777777" w:rsidR="00D15922" w:rsidRPr="00F5684F" w:rsidRDefault="00D15922" w:rsidP="007B1CDE">
            <w:pPr>
              <w:widowControl w:val="0"/>
              <w:autoSpaceDE w:val="0"/>
              <w:autoSpaceDN w:val="0"/>
              <w:adjustRightInd w:val="0"/>
              <w:spacing w:line="265" w:lineRule="exact"/>
              <w:jc w:val="center"/>
              <w:rPr>
                <w:rFonts w:ascii="Calibri" w:hAnsi="Calibri" w:cs="Calibri"/>
                <w:sz w:val="22"/>
                <w:szCs w:val="22"/>
              </w:rPr>
            </w:pPr>
            <w:r w:rsidRPr="00F5684F">
              <w:rPr>
                <w:rFonts w:ascii="Calibri" w:hAnsi="Calibri" w:cs="Calibri"/>
                <w:w w:val="97"/>
                <w:sz w:val="22"/>
                <w:szCs w:val="22"/>
              </w:rPr>
              <w:t>ga bo izvedel podizvajalec</w:t>
            </w:r>
          </w:p>
        </w:tc>
      </w:tr>
      <w:tr w:rsidR="00D15922" w:rsidRPr="00F5684F" w14:paraId="3A17ED41" w14:textId="77777777" w:rsidTr="007B1CDE">
        <w:trPr>
          <w:trHeight w:val="447"/>
        </w:trPr>
        <w:tc>
          <w:tcPr>
            <w:tcW w:w="440" w:type="dxa"/>
            <w:tcBorders>
              <w:top w:val="nil"/>
              <w:left w:val="single" w:sz="8" w:space="0" w:color="auto"/>
              <w:bottom w:val="single" w:sz="8" w:space="0" w:color="auto"/>
              <w:right w:val="single" w:sz="8" w:space="0" w:color="auto"/>
            </w:tcBorders>
            <w:vAlign w:val="bottom"/>
          </w:tcPr>
          <w:p w14:paraId="691FB500" w14:textId="77777777" w:rsidR="00D15922" w:rsidRPr="00F5684F" w:rsidRDefault="00D15922" w:rsidP="007B1CDE">
            <w:pPr>
              <w:widowControl w:val="0"/>
              <w:autoSpaceDE w:val="0"/>
              <w:autoSpaceDN w:val="0"/>
              <w:adjustRightInd w:val="0"/>
              <w:rPr>
                <w:rFonts w:ascii="Calibri" w:hAnsi="Calibri" w:cs="Calibri"/>
                <w:sz w:val="22"/>
                <w:szCs w:val="22"/>
              </w:rPr>
            </w:pPr>
          </w:p>
        </w:tc>
        <w:tc>
          <w:tcPr>
            <w:tcW w:w="4236" w:type="dxa"/>
            <w:tcBorders>
              <w:top w:val="nil"/>
              <w:left w:val="nil"/>
              <w:bottom w:val="single" w:sz="8" w:space="0" w:color="auto"/>
              <w:right w:val="single" w:sz="8" w:space="0" w:color="auto"/>
            </w:tcBorders>
            <w:vAlign w:val="bottom"/>
          </w:tcPr>
          <w:p w14:paraId="006FA987" w14:textId="77777777" w:rsidR="00D15922" w:rsidRPr="00F5684F" w:rsidRDefault="00D15922" w:rsidP="007B1CDE">
            <w:pPr>
              <w:widowControl w:val="0"/>
              <w:autoSpaceDE w:val="0"/>
              <w:autoSpaceDN w:val="0"/>
              <w:adjustRightInd w:val="0"/>
              <w:rPr>
                <w:rFonts w:ascii="Calibri" w:hAnsi="Calibri" w:cs="Calibri"/>
                <w:sz w:val="22"/>
                <w:szCs w:val="22"/>
              </w:rPr>
            </w:pPr>
          </w:p>
        </w:tc>
        <w:tc>
          <w:tcPr>
            <w:tcW w:w="5103" w:type="dxa"/>
            <w:tcBorders>
              <w:top w:val="nil"/>
              <w:left w:val="nil"/>
              <w:bottom w:val="single" w:sz="8" w:space="0" w:color="auto"/>
              <w:right w:val="single" w:sz="8" w:space="0" w:color="auto"/>
            </w:tcBorders>
            <w:vAlign w:val="bottom"/>
          </w:tcPr>
          <w:p w14:paraId="56C7626E" w14:textId="77777777" w:rsidR="00D15922" w:rsidRPr="00F5684F" w:rsidRDefault="00D15922" w:rsidP="007B1CDE">
            <w:pPr>
              <w:widowControl w:val="0"/>
              <w:autoSpaceDE w:val="0"/>
              <w:autoSpaceDN w:val="0"/>
              <w:adjustRightInd w:val="0"/>
              <w:rPr>
                <w:rFonts w:ascii="Calibri" w:hAnsi="Calibri" w:cs="Calibri"/>
                <w:sz w:val="22"/>
                <w:szCs w:val="22"/>
              </w:rPr>
            </w:pPr>
          </w:p>
        </w:tc>
      </w:tr>
      <w:tr w:rsidR="00D15922" w:rsidRPr="00F5684F" w14:paraId="5EB9E489" w14:textId="77777777" w:rsidTr="007B1CDE">
        <w:trPr>
          <w:trHeight w:val="418"/>
        </w:trPr>
        <w:tc>
          <w:tcPr>
            <w:tcW w:w="440" w:type="dxa"/>
            <w:tcBorders>
              <w:top w:val="nil"/>
              <w:left w:val="single" w:sz="8" w:space="0" w:color="auto"/>
              <w:bottom w:val="single" w:sz="8" w:space="0" w:color="auto"/>
              <w:right w:val="single" w:sz="8" w:space="0" w:color="auto"/>
            </w:tcBorders>
            <w:vAlign w:val="bottom"/>
          </w:tcPr>
          <w:p w14:paraId="42F5AD01" w14:textId="77777777" w:rsidR="00D15922" w:rsidRPr="00F5684F" w:rsidRDefault="00D15922" w:rsidP="007B1CDE">
            <w:pPr>
              <w:widowControl w:val="0"/>
              <w:autoSpaceDE w:val="0"/>
              <w:autoSpaceDN w:val="0"/>
              <w:adjustRightInd w:val="0"/>
              <w:rPr>
                <w:rFonts w:ascii="Calibri" w:hAnsi="Calibri" w:cs="Calibri"/>
                <w:sz w:val="22"/>
                <w:szCs w:val="22"/>
              </w:rPr>
            </w:pPr>
          </w:p>
        </w:tc>
        <w:tc>
          <w:tcPr>
            <w:tcW w:w="4236" w:type="dxa"/>
            <w:tcBorders>
              <w:top w:val="nil"/>
              <w:left w:val="nil"/>
              <w:bottom w:val="single" w:sz="8" w:space="0" w:color="auto"/>
              <w:right w:val="single" w:sz="8" w:space="0" w:color="auto"/>
            </w:tcBorders>
            <w:vAlign w:val="bottom"/>
          </w:tcPr>
          <w:p w14:paraId="65FAE9C2" w14:textId="77777777" w:rsidR="00D15922" w:rsidRPr="00F5684F" w:rsidRDefault="00D15922" w:rsidP="007B1CDE">
            <w:pPr>
              <w:widowControl w:val="0"/>
              <w:autoSpaceDE w:val="0"/>
              <w:autoSpaceDN w:val="0"/>
              <w:adjustRightInd w:val="0"/>
              <w:rPr>
                <w:rFonts w:ascii="Calibri" w:hAnsi="Calibri" w:cs="Calibri"/>
                <w:sz w:val="22"/>
                <w:szCs w:val="22"/>
              </w:rPr>
            </w:pPr>
          </w:p>
        </w:tc>
        <w:tc>
          <w:tcPr>
            <w:tcW w:w="5103" w:type="dxa"/>
            <w:tcBorders>
              <w:top w:val="nil"/>
              <w:left w:val="nil"/>
              <w:bottom w:val="single" w:sz="8" w:space="0" w:color="auto"/>
              <w:right w:val="single" w:sz="8" w:space="0" w:color="auto"/>
            </w:tcBorders>
            <w:vAlign w:val="bottom"/>
          </w:tcPr>
          <w:p w14:paraId="65E6B4FB" w14:textId="77777777" w:rsidR="00D15922" w:rsidRPr="00F5684F" w:rsidRDefault="00D15922" w:rsidP="007B1CDE">
            <w:pPr>
              <w:widowControl w:val="0"/>
              <w:autoSpaceDE w:val="0"/>
              <w:autoSpaceDN w:val="0"/>
              <w:adjustRightInd w:val="0"/>
              <w:rPr>
                <w:rFonts w:ascii="Calibri" w:hAnsi="Calibri" w:cs="Calibri"/>
                <w:sz w:val="22"/>
                <w:szCs w:val="22"/>
              </w:rPr>
            </w:pPr>
          </w:p>
        </w:tc>
      </w:tr>
      <w:tr w:rsidR="00D15922" w:rsidRPr="00F5684F" w14:paraId="7ABA6075" w14:textId="77777777" w:rsidTr="007B1CDE">
        <w:trPr>
          <w:trHeight w:val="413"/>
        </w:trPr>
        <w:tc>
          <w:tcPr>
            <w:tcW w:w="440" w:type="dxa"/>
            <w:tcBorders>
              <w:top w:val="nil"/>
              <w:left w:val="single" w:sz="8" w:space="0" w:color="auto"/>
              <w:bottom w:val="single" w:sz="8" w:space="0" w:color="auto"/>
              <w:right w:val="single" w:sz="8" w:space="0" w:color="auto"/>
            </w:tcBorders>
            <w:vAlign w:val="bottom"/>
          </w:tcPr>
          <w:p w14:paraId="1C81566E" w14:textId="77777777" w:rsidR="00D15922" w:rsidRPr="00F5684F" w:rsidRDefault="00D15922" w:rsidP="007B1CDE">
            <w:pPr>
              <w:widowControl w:val="0"/>
              <w:autoSpaceDE w:val="0"/>
              <w:autoSpaceDN w:val="0"/>
              <w:adjustRightInd w:val="0"/>
              <w:rPr>
                <w:rFonts w:ascii="Calibri" w:hAnsi="Calibri" w:cs="Calibri"/>
                <w:sz w:val="22"/>
                <w:szCs w:val="22"/>
              </w:rPr>
            </w:pPr>
          </w:p>
        </w:tc>
        <w:tc>
          <w:tcPr>
            <w:tcW w:w="4236" w:type="dxa"/>
            <w:tcBorders>
              <w:top w:val="nil"/>
              <w:left w:val="nil"/>
              <w:bottom w:val="single" w:sz="8" w:space="0" w:color="auto"/>
              <w:right w:val="single" w:sz="8" w:space="0" w:color="auto"/>
            </w:tcBorders>
            <w:vAlign w:val="bottom"/>
          </w:tcPr>
          <w:p w14:paraId="28DD7AB3" w14:textId="77777777" w:rsidR="00D15922" w:rsidRPr="00F5684F" w:rsidRDefault="00D15922" w:rsidP="007B1CDE">
            <w:pPr>
              <w:widowControl w:val="0"/>
              <w:autoSpaceDE w:val="0"/>
              <w:autoSpaceDN w:val="0"/>
              <w:adjustRightInd w:val="0"/>
              <w:rPr>
                <w:rFonts w:ascii="Calibri" w:hAnsi="Calibri" w:cs="Calibri"/>
                <w:sz w:val="22"/>
                <w:szCs w:val="22"/>
              </w:rPr>
            </w:pPr>
          </w:p>
        </w:tc>
        <w:tc>
          <w:tcPr>
            <w:tcW w:w="5103" w:type="dxa"/>
            <w:tcBorders>
              <w:top w:val="nil"/>
              <w:left w:val="nil"/>
              <w:bottom w:val="single" w:sz="8" w:space="0" w:color="auto"/>
              <w:right w:val="single" w:sz="8" w:space="0" w:color="auto"/>
            </w:tcBorders>
            <w:vAlign w:val="bottom"/>
          </w:tcPr>
          <w:p w14:paraId="53B8FC78" w14:textId="77777777" w:rsidR="00D15922" w:rsidRPr="00F5684F" w:rsidRDefault="00D15922" w:rsidP="007B1CDE">
            <w:pPr>
              <w:widowControl w:val="0"/>
              <w:autoSpaceDE w:val="0"/>
              <w:autoSpaceDN w:val="0"/>
              <w:adjustRightInd w:val="0"/>
              <w:rPr>
                <w:rFonts w:ascii="Calibri" w:hAnsi="Calibri" w:cs="Calibri"/>
                <w:sz w:val="22"/>
                <w:szCs w:val="22"/>
              </w:rPr>
            </w:pPr>
          </w:p>
        </w:tc>
      </w:tr>
    </w:tbl>
    <w:p w14:paraId="5B1352AD" w14:textId="77777777" w:rsidR="00D15922" w:rsidRPr="00F5684F" w:rsidRDefault="00D15922" w:rsidP="00D15922">
      <w:pPr>
        <w:widowControl w:val="0"/>
        <w:autoSpaceDE w:val="0"/>
        <w:autoSpaceDN w:val="0"/>
        <w:adjustRightInd w:val="0"/>
        <w:spacing w:line="256" w:lineRule="exact"/>
        <w:rPr>
          <w:rFonts w:ascii="Calibri" w:hAnsi="Calibri" w:cs="Calibri"/>
          <w:sz w:val="22"/>
          <w:szCs w:val="22"/>
        </w:rPr>
      </w:pPr>
    </w:p>
    <w:p w14:paraId="0F579F87"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Vrednost:</w:t>
      </w:r>
    </w:p>
    <w:p w14:paraId="2F8FA801"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p>
    <w:p w14:paraId="352CFD6A"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r w:rsidRPr="00F5684F">
        <w:rPr>
          <w:rFonts w:ascii="Calibri" w:hAnsi="Calibri" w:cs="Calibri"/>
          <w:sz w:val="22"/>
          <w:szCs w:val="22"/>
        </w:rPr>
        <w:t>Podizvajalec št. __</w:t>
      </w:r>
    </w:p>
    <w:p w14:paraId="1A029730"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_____________________________ EUR brez DDV</w:t>
      </w:r>
    </w:p>
    <w:p w14:paraId="706ED172" w14:textId="77777777" w:rsidR="00D15922" w:rsidRPr="00F5684F" w:rsidRDefault="00D15922" w:rsidP="00D15922">
      <w:pPr>
        <w:widowControl w:val="0"/>
        <w:autoSpaceDE w:val="0"/>
        <w:autoSpaceDN w:val="0"/>
        <w:adjustRightInd w:val="0"/>
        <w:spacing w:line="267" w:lineRule="exact"/>
        <w:rPr>
          <w:rFonts w:ascii="Calibri" w:hAnsi="Calibri" w:cs="Calibri"/>
          <w:sz w:val="22"/>
          <w:szCs w:val="22"/>
        </w:rPr>
      </w:pPr>
    </w:p>
    <w:p w14:paraId="6665E76A"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_____________________________ DDV – 22%</w:t>
      </w:r>
    </w:p>
    <w:p w14:paraId="6E6BC803"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p>
    <w:p w14:paraId="37E51A9E"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_____________________________ EUR z DDV</w:t>
      </w:r>
    </w:p>
    <w:p w14:paraId="6B3AFF3B" w14:textId="77777777" w:rsidR="00D15922" w:rsidRPr="00F5684F" w:rsidRDefault="00D15922" w:rsidP="00D15922">
      <w:pPr>
        <w:widowControl w:val="0"/>
        <w:autoSpaceDE w:val="0"/>
        <w:autoSpaceDN w:val="0"/>
        <w:adjustRightInd w:val="0"/>
        <w:spacing w:line="267" w:lineRule="exact"/>
        <w:rPr>
          <w:rFonts w:ascii="Calibri" w:hAnsi="Calibri" w:cs="Calibri"/>
          <w:sz w:val="22"/>
          <w:szCs w:val="22"/>
        </w:rPr>
      </w:pPr>
    </w:p>
    <w:p w14:paraId="515E607C"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 xml:space="preserve">Delež </w:t>
      </w:r>
      <w:r w:rsidRPr="00F5684F">
        <w:rPr>
          <w:rFonts w:ascii="Calibri" w:hAnsi="Calibri" w:cs="Calibri"/>
          <w:sz w:val="22"/>
          <w:szCs w:val="22"/>
        </w:rPr>
        <w:t>_________ %, ki ga bo izvedel podizvajalec.</w:t>
      </w:r>
    </w:p>
    <w:p w14:paraId="2CA85E2C"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p>
    <w:p w14:paraId="523191C1"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r w:rsidRPr="00F5684F">
        <w:rPr>
          <w:rFonts w:ascii="Calibri" w:hAnsi="Calibri" w:cs="Calibri"/>
          <w:sz w:val="22"/>
          <w:szCs w:val="22"/>
        </w:rPr>
        <w:t>Podizvajalec št. __</w:t>
      </w:r>
    </w:p>
    <w:p w14:paraId="52B175CC"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_____________________________ EUR brez DDV</w:t>
      </w:r>
    </w:p>
    <w:p w14:paraId="7D010765" w14:textId="77777777" w:rsidR="00D15922" w:rsidRPr="00F5684F" w:rsidRDefault="00D15922" w:rsidP="00D15922">
      <w:pPr>
        <w:widowControl w:val="0"/>
        <w:autoSpaceDE w:val="0"/>
        <w:autoSpaceDN w:val="0"/>
        <w:adjustRightInd w:val="0"/>
        <w:spacing w:line="267" w:lineRule="exact"/>
        <w:rPr>
          <w:rFonts w:ascii="Calibri" w:hAnsi="Calibri" w:cs="Calibri"/>
          <w:sz w:val="22"/>
          <w:szCs w:val="22"/>
        </w:rPr>
      </w:pPr>
    </w:p>
    <w:p w14:paraId="2B85AA4C"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_____________________________ DDV – 22%</w:t>
      </w:r>
    </w:p>
    <w:p w14:paraId="41E30225"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p>
    <w:p w14:paraId="3CD62BCB"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_____________________________ EUR z DDV</w:t>
      </w:r>
    </w:p>
    <w:p w14:paraId="7F5AE93A" w14:textId="77777777" w:rsidR="00D15922" w:rsidRPr="00F5684F" w:rsidRDefault="00D15922" w:rsidP="00D15922">
      <w:pPr>
        <w:widowControl w:val="0"/>
        <w:autoSpaceDE w:val="0"/>
        <w:autoSpaceDN w:val="0"/>
        <w:adjustRightInd w:val="0"/>
        <w:spacing w:line="267" w:lineRule="exact"/>
        <w:rPr>
          <w:rFonts w:ascii="Calibri" w:hAnsi="Calibri" w:cs="Calibri"/>
          <w:sz w:val="22"/>
          <w:szCs w:val="22"/>
        </w:rPr>
      </w:pPr>
    </w:p>
    <w:p w14:paraId="5DB25825"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b/>
          <w:bCs/>
          <w:sz w:val="22"/>
          <w:szCs w:val="22"/>
        </w:rPr>
        <w:t xml:space="preserve">Delež </w:t>
      </w:r>
      <w:r w:rsidRPr="00F5684F">
        <w:rPr>
          <w:rFonts w:ascii="Calibri" w:hAnsi="Calibri" w:cs="Calibri"/>
          <w:sz w:val="22"/>
          <w:szCs w:val="22"/>
        </w:rPr>
        <w:t>_________ %, ki ga bo izvedel podizvajalec.</w:t>
      </w:r>
    </w:p>
    <w:p w14:paraId="1DEC69DF"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p>
    <w:p w14:paraId="11A64F1B" w14:textId="77777777" w:rsidR="00D15922" w:rsidRPr="00F5684F" w:rsidRDefault="00D15922" w:rsidP="00D15922">
      <w:pPr>
        <w:widowControl w:val="0"/>
        <w:overflowPunct w:val="0"/>
        <w:autoSpaceDE w:val="0"/>
        <w:autoSpaceDN w:val="0"/>
        <w:adjustRightInd w:val="0"/>
        <w:spacing w:line="205" w:lineRule="auto"/>
        <w:jc w:val="both"/>
        <w:rPr>
          <w:rFonts w:ascii="Calibri" w:hAnsi="Calibri" w:cs="Calibri"/>
          <w:sz w:val="22"/>
          <w:szCs w:val="22"/>
        </w:rPr>
      </w:pPr>
      <w:r w:rsidRPr="00F5684F">
        <w:rPr>
          <w:rFonts w:ascii="Calibri" w:hAnsi="Calibri" w:cs="Calibri"/>
          <w:sz w:val="22"/>
          <w:szCs w:val="22"/>
        </w:rPr>
        <w:t>Izjavljamo, da bomo v primeru, da bomo izbrani v postopku oddaje javnega naročila v celoti odgovarjali za delo podizvajalcev, ki smo jih navedli v zgornji tabeli.</w:t>
      </w:r>
    </w:p>
    <w:p w14:paraId="3435700A" w14:textId="77777777" w:rsidR="00D15922" w:rsidRPr="00F5684F" w:rsidRDefault="00D15922" w:rsidP="00D15922">
      <w:pPr>
        <w:widowControl w:val="0"/>
        <w:autoSpaceDE w:val="0"/>
        <w:autoSpaceDN w:val="0"/>
        <w:adjustRightInd w:val="0"/>
        <w:spacing w:line="344" w:lineRule="exact"/>
        <w:rPr>
          <w:rFonts w:ascii="Calibri" w:hAnsi="Calibri" w:cs="Calibri"/>
          <w:sz w:val="22"/>
          <w:szCs w:val="22"/>
        </w:rPr>
      </w:pPr>
    </w:p>
    <w:p w14:paraId="0117F013" w14:textId="77777777" w:rsidR="00D15922" w:rsidRPr="00F5684F" w:rsidRDefault="00D15922" w:rsidP="00D15922">
      <w:pPr>
        <w:widowControl w:val="0"/>
        <w:overflowPunct w:val="0"/>
        <w:autoSpaceDE w:val="0"/>
        <w:autoSpaceDN w:val="0"/>
        <w:adjustRightInd w:val="0"/>
        <w:spacing w:line="205" w:lineRule="auto"/>
        <w:jc w:val="both"/>
        <w:rPr>
          <w:rFonts w:ascii="Calibri" w:hAnsi="Calibri" w:cs="Calibri"/>
          <w:sz w:val="22"/>
          <w:szCs w:val="22"/>
        </w:rPr>
      </w:pPr>
      <w:r w:rsidRPr="00F5684F">
        <w:rPr>
          <w:rFonts w:ascii="Calibri" w:hAnsi="Calibri" w:cs="Calibri"/>
          <w:sz w:val="22"/>
          <w:szCs w:val="22"/>
        </w:rPr>
        <w:t>V primeru, da bo ponudnik sodeloval s podizvajalci, mora on oziroma podizvajalci k ponudbi priložiti za vsakega od v zgornji tabeli navedenega podizvajalca naslednje dokumente:</w:t>
      </w:r>
    </w:p>
    <w:p w14:paraId="0E61C479" w14:textId="77777777" w:rsidR="00D15922" w:rsidRPr="00F5684F" w:rsidRDefault="00D15922" w:rsidP="000241D5">
      <w:pPr>
        <w:widowControl w:val="0"/>
        <w:numPr>
          <w:ilvl w:val="0"/>
          <w:numId w:val="19"/>
        </w:numPr>
        <w:overflowPunct w:val="0"/>
        <w:autoSpaceDE w:val="0"/>
        <w:autoSpaceDN w:val="0"/>
        <w:adjustRightInd w:val="0"/>
        <w:spacing w:line="238" w:lineRule="auto"/>
        <w:jc w:val="both"/>
        <w:rPr>
          <w:rFonts w:ascii="Calibri" w:hAnsi="Calibri" w:cs="Calibri"/>
          <w:sz w:val="22"/>
          <w:szCs w:val="22"/>
        </w:rPr>
      </w:pPr>
      <w:r w:rsidRPr="00F5684F">
        <w:rPr>
          <w:rFonts w:ascii="Calibri" w:hAnsi="Calibri" w:cs="Calibri"/>
          <w:sz w:val="22"/>
          <w:szCs w:val="22"/>
        </w:rPr>
        <w:t xml:space="preserve">OBR-1/3 </w:t>
      </w:r>
    </w:p>
    <w:p w14:paraId="57BB18F1" w14:textId="77777777" w:rsidR="00D15922" w:rsidRPr="00F5684F" w:rsidRDefault="00D15922" w:rsidP="00D15922">
      <w:pPr>
        <w:widowControl w:val="0"/>
        <w:autoSpaceDE w:val="0"/>
        <w:autoSpaceDN w:val="0"/>
        <w:adjustRightInd w:val="0"/>
        <w:spacing w:line="7" w:lineRule="exact"/>
        <w:rPr>
          <w:rFonts w:ascii="Calibri" w:hAnsi="Calibri" w:cs="Calibri"/>
          <w:sz w:val="22"/>
          <w:szCs w:val="22"/>
        </w:rPr>
      </w:pPr>
    </w:p>
    <w:p w14:paraId="3FB8C9BA" w14:textId="77777777" w:rsidR="00D15922" w:rsidRPr="00F5684F" w:rsidRDefault="00D15922" w:rsidP="000241D5">
      <w:pPr>
        <w:widowControl w:val="0"/>
        <w:numPr>
          <w:ilvl w:val="0"/>
          <w:numId w:val="19"/>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 xml:space="preserve">OBR-1/4 </w:t>
      </w:r>
    </w:p>
    <w:p w14:paraId="2F1FC395" w14:textId="77777777" w:rsidR="00D15922" w:rsidRPr="00F5684F" w:rsidRDefault="00D15922" w:rsidP="000241D5">
      <w:pPr>
        <w:widowControl w:val="0"/>
        <w:numPr>
          <w:ilvl w:val="0"/>
          <w:numId w:val="19"/>
        </w:numPr>
        <w:overflowPunct w:val="0"/>
        <w:autoSpaceDE w:val="0"/>
        <w:autoSpaceDN w:val="0"/>
        <w:adjustRightInd w:val="0"/>
        <w:spacing w:line="230" w:lineRule="auto"/>
        <w:jc w:val="both"/>
        <w:rPr>
          <w:rFonts w:ascii="Calibri" w:hAnsi="Calibri" w:cs="Calibri"/>
          <w:sz w:val="22"/>
          <w:szCs w:val="22"/>
        </w:rPr>
      </w:pPr>
      <w:r w:rsidRPr="00F5684F">
        <w:rPr>
          <w:rFonts w:ascii="Calibri" w:hAnsi="Calibri" w:cs="Calibri"/>
          <w:sz w:val="22"/>
          <w:szCs w:val="22"/>
        </w:rPr>
        <w:t>ESPD obrazec</w:t>
      </w:r>
    </w:p>
    <w:p w14:paraId="709EEAE4" w14:textId="77777777" w:rsidR="00D15922" w:rsidRPr="00F5684F" w:rsidRDefault="00D15922" w:rsidP="00D15922">
      <w:pPr>
        <w:widowControl w:val="0"/>
        <w:autoSpaceDE w:val="0"/>
        <w:autoSpaceDN w:val="0"/>
        <w:adjustRightInd w:val="0"/>
        <w:spacing w:line="9" w:lineRule="exact"/>
        <w:rPr>
          <w:rFonts w:ascii="Calibri" w:hAnsi="Calibri" w:cs="Calibri"/>
          <w:sz w:val="22"/>
          <w:szCs w:val="22"/>
        </w:rPr>
      </w:pPr>
    </w:p>
    <w:p w14:paraId="1BA61CC6" w14:textId="77777777" w:rsidR="00D15922" w:rsidRPr="00F5684F" w:rsidRDefault="00D15922" w:rsidP="000241D5">
      <w:pPr>
        <w:widowControl w:val="0"/>
        <w:numPr>
          <w:ilvl w:val="0"/>
          <w:numId w:val="19"/>
        </w:numPr>
        <w:overflowPunct w:val="0"/>
        <w:autoSpaceDE w:val="0"/>
        <w:autoSpaceDN w:val="0"/>
        <w:adjustRightInd w:val="0"/>
        <w:spacing w:line="79" w:lineRule="exact"/>
        <w:jc w:val="both"/>
        <w:rPr>
          <w:rFonts w:ascii="Calibri" w:hAnsi="Calibri" w:cs="Calibri"/>
          <w:sz w:val="22"/>
          <w:szCs w:val="22"/>
        </w:rPr>
      </w:pPr>
      <w:r w:rsidRPr="00F5684F">
        <w:rPr>
          <w:rFonts w:ascii="Calibri" w:hAnsi="Calibri" w:cs="Calibri"/>
          <w:sz w:val="22"/>
          <w:szCs w:val="22"/>
        </w:rPr>
        <w:t xml:space="preserve"> </w:t>
      </w:r>
    </w:p>
    <w:p w14:paraId="4EAA99CB" w14:textId="77777777" w:rsidR="00D15922" w:rsidRPr="00F5684F" w:rsidRDefault="00D15922" w:rsidP="000241D5">
      <w:pPr>
        <w:widowControl w:val="0"/>
        <w:numPr>
          <w:ilvl w:val="0"/>
          <w:numId w:val="19"/>
        </w:numPr>
        <w:overflowPunct w:val="0"/>
        <w:autoSpaceDE w:val="0"/>
        <w:autoSpaceDN w:val="0"/>
        <w:adjustRightInd w:val="0"/>
        <w:spacing w:line="203" w:lineRule="auto"/>
        <w:jc w:val="both"/>
        <w:rPr>
          <w:rFonts w:ascii="Calibri" w:hAnsi="Calibri" w:cs="Calibri"/>
          <w:sz w:val="22"/>
          <w:szCs w:val="22"/>
        </w:rPr>
      </w:pPr>
      <w:r w:rsidRPr="00F5684F">
        <w:rPr>
          <w:rFonts w:ascii="Calibri" w:hAnsi="Calibri" w:cs="Calibri"/>
          <w:sz w:val="22"/>
          <w:szCs w:val="22"/>
        </w:rPr>
        <w:t xml:space="preserve">zahtevo podizvajalca za neposredno plačilo, če podizvajalec to zahteva (glej točko 4.2 I. poglavja te dokumentacije), </w:t>
      </w:r>
    </w:p>
    <w:p w14:paraId="01DACDA0" w14:textId="77777777" w:rsidR="00D15922" w:rsidRPr="00F5684F" w:rsidRDefault="00D15922" w:rsidP="00D15922">
      <w:pPr>
        <w:widowControl w:val="0"/>
        <w:autoSpaceDE w:val="0"/>
        <w:autoSpaceDN w:val="0"/>
        <w:adjustRightInd w:val="0"/>
        <w:spacing w:line="79" w:lineRule="exact"/>
        <w:rPr>
          <w:rFonts w:ascii="Calibri" w:hAnsi="Calibri" w:cs="Calibri"/>
          <w:sz w:val="22"/>
          <w:szCs w:val="22"/>
        </w:rPr>
      </w:pPr>
    </w:p>
    <w:p w14:paraId="420F348A" w14:textId="77777777" w:rsidR="00D15922" w:rsidRPr="00F5684F" w:rsidRDefault="00D15922" w:rsidP="000241D5">
      <w:pPr>
        <w:widowControl w:val="0"/>
        <w:numPr>
          <w:ilvl w:val="0"/>
          <w:numId w:val="19"/>
        </w:numPr>
        <w:overflowPunct w:val="0"/>
        <w:autoSpaceDE w:val="0"/>
        <w:autoSpaceDN w:val="0"/>
        <w:adjustRightInd w:val="0"/>
        <w:spacing w:line="200" w:lineRule="exact"/>
        <w:jc w:val="both"/>
        <w:rPr>
          <w:rFonts w:ascii="Calibri" w:hAnsi="Calibri" w:cs="Calibri"/>
          <w:sz w:val="22"/>
          <w:szCs w:val="22"/>
        </w:rPr>
      </w:pPr>
      <w:r w:rsidRPr="00F5684F">
        <w:rPr>
          <w:rFonts w:ascii="Calibri" w:hAnsi="Calibri" w:cs="Calibri"/>
          <w:sz w:val="22"/>
          <w:szCs w:val="22"/>
        </w:rPr>
        <w:t xml:space="preserve">soglasje podizvajalca, na podlagi katerega naročnik namesto glavnega izvajalca poravna podizvajalčevo terjatev do glavnega izvajalca, če podizvajalec zahteva neposredno plačilo (glej točko 4.2 I. poglavja te dokumentacije) </w:t>
      </w:r>
    </w:p>
    <w:p w14:paraId="5C5F5B90"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51489474"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68740A9E" w14:textId="77777777" w:rsidR="00D15922" w:rsidRPr="00F5684F" w:rsidRDefault="00D15922" w:rsidP="00D15922">
      <w:pPr>
        <w:widowControl w:val="0"/>
        <w:autoSpaceDE w:val="0"/>
        <w:autoSpaceDN w:val="0"/>
        <w:adjustRightInd w:val="0"/>
        <w:spacing w:line="201" w:lineRule="exact"/>
        <w:rPr>
          <w:rFonts w:ascii="Calibri" w:hAnsi="Calibri" w:cs="Calibr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15922" w:rsidRPr="00F5684F" w14:paraId="451DBE03" w14:textId="77777777" w:rsidTr="007B1CDE">
        <w:trPr>
          <w:trHeight w:val="266"/>
        </w:trPr>
        <w:tc>
          <w:tcPr>
            <w:tcW w:w="2680" w:type="dxa"/>
            <w:tcBorders>
              <w:top w:val="nil"/>
              <w:left w:val="nil"/>
              <w:bottom w:val="nil"/>
              <w:right w:val="nil"/>
            </w:tcBorders>
            <w:vAlign w:val="bottom"/>
          </w:tcPr>
          <w:p w14:paraId="46C83F7E" w14:textId="77777777" w:rsidR="00D15922" w:rsidRPr="00F5684F" w:rsidRDefault="00D15922" w:rsidP="007B1CDE">
            <w:pPr>
              <w:widowControl w:val="0"/>
              <w:autoSpaceDE w:val="0"/>
              <w:autoSpaceDN w:val="0"/>
              <w:adjustRightInd w:val="0"/>
              <w:rPr>
                <w:rFonts w:ascii="Calibri" w:hAnsi="Calibri" w:cs="Calibri"/>
                <w:sz w:val="22"/>
                <w:szCs w:val="22"/>
              </w:rPr>
            </w:pPr>
            <w:r w:rsidRPr="00F5684F">
              <w:rPr>
                <w:rFonts w:ascii="Calibri" w:hAnsi="Calibri" w:cs="Calibri"/>
                <w:sz w:val="22"/>
                <w:szCs w:val="22"/>
              </w:rPr>
              <w:t>Datum:</w:t>
            </w:r>
          </w:p>
        </w:tc>
        <w:tc>
          <w:tcPr>
            <w:tcW w:w="2500" w:type="dxa"/>
            <w:tcBorders>
              <w:top w:val="nil"/>
              <w:left w:val="nil"/>
              <w:bottom w:val="nil"/>
              <w:right w:val="nil"/>
            </w:tcBorders>
            <w:vAlign w:val="bottom"/>
          </w:tcPr>
          <w:p w14:paraId="0B38946D" w14:textId="77777777" w:rsidR="00D15922" w:rsidRPr="00F5684F" w:rsidRDefault="00D15922" w:rsidP="007B1CDE">
            <w:pPr>
              <w:widowControl w:val="0"/>
              <w:autoSpaceDE w:val="0"/>
              <w:autoSpaceDN w:val="0"/>
              <w:adjustRightInd w:val="0"/>
              <w:ind w:left="920"/>
              <w:rPr>
                <w:rFonts w:ascii="Calibri" w:hAnsi="Calibri" w:cs="Calibri"/>
                <w:sz w:val="22"/>
                <w:szCs w:val="22"/>
              </w:rPr>
            </w:pPr>
            <w:r w:rsidRPr="00F5684F">
              <w:rPr>
                <w:rFonts w:ascii="Calibri" w:hAnsi="Calibri" w:cs="Calibri"/>
                <w:sz w:val="22"/>
                <w:szCs w:val="22"/>
              </w:rPr>
              <w:t>Žig</w:t>
            </w:r>
          </w:p>
        </w:tc>
        <w:tc>
          <w:tcPr>
            <w:tcW w:w="2880" w:type="dxa"/>
            <w:tcBorders>
              <w:top w:val="nil"/>
              <w:left w:val="nil"/>
              <w:bottom w:val="nil"/>
              <w:right w:val="nil"/>
            </w:tcBorders>
            <w:vAlign w:val="bottom"/>
          </w:tcPr>
          <w:p w14:paraId="14A2D04C" w14:textId="77777777" w:rsidR="00D15922" w:rsidRPr="00F5684F" w:rsidRDefault="00D15922" w:rsidP="007B1CDE">
            <w:pPr>
              <w:widowControl w:val="0"/>
              <w:autoSpaceDE w:val="0"/>
              <w:autoSpaceDN w:val="0"/>
              <w:adjustRightInd w:val="0"/>
              <w:ind w:left="1300"/>
              <w:rPr>
                <w:rFonts w:ascii="Calibri" w:hAnsi="Calibri" w:cs="Calibri"/>
                <w:sz w:val="22"/>
                <w:szCs w:val="22"/>
              </w:rPr>
            </w:pPr>
            <w:r w:rsidRPr="00F5684F">
              <w:rPr>
                <w:rFonts w:ascii="Calibri" w:hAnsi="Calibri" w:cs="Calibri"/>
                <w:w w:val="95"/>
                <w:sz w:val="22"/>
                <w:szCs w:val="22"/>
              </w:rPr>
              <w:t>Podpis ponudnika:</w:t>
            </w:r>
          </w:p>
        </w:tc>
      </w:tr>
      <w:tr w:rsidR="00D15922" w:rsidRPr="00F5684F" w14:paraId="65C50092" w14:textId="77777777" w:rsidTr="007B1CDE">
        <w:trPr>
          <w:trHeight w:val="533"/>
        </w:trPr>
        <w:tc>
          <w:tcPr>
            <w:tcW w:w="2680" w:type="dxa"/>
            <w:tcBorders>
              <w:top w:val="nil"/>
              <w:left w:val="nil"/>
              <w:bottom w:val="nil"/>
              <w:right w:val="nil"/>
            </w:tcBorders>
            <w:vAlign w:val="bottom"/>
          </w:tcPr>
          <w:p w14:paraId="210F6118" w14:textId="77777777" w:rsidR="00D15922" w:rsidRPr="00F5684F" w:rsidRDefault="00D15922" w:rsidP="007B1CDE">
            <w:pPr>
              <w:widowControl w:val="0"/>
              <w:autoSpaceDE w:val="0"/>
              <w:autoSpaceDN w:val="0"/>
              <w:adjustRightInd w:val="0"/>
              <w:spacing w:line="265" w:lineRule="exact"/>
              <w:rPr>
                <w:rFonts w:ascii="Calibri" w:hAnsi="Calibri" w:cs="Calibri"/>
                <w:sz w:val="22"/>
                <w:szCs w:val="22"/>
              </w:rPr>
            </w:pPr>
            <w:r w:rsidRPr="00F5684F">
              <w:rPr>
                <w:rFonts w:ascii="Calibri" w:hAnsi="Calibri" w:cs="Calibri"/>
                <w:sz w:val="22"/>
                <w:szCs w:val="22"/>
              </w:rPr>
              <w:t>_____________________</w:t>
            </w:r>
          </w:p>
        </w:tc>
        <w:tc>
          <w:tcPr>
            <w:tcW w:w="2500" w:type="dxa"/>
            <w:tcBorders>
              <w:top w:val="nil"/>
              <w:left w:val="nil"/>
              <w:bottom w:val="nil"/>
              <w:right w:val="nil"/>
            </w:tcBorders>
            <w:vAlign w:val="bottom"/>
          </w:tcPr>
          <w:p w14:paraId="660C8DB0" w14:textId="77777777" w:rsidR="00D15922" w:rsidRPr="00F5684F" w:rsidRDefault="00D15922" w:rsidP="007B1CDE">
            <w:pPr>
              <w:widowControl w:val="0"/>
              <w:autoSpaceDE w:val="0"/>
              <w:autoSpaceDN w:val="0"/>
              <w:adjustRightInd w:val="0"/>
              <w:rPr>
                <w:rFonts w:ascii="Calibri" w:hAnsi="Calibri" w:cs="Calibri"/>
                <w:sz w:val="22"/>
                <w:szCs w:val="22"/>
              </w:rPr>
            </w:pPr>
          </w:p>
        </w:tc>
        <w:tc>
          <w:tcPr>
            <w:tcW w:w="2880" w:type="dxa"/>
            <w:tcBorders>
              <w:top w:val="nil"/>
              <w:left w:val="nil"/>
              <w:bottom w:val="nil"/>
              <w:right w:val="nil"/>
            </w:tcBorders>
            <w:vAlign w:val="bottom"/>
          </w:tcPr>
          <w:p w14:paraId="0AA48D14" w14:textId="77777777" w:rsidR="00D15922" w:rsidRPr="00F5684F" w:rsidRDefault="00D15922" w:rsidP="007B1CDE">
            <w:pPr>
              <w:widowControl w:val="0"/>
              <w:autoSpaceDE w:val="0"/>
              <w:autoSpaceDN w:val="0"/>
              <w:adjustRightInd w:val="0"/>
              <w:spacing w:line="265" w:lineRule="exact"/>
              <w:ind w:left="1300"/>
              <w:rPr>
                <w:rFonts w:ascii="Calibri" w:hAnsi="Calibri" w:cs="Calibri"/>
                <w:sz w:val="22"/>
                <w:szCs w:val="22"/>
              </w:rPr>
            </w:pPr>
            <w:r w:rsidRPr="00F5684F">
              <w:rPr>
                <w:rFonts w:ascii="Calibri" w:hAnsi="Calibri" w:cs="Calibri"/>
                <w:sz w:val="22"/>
                <w:szCs w:val="22"/>
              </w:rPr>
              <w:t>_______________</w:t>
            </w:r>
          </w:p>
        </w:tc>
      </w:tr>
    </w:tbl>
    <w:p w14:paraId="51B3C5BE"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78B5E8A8"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75AB5EAD"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b/>
          <w:bCs/>
          <w:sz w:val="22"/>
          <w:szCs w:val="22"/>
        </w:rPr>
        <w:t>Opomba:</w:t>
      </w:r>
    </w:p>
    <w:p w14:paraId="4A5C178C" w14:textId="77777777" w:rsidR="00D15922" w:rsidRPr="00F5684F" w:rsidRDefault="00D15922" w:rsidP="00D15922">
      <w:pPr>
        <w:widowControl w:val="0"/>
        <w:autoSpaceDE w:val="0"/>
        <w:autoSpaceDN w:val="0"/>
        <w:adjustRightInd w:val="0"/>
        <w:spacing w:line="2" w:lineRule="exact"/>
        <w:rPr>
          <w:rFonts w:ascii="Calibri" w:hAnsi="Calibri" w:cs="Calibri"/>
          <w:sz w:val="22"/>
          <w:szCs w:val="22"/>
        </w:rPr>
      </w:pPr>
    </w:p>
    <w:p w14:paraId="4A0023B6"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OBR-1/3 ponudnik izpolni le v primeru, da bo pri izvedbi naročila sodeloval s podizvajalci.</w:t>
      </w:r>
    </w:p>
    <w:p w14:paraId="0266CC65" w14:textId="77777777" w:rsidR="00D15922" w:rsidRPr="00F5684F" w:rsidRDefault="00D15922" w:rsidP="00002262">
      <w:pPr>
        <w:widowControl w:val="0"/>
        <w:autoSpaceDE w:val="0"/>
        <w:autoSpaceDN w:val="0"/>
        <w:adjustRightInd w:val="0"/>
        <w:spacing w:line="200" w:lineRule="exact"/>
        <w:jc w:val="right"/>
        <w:rPr>
          <w:rFonts w:ascii="Calibri" w:hAnsi="Calibri" w:cs="Calibri"/>
          <w:sz w:val="22"/>
          <w:szCs w:val="22"/>
        </w:rPr>
      </w:pPr>
      <w:r w:rsidRPr="00F5684F">
        <w:rPr>
          <w:rFonts w:ascii="Calibri" w:hAnsi="Calibri" w:cs="Calibri"/>
          <w:sz w:val="22"/>
          <w:szCs w:val="22"/>
        </w:rPr>
        <w:br w:type="column"/>
      </w:r>
      <w:bookmarkStart w:id="19" w:name="page25"/>
      <w:bookmarkEnd w:id="19"/>
      <w:r w:rsidRPr="00F5684F">
        <w:rPr>
          <w:rFonts w:ascii="Calibri" w:hAnsi="Calibri" w:cs="Calibri"/>
          <w:b/>
          <w:bCs/>
          <w:sz w:val="22"/>
          <w:szCs w:val="22"/>
        </w:rPr>
        <w:lastRenderedPageBreak/>
        <w:t>OBR-1/4</w:t>
      </w:r>
    </w:p>
    <w:p w14:paraId="3CBBF8E9"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1248E1A9" w14:textId="77777777" w:rsidR="00D15922" w:rsidRPr="00F5684F" w:rsidRDefault="00D15922" w:rsidP="00D15922">
      <w:pPr>
        <w:widowControl w:val="0"/>
        <w:autoSpaceDE w:val="0"/>
        <w:autoSpaceDN w:val="0"/>
        <w:adjustRightInd w:val="0"/>
        <w:spacing w:line="239" w:lineRule="auto"/>
        <w:ind w:left="3120"/>
        <w:rPr>
          <w:rFonts w:ascii="Calibri" w:hAnsi="Calibri" w:cs="Calibri"/>
          <w:sz w:val="22"/>
          <w:szCs w:val="22"/>
        </w:rPr>
      </w:pPr>
      <w:r w:rsidRPr="00F5684F">
        <w:rPr>
          <w:rFonts w:ascii="Calibri" w:hAnsi="Calibri" w:cs="Calibri"/>
          <w:b/>
          <w:bCs/>
          <w:sz w:val="22"/>
          <w:szCs w:val="22"/>
        </w:rPr>
        <w:t>PODATKI O PODIZVAJALCU</w:t>
      </w:r>
    </w:p>
    <w:p w14:paraId="1105C0CD" w14:textId="77777777" w:rsidR="00D15922" w:rsidRPr="00F5684F" w:rsidRDefault="00452DA5" w:rsidP="00D15922">
      <w:pPr>
        <w:widowControl w:val="0"/>
        <w:autoSpaceDE w:val="0"/>
        <w:autoSpaceDN w:val="0"/>
        <w:adjustRightInd w:val="0"/>
        <w:spacing w:line="304" w:lineRule="exact"/>
        <w:rPr>
          <w:rFonts w:ascii="Calibri" w:hAnsi="Calibri" w:cs="Calibri"/>
          <w:sz w:val="22"/>
          <w:szCs w:val="22"/>
        </w:rPr>
      </w:pPr>
      <w:r w:rsidRPr="00F5684F">
        <w:rPr>
          <w:rFonts w:ascii="Calibri" w:hAnsi="Calibri" w:cs="Calibri"/>
          <w:noProof/>
          <w:sz w:val="22"/>
          <w:szCs w:val="22"/>
        </w:rPr>
        <w:drawing>
          <wp:anchor distT="0" distB="0" distL="114300" distR="114300" simplePos="0" relativeHeight="251658240" behindDoc="1" locked="0" layoutInCell="0" allowOverlap="1" wp14:anchorId="2BC4DDC6" wp14:editId="3A7CC93A">
            <wp:simplePos x="0" y="0"/>
            <wp:positionH relativeFrom="column">
              <wp:posOffset>-40005</wp:posOffset>
            </wp:positionH>
            <wp:positionV relativeFrom="paragraph">
              <wp:posOffset>176530</wp:posOffset>
            </wp:positionV>
            <wp:extent cx="5842000" cy="561975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24C238FD"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Naziv oz. firma podizvajalca:</w:t>
      </w:r>
    </w:p>
    <w:p w14:paraId="4A110472"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p>
    <w:p w14:paraId="09E46EA5"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w:t>
      </w:r>
    </w:p>
    <w:p w14:paraId="1B7572A1"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Sedež podizvajalca:</w:t>
      </w:r>
    </w:p>
    <w:p w14:paraId="03BB574B"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p>
    <w:p w14:paraId="451092B1"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w:t>
      </w:r>
    </w:p>
    <w:p w14:paraId="27D85DDA"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Odgovorna(e) oseba (e) oziroma zakoniti zastopnik(i) oziroma podpisnik(i) pogodbe:</w:t>
      </w:r>
    </w:p>
    <w:p w14:paraId="32954DF6"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p>
    <w:p w14:paraId="24DCA113"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w:t>
      </w:r>
    </w:p>
    <w:p w14:paraId="3F1C0D0D"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Matična številka:</w:t>
      </w:r>
    </w:p>
    <w:p w14:paraId="322D7993" w14:textId="77777777" w:rsidR="00D15922" w:rsidRPr="00F5684F" w:rsidRDefault="00D15922" w:rsidP="00D15922">
      <w:pPr>
        <w:widowControl w:val="0"/>
        <w:autoSpaceDE w:val="0"/>
        <w:autoSpaceDN w:val="0"/>
        <w:adjustRightInd w:val="0"/>
        <w:spacing w:line="268" w:lineRule="exact"/>
        <w:rPr>
          <w:rFonts w:ascii="Calibri" w:hAnsi="Calibri" w:cs="Calibri"/>
          <w:sz w:val="22"/>
          <w:szCs w:val="22"/>
        </w:rPr>
      </w:pPr>
    </w:p>
    <w:p w14:paraId="159DCBAE"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w:t>
      </w:r>
    </w:p>
    <w:p w14:paraId="619B8C6E"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276736F9"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Identifikacijska številka za DDV:</w:t>
      </w:r>
    </w:p>
    <w:p w14:paraId="3DB4AE39" w14:textId="77777777" w:rsidR="00D15922" w:rsidRPr="00F5684F" w:rsidRDefault="00D15922" w:rsidP="00D15922">
      <w:pPr>
        <w:widowControl w:val="0"/>
        <w:autoSpaceDE w:val="0"/>
        <w:autoSpaceDN w:val="0"/>
        <w:adjustRightInd w:val="0"/>
        <w:spacing w:line="267" w:lineRule="exact"/>
        <w:rPr>
          <w:rFonts w:ascii="Calibri" w:hAnsi="Calibri" w:cs="Calibri"/>
          <w:sz w:val="22"/>
          <w:szCs w:val="22"/>
        </w:rPr>
      </w:pPr>
    </w:p>
    <w:p w14:paraId="578C8A49"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w:t>
      </w:r>
    </w:p>
    <w:p w14:paraId="45A1FA98" w14:textId="77777777" w:rsidR="00D15922" w:rsidRPr="00F5684F" w:rsidRDefault="00D15922" w:rsidP="00D15922">
      <w:pPr>
        <w:widowControl w:val="0"/>
        <w:autoSpaceDE w:val="0"/>
        <w:autoSpaceDN w:val="0"/>
        <w:adjustRightInd w:val="0"/>
        <w:spacing w:line="1" w:lineRule="exact"/>
        <w:rPr>
          <w:rFonts w:ascii="Calibri" w:hAnsi="Calibri" w:cs="Calibri"/>
          <w:sz w:val="22"/>
          <w:szCs w:val="22"/>
        </w:rPr>
      </w:pPr>
    </w:p>
    <w:p w14:paraId="72177E85" w14:textId="77777777" w:rsidR="00D15922" w:rsidRPr="00F5684F" w:rsidRDefault="00D15922" w:rsidP="00D15922">
      <w:pPr>
        <w:widowControl w:val="0"/>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Pristojni davčni urad:</w:t>
      </w:r>
    </w:p>
    <w:p w14:paraId="0A5DA456" w14:textId="77777777" w:rsidR="00D15922" w:rsidRPr="00F5684F" w:rsidRDefault="00D15922" w:rsidP="00D15922">
      <w:pPr>
        <w:widowControl w:val="0"/>
        <w:autoSpaceDE w:val="0"/>
        <w:autoSpaceDN w:val="0"/>
        <w:adjustRightInd w:val="0"/>
        <w:spacing w:line="267" w:lineRule="exact"/>
        <w:rPr>
          <w:rFonts w:ascii="Calibri" w:hAnsi="Calibri" w:cs="Calibri"/>
          <w:sz w:val="22"/>
          <w:szCs w:val="22"/>
        </w:rPr>
      </w:pPr>
    </w:p>
    <w:p w14:paraId="45763FFF"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648201C9"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Številka transakcijskega računa ponudnika (IBAN):</w:t>
      </w:r>
    </w:p>
    <w:p w14:paraId="6A8B684A" w14:textId="77777777" w:rsidR="00D15922" w:rsidRPr="00F5684F" w:rsidRDefault="00D15922" w:rsidP="00D15922">
      <w:pPr>
        <w:widowControl w:val="0"/>
        <w:autoSpaceDE w:val="0"/>
        <w:autoSpaceDN w:val="0"/>
        <w:adjustRightInd w:val="0"/>
        <w:spacing w:line="266" w:lineRule="exact"/>
        <w:rPr>
          <w:rFonts w:ascii="Calibri" w:hAnsi="Calibri" w:cs="Calibri"/>
          <w:sz w:val="22"/>
          <w:szCs w:val="22"/>
        </w:rPr>
      </w:pPr>
    </w:p>
    <w:p w14:paraId="012CCAC9"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2E6C23B6"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Kontaktna oseba:</w:t>
      </w:r>
    </w:p>
    <w:p w14:paraId="05A2DAC8" w14:textId="77777777" w:rsidR="00D15922" w:rsidRPr="00F5684F" w:rsidRDefault="00D15922" w:rsidP="00D15922">
      <w:pPr>
        <w:widowControl w:val="0"/>
        <w:autoSpaceDE w:val="0"/>
        <w:autoSpaceDN w:val="0"/>
        <w:adjustRightInd w:val="0"/>
        <w:spacing w:line="266" w:lineRule="exact"/>
        <w:rPr>
          <w:rFonts w:ascii="Calibri" w:hAnsi="Calibri" w:cs="Calibri"/>
          <w:sz w:val="22"/>
          <w:szCs w:val="22"/>
        </w:rPr>
      </w:pPr>
    </w:p>
    <w:p w14:paraId="53AFEB95"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1EED88D0"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Telefon kontaktne osebe:</w:t>
      </w:r>
    </w:p>
    <w:p w14:paraId="19A64EE9" w14:textId="77777777" w:rsidR="00D15922" w:rsidRPr="00F5684F" w:rsidRDefault="00D15922" w:rsidP="00D15922">
      <w:pPr>
        <w:widowControl w:val="0"/>
        <w:autoSpaceDE w:val="0"/>
        <w:autoSpaceDN w:val="0"/>
        <w:adjustRightInd w:val="0"/>
        <w:spacing w:line="266" w:lineRule="exact"/>
        <w:rPr>
          <w:rFonts w:ascii="Calibri" w:hAnsi="Calibri" w:cs="Calibri"/>
          <w:sz w:val="22"/>
          <w:szCs w:val="22"/>
        </w:rPr>
      </w:pPr>
    </w:p>
    <w:p w14:paraId="1C2DEEBA"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292C243F" w14:textId="77777777" w:rsidR="00D15922" w:rsidRPr="00F5684F" w:rsidRDefault="00D15922" w:rsidP="00D15922">
      <w:pPr>
        <w:widowControl w:val="0"/>
        <w:autoSpaceDE w:val="0"/>
        <w:autoSpaceDN w:val="0"/>
        <w:adjustRightInd w:val="0"/>
        <w:rPr>
          <w:rFonts w:ascii="Calibri" w:hAnsi="Calibri" w:cs="Calibri"/>
          <w:sz w:val="22"/>
          <w:szCs w:val="22"/>
        </w:rPr>
      </w:pPr>
      <w:proofErr w:type="spellStart"/>
      <w:r w:rsidRPr="00F5684F">
        <w:rPr>
          <w:rFonts w:ascii="Calibri" w:hAnsi="Calibri" w:cs="Calibri"/>
          <w:sz w:val="22"/>
          <w:szCs w:val="22"/>
        </w:rPr>
        <w:t>Telefax</w:t>
      </w:r>
      <w:proofErr w:type="spellEnd"/>
      <w:r w:rsidRPr="00F5684F">
        <w:rPr>
          <w:rFonts w:ascii="Calibri" w:hAnsi="Calibri" w:cs="Calibri"/>
          <w:sz w:val="22"/>
          <w:szCs w:val="22"/>
        </w:rPr>
        <w:t>:</w:t>
      </w:r>
    </w:p>
    <w:p w14:paraId="1D775417" w14:textId="77777777" w:rsidR="00D15922" w:rsidRPr="00F5684F" w:rsidRDefault="00D15922" w:rsidP="00D15922">
      <w:pPr>
        <w:widowControl w:val="0"/>
        <w:autoSpaceDE w:val="0"/>
        <w:autoSpaceDN w:val="0"/>
        <w:adjustRightInd w:val="0"/>
        <w:spacing w:line="266" w:lineRule="exact"/>
        <w:rPr>
          <w:rFonts w:ascii="Calibri" w:hAnsi="Calibri" w:cs="Calibri"/>
          <w:sz w:val="22"/>
          <w:szCs w:val="22"/>
        </w:rPr>
      </w:pPr>
    </w:p>
    <w:p w14:paraId="05E1A99C"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3D348270"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Elektronski naslov kontaktne osebe:</w:t>
      </w:r>
    </w:p>
    <w:p w14:paraId="227CE871" w14:textId="77777777" w:rsidR="00D15922" w:rsidRPr="00F5684F" w:rsidRDefault="00D15922" w:rsidP="00D15922">
      <w:pPr>
        <w:widowControl w:val="0"/>
        <w:autoSpaceDE w:val="0"/>
        <w:autoSpaceDN w:val="0"/>
        <w:adjustRightInd w:val="0"/>
        <w:spacing w:line="264" w:lineRule="exact"/>
        <w:rPr>
          <w:rFonts w:ascii="Calibri" w:hAnsi="Calibri" w:cs="Calibri"/>
          <w:sz w:val="22"/>
          <w:szCs w:val="22"/>
        </w:rPr>
      </w:pPr>
    </w:p>
    <w:p w14:paraId="2CEE0427" w14:textId="77777777" w:rsidR="00D15922" w:rsidRPr="00F5684F" w:rsidRDefault="00D15922" w:rsidP="00D15922">
      <w:pPr>
        <w:widowControl w:val="0"/>
        <w:autoSpaceDE w:val="0"/>
        <w:autoSpaceDN w:val="0"/>
        <w:adjustRightInd w:val="0"/>
        <w:rPr>
          <w:rFonts w:ascii="Calibri" w:hAnsi="Calibri" w:cs="Calibri"/>
          <w:sz w:val="22"/>
          <w:szCs w:val="22"/>
        </w:rPr>
      </w:pPr>
      <w:r w:rsidRPr="00F5684F">
        <w:rPr>
          <w:rFonts w:ascii="Calibri" w:hAnsi="Calibri" w:cs="Calibri"/>
          <w:sz w:val="22"/>
          <w:szCs w:val="22"/>
        </w:rPr>
        <w:t>-----------------------------------------------------------------------------------------------------</w:t>
      </w:r>
    </w:p>
    <w:p w14:paraId="4222227C" w14:textId="77777777" w:rsidR="00D15922" w:rsidRPr="00F5684F" w:rsidRDefault="00D15922" w:rsidP="00D15922">
      <w:pPr>
        <w:widowControl w:val="0"/>
        <w:autoSpaceDE w:val="0"/>
        <w:autoSpaceDN w:val="0"/>
        <w:adjustRightInd w:val="0"/>
        <w:spacing w:line="200" w:lineRule="exact"/>
        <w:rPr>
          <w:rFonts w:ascii="Calibri" w:hAnsi="Calibri" w:cs="Calibri"/>
          <w:sz w:val="22"/>
          <w:szCs w:val="22"/>
        </w:rPr>
      </w:pPr>
    </w:p>
    <w:p w14:paraId="3291D27A" w14:textId="77777777" w:rsidR="00D15922" w:rsidRPr="00F5684F" w:rsidRDefault="00D15922" w:rsidP="00D15922">
      <w:pPr>
        <w:widowControl w:val="0"/>
        <w:autoSpaceDE w:val="0"/>
        <w:autoSpaceDN w:val="0"/>
        <w:adjustRightInd w:val="0"/>
        <w:spacing w:line="368" w:lineRule="exact"/>
        <w:rPr>
          <w:rFonts w:ascii="Calibri" w:hAnsi="Calibri" w:cs="Calibr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15922" w:rsidRPr="00F5684F" w14:paraId="37785441" w14:textId="77777777" w:rsidTr="007B1CDE">
        <w:trPr>
          <w:trHeight w:val="266"/>
        </w:trPr>
        <w:tc>
          <w:tcPr>
            <w:tcW w:w="2680" w:type="dxa"/>
            <w:tcBorders>
              <w:top w:val="nil"/>
              <w:left w:val="nil"/>
              <w:bottom w:val="nil"/>
              <w:right w:val="nil"/>
            </w:tcBorders>
            <w:vAlign w:val="bottom"/>
          </w:tcPr>
          <w:p w14:paraId="1F446D96" w14:textId="77777777" w:rsidR="00D15922" w:rsidRPr="00F5684F" w:rsidRDefault="00D15922" w:rsidP="007B1CDE">
            <w:pPr>
              <w:widowControl w:val="0"/>
              <w:autoSpaceDE w:val="0"/>
              <w:autoSpaceDN w:val="0"/>
              <w:adjustRightInd w:val="0"/>
              <w:spacing w:line="265" w:lineRule="exact"/>
              <w:rPr>
                <w:rFonts w:ascii="Calibri" w:hAnsi="Calibri" w:cs="Calibri"/>
                <w:sz w:val="22"/>
                <w:szCs w:val="22"/>
              </w:rPr>
            </w:pPr>
            <w:r w:rsidRPr="00F5684F">
              <w:rPr>
                <w:rFonts w:ascii="Calibri" w:hAnsi="Calibri" w:cs="Calibri"/>
                <w:sz w:val="22"/>
                <w:szCs w:val="22"/>
              </w:rPr>
              <w:t>Kraj in datum:</w:t>
            </w:r>
          </w:p>
        </w:tc>
        <w:tc>
          <w:tcPr>
            <w:tcW w:w="2500" w:type="dxa"/>
            <w:tcBorders>
              <w:top w:val="nil"/>
              <w:left w:val="nil"/>
              <w:bottom w:val="nil"/>
              <w:right w:val="nil"/>
            </w:tcBorders>
            <w:vAlign w:val="bottom"/>
          </w:tcPr>
          <w:p w14:paraId="1F2CD01D" w14:textId="77777777" w:rsidR="00D15922" w:rsidRPr="00F5684F" w:rsidRDefault="00D15922" w:rsidP="007B1CDE">
            <w:pPr>
              <w:widowControl w:val="0"/>
              <w:autoSpaceDE w:val="0"/>
              <w:autoSpaceDN w:val="0"/>
              <w:adjustRightInd w:val="0"/>
              <w:spacing w:line="265" w:lineRule="exact"/>
              <w:ind w:left="920"/>
              <w:rPr>
                <w:rFonts w:ascii="Calibri" w:hAnsi="Calibri" w:cs="Calibri"/>
                <w:sz w:val="22"/>
                <w:szCs w:val="22"/>
              </w:rPr>
            </w:pPr>
            <w:r w:rsidRPr="00F5684F">
              <w:rPr>
                <w:rFonts w:ascii="Calibri" w:hAnsi="Calibri" w:cs="Calibri"/>
                <w:sz w:val="22"/>
                <w:szCs w:val="22"/>
              </w:rPr>
              <w:t>Žig</w:t>
            </w:r>
          </w:p>
        </w:tc>
        <w:tc>
          <w:tcPr>
            <w:tcW w:w="2880" w:type="dxa"/>
            <w:tcBorders>
              <w:top w:val="nil"/>
              <w:left w:val="nil"/>
              <w:bottom w:val="nil"/>
              <w:right w:val="nil"/>
            </w:tcBorders>
            <w:vAlign w:val="bottom"/>
          </w:tcPr>
          <w:p w14:paraId="153899FE" w14:textId="77777777" w:rsidR="00D15922" w:rsidRPr="00F5684F" w:rsidRDefault="00D15922" w:rsidP="007B1CDE">
            <w:pPr>
              <w:widowControl w:val="0"/>
              <w:autoSpaceDE w:val="0"/>
              <w:autoSpaceDN w:val="0"/>
              <w:adjustRightInd w:val="0"/>
              <w:spacing w:line="265" w:lineRule="exact"/>
              <w:ind w:left="1300"/>
              <w:rPr>
                <w:rFonts w:ascii="Calibri" w:hAnsi="Calibri" w:cs="Calibri"/>
                <w:sz w:val="22"/>
                <w:szCs w:val="22"/>
              </w:rPr>
            </w:pPr>
            <w:r w:rsidRPr="00F5684F">
              <w:rPr>
                <w:rFonts w:ascii="Calibri" w:hAnsi="Calibri" w:cs="Calibri"/>
                <w:w w:val="95"/>
                <w:sz w:val="22"/>
                <w:szCs w:val="22"/>
              </w:rPr>
              <w:t>Podpis ponudnika:</w:t>
            </w:r>
          </w:p>
        </w:tc>
      </w:tr>
      <w:tr w:rsidR="00D15922" w:rsidRPr="00F5684F" w14:paraId="3F97894F" w14:textId="77777777" w:rsidTr="007B1CDE">
        <w:trPr>
          <w:trHeight w:val="533"/>
        </w:trPr>
        <w:tc>
          <w:tcPr>
            <w:tcW w:w="2680" w:type="dxa"/>
            <w:tcBorders>
              <w:top w:val="nil"/>
              <w:left w:val="nil"/>
              <w:bottom w:val="nil"/>
              <w:right w:val="nil"/>
            </w:tcBorders>
            <w:vAlign w:val="bottom"/>
          </w:tcPr>
          <w:p w14:paraId="1E45172F" w14:textId="77777777" w:rsidR="00D15922" w:rsidRPr="00F5684F" w:rsidRDefault="00D15922" w:rsidP="007B1CDE">
            <w:pPr>
              <w:widowControl w:val="0"/>
              <w:autoSpaceDE w:val="0"/>
              <w:autoSpaceDN w:val="0"/>
              <w:adjustRightInd w:val="0"/>
              <w:rPr>
                <w:rFonts w:ascii="Calibri" w:hAnsi="Calibri" w:cs="Calibri"/>
                <w:sz w:val="22"/>
                <w:szCs w:val="22"/>
              </w:rPr>
            </w:pPr>
            <w:r w:rsidRPr="00F5684F">
              <w:rPr>
                <w:rFonts w:ascii="Calibri" w:hAnsi="Calibri" w:cs="Calibri"/>
                <w:sz w:val="22"/>
                <w:szCs w:val="22"/>
              </w:rPr>
              <w:t>_____________________</w:t>
            </w:r>
          </w:p>
        </w:tc>
        <w:tc>
          <w:tcPr>
            <w:tcW w:w="2500" w:type="dxa"/>
            <w:tcBorders>
              <w:top w:val="nil"/>
              <w:left w:val="nil"/>
              <w:bottom w:val="nil"/>
              <w:right w:val="nil"/>
            </w:tcBorders>
            <w:vAlign w:val="bottom"/>
          </w:tcPr>
          <w:p w14:paraId="5B972A2F" w14:textId="77777777" w:rsidR="00D15922" w:rsidRPr="00F5684F" w:rsidRDefault="00D15922" w:rsidP="007B1CDE">
            <w:pPr>
              <w:widowControl w:val="0"/>
              <w:autoSpaceDE w:val="0"/>
              <w:autoSpaceDN w:val="0"/>
              <w:adjustRightInd w:val="0"/>
              <w:rPr>
                <w:rFonts w:ascii="Calibri" w:hAnsi="Calibri" w:cs="Calibri"/>
                <w:sz w:val="22"/>
                <w:szCs w:val="22"/>
              </w:rPr>
            </w:pPr>
          </w:p>
        </w:tc>
        <w:tc>
          <w:tcPr>
            <w:tcW w:w="2880" w:type="dxa"/>
            <w:tcBorders>
              <w:top w:val="nil"/>
              <w:left w:val="nil"/>
              <w:bottom w:val="nil"/>
              <w:right w:val="nil"/>
            </w:tcBorders>
            <w:vAlign w:val="bottom"/>
          </w:tcPr>
          <w:p w14:paraId="513A2B2F" w14:textId="77777777" w:rsidR="00D15922" w:rsidRPr="00F5684F" w:rsidRDefault="00D15922" w:rsidP="007B1CDE">
            <w:pPr>
              <w:widowControl w:val="0"/>
              <w:autoSpaceDE w:val="0"/>
              <w:autoSpaceDN w:val="0"/>
              <w:adjustRightInd w:val="0"/>
              <w:ind w:left="1300"/>
              <w:rPr>
                <w:rFonts w:ascii="Calibri" w:hAnsi="Calibri" w:cs="Calibri"/>
                <w:sz w:val="22"/>
                <w:szCs w:val="22"/>
              </w:rPr>
            </w:pPr>
            <w:r w:rsidRPr="00F5684F">
              <w:rPr>
                <w:rFonts w:ascii="Calibri" w:hAnsi="Calibri" w:cs="Calibri"/>
                <w:sz w:val="22"/>
                <w:szCs w:val="22"/>
              </w:rPr>
              <w:t>_______________</w:t>
            </w:r>
          </w:p>
        </w:tc>
      </w:tr>
    </w:tbl>
    <w:p w14:paraId="337B705F" w14:textId="77777777" w:rsidR="00D15922" w:rsidRPr="00F5684F" w:rsidRDefault="00D15922" w:rsidP="00D15922">
      <w:pPr>
        <w:widowControl w:val="0"/>
        <w:autoSpaceDE w:val="0"/>
        <w:autoSpaceDN w:val="0"/>
        <w:adjustRightInd w:val="0"/>
        <w:rPr>
          <w:rFonts w:ascii="Calibri" w:hAnsi="Calibri" w:cs="Calibri"/>
          <w:sz w:val="22"/>
          <w:szCs w:val="22"/>
        </w:rPr>
        <w:sectPr w:rsidR="00D15922" w:rsidRPr="00F5684F" w:rsidSect="00A41948">
          <w:footerReference w:type="default" r:id="rId16"/>
          <w:pgSz w:w="11900" w:h="16838"/>
          <w:pgMar w:top="851" w:right="1418" w:bottom="1418" w:left="1418" w:header="708" w:footer="708" w:gutter="0"/>
          <w:cols w:space="708"/>
          <w:noEndnote/>
          <w:docGrid w:linePitch="326"/>
        </w:sectPr>
      </w:pPr>
    </w:p>
    <w:p w14:paraId="2192A9BB" w14:textId="77777777" w:rsidR="00F43236" w:rsidRPr="00F5684F" w:rsidRDefault="00F43236" w:rsidP="00F43236">
      <w:pPr>
        <w:widowControl w:val="0"/>
        <w:autoSpaceDE w:val="0"/>
        <w:autoSpaceDN w:val="0"/>
        <w:adjustRightInd w:val="0"/>
        <w:spacing w:line="1" w:lineRule="exact"/>
        <w:rPr>
          <w:rFonts w:ascii="Calibri" w:hAnsi="Calibri" w:cs="Calibri"/>
          <w:sz w:val="22"/>
          <w:szCs w:val="22"/>
        </w:rPr>
      </w:pPr>
      <w:bookmarkStart w:id="20" w:name="page26"/>
      <w:bookmarkEnd w:id="20"/>
    </w:p>
    <w:p w14:paraId="12862DC6" w14:textId="77777777" w:rsidR="00272F21" w:rsidRPr="00F5684F" w:rsidRDefault="00C73B9F" w:rsidP="00A70814">
      <w:pPr>
        <w:widowControl w:val="0"/>
        <w:autoSpaceDE w:val="0"/>
        <w:autoSpaceDN w:val="0"/>
        <w:adjustRightInd w:val="0"/>
        <w:spacing w:line="239" w:lineRule="auto"/>
        <w:jc w:val="center"/>
        <w:rPr>
          <w:rFonts w:ascii="Calibri" w:hAnsi="Calibri" w:cs="Calibri"/>
          <w:b/>
          <w:bCs/>
          <w:sz w:val="22"/>
          <w:szCs w:val="22"/>
        </w:rPr>
      </w:pPr>
      <w:r>
        <w:rPr>
          <w:rFonts w:ascii="Calibri" w:hAnsi="Calibri" w:cs="Calibri"/>
          <w:b/>
          <w:bCs/>
          <w:sz w:val="22"/>
          <w:szCs w:val="22"/>
        </w:rPr>
        <w:tab/>
        <w:t xml:space="preserve">                                                                     </w:t>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t xml:space="preserve">OBR-2  </w:t>
      </w:r>
    </w:p>
    <w:p w14:paraId="4096B94E" w14:textId="77777777" w:rsidR="00272F21" w:rsidRPr="00F5684F" w:rsidRDefault="00272F21" w:rsidP="00A70814">
      <w:pPr>
        <w:widowControl w:val="0"/>
        <w:autoSpaceDE w:val="0"/>
        <w:autoSpaceDN w:val="0"/>
        <w:adjustRightInd w:val="0"/>
        <w:spacing w:line="239" w:lineRule="auto"/>
        <w:jc w:val="center"/>
        <w:rPr>
          <w:rFonts w:ascii="Calibri" w:hAnsi="Calibri" w:cs="Calibri"/>
          <w:b/>
          <w:bCs/>
          <w:sz w:val="22"/>
          <w:szCs w:val="22"/>
        </w:rPr>
      </w:pPr>
    </w:p>
    <w:p w14:paraId="714FBDE6" w14:textId="77777777" w:rsidR="00F43236" w:rsidRPr="00F5684F" w:rsidRDefault="00F43236" w:rsidP="00A70814">
      <w:pPr>
        <w:widowControl w:val="0"/>
        <w:autoSpaceDE w:val="0"/>
        <w:autoSpaceDN w:val="0"/>
        <w:adjustRightInd w:val="0"/>
        <w:spacing w:line="239" w:lineRule="auto"/>
        <w:jc w:val="center"/>
        <w:rPr>
          <w:rFonts w:ascii="Calibri" w:hAnsi="Calibri" w:cs="Calibri"/>
          <w:b/>
          <w:bCs/>
          <w:sz w:val="22"/>
          <w:szCs w:val="22"/>
        </w:rPr>
      </w:pPr>
      <w:r w:rsidRPr="00F5684F">
        <w:rPr>
          <w:rFonts w:ascii="Calibri" w:hAnsi="Calibri" w:cs="Calibri"/>
          <w:b/>
          <w:bCs/>
          <w:sz w:val="22"/>
          <w:szCs w:val="22"/>
        </w:rPr>
        <w:t xml:space="preserve"> PREDRAČUN</w:t>
      </w:r>
      <w:r w:rsidR="00967CF2">
        <w:rPr>
          <w:rFonts w:ascii="Calibri" w:hAnsi="Calibri" w:cs="Calibri"/>
          <w:b/>
          <w:bCs/>
          <w:sz w:val="22"/>
          <w:szCs w:val="22"/>
        </w:rPr>
        <w:t xml:space="preserve"> - </w:t>
      </w:r>
    </w:p>
    <w:p w14:paraId="1B351538" w14:textId="77777777" w:rsidR="00F43236" w:rsidRPr="00F5684F" w:rsidRDefault="00F43236" w:rsidP="00F43236">
      <w:pPr>
        <w:widowControl w:val="0"/>
        <w:autoSpaceDE w:val="0"/>
        <w:autoSpaceDN w:val="0"/>
        <w:adjustRightInd w:val="0"/>
        <w:spacing w:line="239" w:lineRule="auto"/>
        <w:jc w:val="center"/>
        <w:rPr>
          <w:rFonts w:ascii="Calibri" w:hAnsi="Calibri" w:cs="Calibri"/>
          <w:sz w:val="22"/>
          <w:szCs w:val="22"/>
        </w:rPr>
      </w:pPr>
      <w:r w:rsidRPr="00F5684F">
        <w:rPr>
          <w:rFonts w:ascii="Calibri" w:hAnsi="Calibri" w:cs="Calibri"/>
          <w:b/>
          <w:bCs/>
          <w:sz w:val="22"/>
          <w:szCs w:val="22"/>
        </w:rPr>
        <w:t>(se vloži v razdelek «predračun« na portalu e-JN)</w:t>
      </w:r>
    </w:p>
    <w:p w14:paraId="5E7BD823" w14:textId="77777777" w:rsidR="00F43236" w:rsidRPr="00F5684F" w:rsidRDefault="00F43236" w:rsidP="00F43236">
      <w:pPr>
        <w:jc w:val="both"/>
        <w:rPr>
          <w:rFonts w:ascii="Calibri" w:hAnsi="Calibri" w:cs="Calibri"/>
          <w:sz w:val="22"/>
          <w:szCs w:val="22"/>
        </w:rPr>
      </w:pPr>
    </w:p>
    <w:p w14:paraId="501FABE7" w14:textId="77777777" w:rsidR="00F43236" w:rsidRPr="00F5684F" w:rsidRDefault="00F43236" w:rsidP="00F43236">
      <w:pPr>
        <w:jc w:val="right"/>
        <w:rPr>
          <w:rFonts w:ascii="Calibri" w:hAnsi="Calibri" w:cs="Calibri"/>
          <w:b/>
          <w:bCs/>
          <w:sz w:val="22"/>
          <w:szCs w:val="22"/>
        </w:rPr>
      </w:pPr>
    </w:p>
    <w:p w14:paraId="6A129A0D" w14:textId="77777777" w:rsidR="00F43236" w:rsidRPr="00F5684F" w:rsidRDefault="00F43236" w:rsidP="00F43236">
      <w:pPr>
        <w:widowControl w:val="0"/>
        <w:tabs>
          <w:tab w:val="left" w:pos="1420"/>
        </w:tabs>
        <w:autoSpaceDE w:val="0"/>
        <w:autoSpaceDN w:val="0"/>
        <w:adjustRightInd w:val="0"/>
        <w:spacing w:line="239" w:lineRule="auto"/>
        <w:rPr>
          <w:rFonts w:ascii="Calibri" w:hAnsi="Calibri" w:cs="Calibri"/>
          <w:sz w:val="22"/>
          <w:szCs w:val="22"/>
        </w:rPr>
      </w:pPr>
      <w:r w:rsidRPr="00F5684F">
        <w:rPr>
          <w:rFonts w:ascii="Calibri" w:hAnsi="Calibri" w:cs="Calibri"/>
          <w:sz w:val="22"/>
          <w:szCs w:val="22"/>
        </w:rPr>
        <w:t>Ponudnik:</w:t>
      </w:r>
      <w:r w:rsidRPr="00F5684F">
        <w:rPr>
          <w:rFonts w:ascii="Calibri" w:hAnsi="Calibri" w:cs="Calibri"/>
          <w:sz w:val="22"/>
          <w:szCs w:val="22"/>
        </w:rPr>
        <w:tab/>
        <w:t>_____________________________________________________________________</w:t>
      </w:r>
    </w:p>
    <w:p w14:paraId="66ACDC75" w14:textId="77777777" w:rsidR="00F43236" w:rsidRPr="00F5684F" w:rsidRDefault="00F43236" w:rsidP="00F43236">
      <w:pPr>
        <w:widowControl w:val="0"/>
        <w:autoSpaceDE w:val="0"/>
        <w:autoSpaceDN w:val="0"/>
        <w:adjustRightInd w:val="0"/>
        <w:spacing w:line="346" w:lineRule="exact"/>
        <w:rPr>
          <w:rFonts w:ascii="Calibri" w:hAnsi="Calibri" w:cs="Calibri"/>
          <w:sz w:val="22"/>
          <w:szCs w:val="22"/>
        </w:rPr>
      </w:pPr>
    </w:p>
    <w:p w14:paraId="10925863" w14:textId="77777777" w:rsidR="00F43236" w:rsidRPr="003977AD" w:rsidRDefault="00F43236" w:rsidP="003977AD">
      <w:pPr>
        <w:pStyle w:val="BodyText22"/>
        <w:ind w:left="0"/>
        <w:rPr>
          <w:rFonts w:ascii="Calibri" w:hAnsi="Calibri" w:cs="Calibri"/>
          <w:szCs w:val="22"/>
          <w:lang w:val="sl-SI"/>
        </w:rPr>
      </w:pPr>
      <w:r w:rsidRPr="0032206C">
        <w:rPr>
          <w:rFonts w:ascii="Calibri" w:hAnsi="Calibri" w:cs="Calibri"/>
          <w:szCs w:val="22"/>
        </w:rPr>
        <w:t xml:space="preserve">Na </w:t>
      </w:r>
      <w:proofErr w:type="spellStart"/>
      <w:r w:rsidRPr="0032206C">
        <w:rPr>
          <w:rFonts w:ascii="Calibri" w:hAnsi="Calibri" w:cs="Calibri"/>
          <w:szCs w:val="22"/>
        </w:rPr>
        <w:t>osnovi</w:t>
      </w:r>
      <w:proofErr w:type="spellEnd"/>
      <w:r w:rsidRPr="0032206C">
        <w:rPr>
          <w:rFonts w:ascii="Calibri" w:hAnsi="Calibri" w:cs="Calibri"/>
          <w:szCs w:val="22"/>
        </w:rPr>
        <w:t xml:space="preserve"> </w:t>
      </w:r>
      <w:proofErr w:type="spellStart"/>
      <w:r w:rsidRPr="0032206C">
        <w:rPr>
          <w:rFonts w:ascii="Calibri" w:hAnsi="Calibri" w:cs="Calibri"/>
          <w:szCs w:val="22"/>
        </w:rPr>
        <w:t>javnega</w:t>
      </w:r>
      <w:proofErr w:type="spellEnd"/>
      <w:r w:rsidRPr="0032206C">
        <w:rPr>
          <w:rFonts w:ascii="Calibri" w:hAnsi="Calibri" w:cs="Calibri"/>
          <w:szCs w:val="22"/>
        </w:rPr>
        <w:t xml:space="preserve"> </w:t>
      </w:r>
      <w:proofErr w:type="spellStart"/>
      <w:r w:rsidRPr="0032206C">
        <w:rPr>
          <w:rFonts w:ascii="Calibri" w:hAnsi="Calibri" w:cs="Calibri"/>
          <w:szCs w:val="22"/>
        </w:rPr>
        <w:t>naročila</w:t>
      </w:r>
      <w:proofErr w:type="spellEnd"/>
      <w:r w:rsidRPr="0032206C">
        <w:rPr>
          <w:rFonts w:ascii="Calibri" w:hAnsi="Calibri" w:cs="Calibri"/>
          <w:szCs w:val="22"/>
        </w:rPr>
        <w:t xml:space="preserve"> »</w:t>
      </w:r>
      <w:proofErr w:type="spellStart"/>
      <w:r w:rsidR="003977AD" w:rsidRPr="00F5684F">
        <w:rPr>
          <w:rFonts w:ascii="Calibri" w:hAnsi="Calibri" w:cs="Calibri"/>
          <w:bCs/>
          <w:szCs w:val="22"/>
        </w:rPr>
        <w:t>Dobava</w:t>
      </w:r>
      <w:proofErr w:type="spellEnd"/>
      <w:r w:rsidR="003977AD">
        <w:rPr>
          <w:rFonts w:ascii="Calibri" w:hAnsi="Calibri" w:cs="Calibri"/>
          <w:bCs/>
          <w:szCs w:val="22"/>
        </w:rPr>
        <w:t xml:space="preserve"> </w:t>
      </w:r>
      <w:proofErr w:type="spellStart"/>
      <w:r w:rsidR="003977AD">
        <w:rPr>
          <w:rFonts w:ascii="Calibri" w:hAnsi="Calibri" w:cs="Calibri"/>
          <w:bCs/>
          <w:szCs w:val="22"/>
        </w:rPr>
        <w:t>raznih</w:t>
      </w:r>
      <w:proofErr w:type="spellEnd"/>
      <w:r w:rsidR="003977AD">
        <w:rPr>
          <w:rFonts w:ascii="Calibri" w:hAnsi="Calibri" w:cs="Calibri"/>
          <w:bCs/>
          <w:szCs w:val="22"/>
        </w:rPr>
        <w:t xml:space="preserve"> </w:t>
      </w:r>
      <w:proofErr w:type="spellStart"/>
      <w:r w:rsidR="003977AD">
        <w:rPr>
          <w:rFonts w:ascii="Calibri" w:hAnsi="Calibri" w:cs="Calibri"/>
          <w:bCs/>
          <w:szCs w:val="22"/>
        </w:rPr>
        <w:t>rokavic</w:t>
      </w:r>
      <w:proofErr w:type="spellEnd"/>
      <w:r w:rsidR="003977AD">
        <w:rPr>
          <w:rFonts w:ascii="Calibri" w:hAnsi="Calibri" w:cs="Calibri"/>
          <w:bCs/>
          <w:szCs w:val="22"/>
        </w:rPr>
        <w:t xml:space="preserve">, </w:t>
      </w:r>
      <w:proofErr w:type="spellStart"/>
      <w:r w:rsidR="003977AD">
        <w:rPr>
          <w:rFonts w:ascii="Calibri" w:hAnsi="Calibri" w:cs="Calibri"/>
          <w:bCs/>
          <w:szCs w:val="22"/>
        </w:rPr>
        <w:t>zaščitnih</w:t>
      </w:r>
      <w:proofErr w:type="spellEnd"/>
      <w:r w:rsidR="003977AD">
        <w:rPr>
          <w:rFonts w:ascii="Calibri" w:hAnsi="Calibri" w:cs="Calibri"/>
          <w:bCs/>
          <w:szCs w:val="22"/>
        </w:rPr>
        <w:t xml:space="preserve"> </w:t>
      </w:r>
      <w:proofErr w:type="spellStart"/>
      <w:r w:rsidR="003977AD">
        <w:rPr>
          <w:rFonts w:ascii="Calibri" w:hAnsi="Calibri" w:cs="Calibri"/>
          <w:bCs/>
          <w:szCs w:val="22"/>
        </w:rPr>
        <w:t>plaščev</w:t>
      </w:r>
      <w:proofErr w:type="spellEnd"/>
      <w:r w:rsidR="003977AD">
        <w:rPr>
          <w:rFonts w:ascii="Calibri" w:hAnsi="Calibri" w:cs="Calibri"/>
          <w:bCs/>
          <w:szCs w:val="22"/>
        </w:rPr>
        <w:t xml:space="preserve">, </w:t>
      </w:r>
      <w:proofErr w:type="spellStart"/>
      <w:r w:rsidR="003977AD">
        <w:rPr>
          <w:rFonts w:ascii="Calibri" w:hAnsi="Calibri" w:cs="Calibri"/>
          <w:bCs/>
          <w:szCs w:val="22"/>
        </w:rPr>
        <w:t>predpasnikov</w:t>
      </w:r>
      <w:proofErr w:type="spellEnd"/>
      <w:r w:rsidRPr="0032206C">
        <w:rPr>
          <w:rFonts w:ascii="Calibri" w:hAnsi="Calibri" w:cs="Calibri"/>
          <w:szCs w:val="22"/>
        </w:rPr>
        <w:t xml:space="preserve">«, </w:t>
      </w:r>
      <w:proofErr w:type="spellStart"/>
      <w:r w:rsidRPr="0032206C">
        <w:rPr>
          <w:rFonts w:ascii="Calibri" w:hAnsi="Calibri" w:cs="Calibri"/>
          <w:szCs w:val="22"/>
        </w:rPr>
        <w:t>objavljenega</w:t>
      </w:r>
      <w:proofErr w:type="spellEnd"/>
      <w:r w:rsidRPr="0032206C">
        <w:rPr>
          <w:rFonts w:ascii="Calibri" w:hAnsi="Calibri" w:cs="Calibri"/>
          <w:szCs w:val="22"/>
        </w:rPr>
        <w:t xml:space="preserve"> </w:t>
      </w:r>
      <w:proofErr w:type="spellStart"/>
      <w:r w:rsidRPr="0032206C">
        <w:rPr>
          <w:rFonts w:ascii="Calibri" w:hAnsi="Calibri" w:cs="Calibri"/>
          <w:szCs w:val="22"/>
        </w:rPr>
        <w:t>na</w:t>
      </w:r>
      <w:proofErr w:type="spellEnd"/>
      <w:r w:rsidRPr="0032206C">
        <w:rPr>
          <w:rFonts w:ascii="Calibri" w:hAnsi="Calibri" w:cs="Calibri"/>
          <w:szCs w:val="22"/>
        </w:rPr>
        <w:t xml:space="preserve"> </w:t>
      </w:r>
      <w:proofErr w:type="spellStart"/>
      <w:r w:rsidRPr="0032206C">
        <w:rPr>
          <w:rFonts w:ascii="Calibri" w:hAnsi="Calibri" w:cs="Calibri"/>
          <w:szCs w:val="22"/>
        </w:rPr>
        <w:t>Portalu</w:t>
      </w:r>
      <w:proofErr w:type="spellEnd"/>
      <w:r w:rsidRPr="0032206C">
        <w:rPr>
          <w:rFonts w:ascii="Calibri" w:hAnsi="Calibri" w:cs="Calibri"/>
          <w:szCs w:val="22"/>
        </w:rPr>
        <w:t xml:space="preserve"> </w:t>
      </w:r>
      <w:proofErr w:type="spellStart"/>
      <w:r w:rsidRPr="0032206C">
        <w:rPr>
          <w:rFonts w:ascii="Calibri" w:hAnsi="Calibri" w:cs="Calibri"/>
          <w:szCs w:val="22"/>
        </w:rPr>
        <w:t>javnih</w:t>
      </w:r>
      <w:proofErr w:type="spellEnd"/>
      <w:r w:rsidRPr="0032206C">
        <w:rPr>
          <w:rFonts w:ascii="Calibri" w:hAnsi="Calibri" w:cs="Calibri"/>
          <w:szCs w:val="22"/>
        </w:rPr>
        <w:t xml:space="preserve"> </w:t>
      </w:r>
      <w:proofErr w:type="spellStart"/>
      <w:r w:rsidRPr="0032206C">
        <w:rPr>
          <w:rFonts w:ascii="Calibri" w:hAnsi="Calibri" w:cs="Calibri"/>
          <w:szCs w:val="22"/>
        </w:rPr>
        <w:t>naročil</w:t>
      </w:r>
      <w:proofErr w:type="spellEnd"/>
      <w:r w:rsidRPr="0032206C">
        <w:rPr>
          <w:rFonts w:ascii="Calibri" w:hAnsi="Calibri" w:cs="Calibri"/>
          <w:szCs w:val="22"/>
        </w:rPr>
        <w:t xml:space="preserve"> pod </w:t>
      </w:r>
      <w:proofErr w:type="spellStart"/>
      <w:r w:rsidRPr="0032206C">
        <w:rPr>
          <w:rFonts w:ascii="Calibri" w:hAnsi="Calibri" w:cs="Calibri"/>
          <w:szCs w:val="22"/>
        </w:rPr>
        <w:t>št</w:t>
      </w:r>
      <w:proofErr w:type="spellEnd"/>
      <w:r w:rsidRPr="0032206C">
        <w:rPr>
          <w:rFonts w:ascii="Calibri" w:hAnsi="Calibri" w:cs="Calibri"/>
          <w:szCs w:val="22"/>
        </w:rPr>
        <w:t xml:space="preserve">. </w:t>
      </w:r>
      <w:proofErr w:type="spellStart"/>
      <w:r w:rsidRPr="0032206C">
        <w:rPr>
          <w:rFonts w:ascii="Calibri" w:hAnsi="Calibri" w:cs="Calibri"/>
          <w:szCs w:val="22"/>
        </w:rPr>
        <w:t>objave</w:t>
      </w:r>
      <w:proofErr w:type="spellEnd"/>
      <w:r w:rsidRPr="0032206C">
        <w:rPr>
          <w:rFonts w:ascii="Calibri" w:hAnsi="Calibri" w:cs="Calibri"/>
          <w:szCs w:val="22"/>
        </w:rPr>
        <w:t xml:space="preserve"> </w:t>
      </w:r>
      <w:r w:rsidRPr="0032206C">
        <w:rPr>
          <w:rFonts w:ascii="Calibri" w:hAnsi="Calibri" w:cs="Calibri"/>
          <w:b/>
          <w:bCs/>
          <w:szCs w:val="22"/>
        </w:rPr>
        <w:t>_________</w:t>
      </w:r>
      <w:proofErr w:type="spellStart"/>
      <w:r w:rsidRPr="0032206C">
        <w:rPr>
          <w:rFonts w:ascii="Calibri" w:hAnsi="Calibri" w:cs="Calibri"/>
          <w:szCs w:val="22"/>
        </w:rPr>
        <w:t>dne</w:t>
      </w:r>
      <w:proofErr w:type="spellEnd"/>
      <w:r w:rsidRPr="0032206C">
        <w:rPr>
          <w:rFonts w:ascii="Calibri" w:hAnsi="Calibri" w:cs="Calibri"/>
          <w:b/>
          <w:bCs/>
          <w:szCs w:val="22"/>
        </w:rPr>
        <w:t xml:space="preserve"> ________</w:t>
      </w:r>
      <w:r w:rsidRPr="0032206C">
        <w:rPr>
          <w:rFonts w:ascii="Calibri" w:hAnsi="Calibri" w:cs="Calibri"/>
          <w:szCs w:val="22"/>
        </w:rPr>
        <w:t xml:space="preserve">in v </w:t>
      </w:r>
      <w:proofErr w:type="spellStart"/>
      <w:r w:rsidRPr="0032206C">
        <w:rPr>
          <w:rFonts w:ascii="Calibri" w:hAnsi="Calibri" w:cs="Calibri"/>
          <w:szCs w:val="22"/>
        </w:rPr>
        <w:t>skladu</w:t>
      </w:r>
      <w:proofErr w:type="spellEnd"/>
      <w:r w:rsidRPr="0032206C">
        <w:rPr>
          <w:rFonts w:ascii="Calibri" w:hAnsi="Calibri" w:cs="Calibri"/>
          <w:szCs w:val="22"/>
        </w:rPr>
        <w:t xml:space="preserve"> z </w:t>
      </w:r>
      <w:proofErr w:type="spellStart"/>
      <w:r w:rsidRPr="0032206C">
        <w:rPr>
          <w:rFonts w:ascii="Calibri" w:hAnsi="Calibri" w:cs="Calibri"/>
          <w:szCs w:val="22"/>
        </w:rPr>
        <w:t>dokumentacijo</w:t>
      </w:r>
      <w:proofErr w:type="spellEnd"/>
      <w:r w:rsidRPr="0032206C">
        <w:rPr>
          <w:rFonts w:ascii="Calibri" w:hAnsi="Calibri" w:cs="Calibri"/>
          <w:szCs w:val="22"/>
        </w:rPr>
        <w:t xml:space="preserve">, </w:t>
      </w:r>
      <w:proofErr w:type="spellStart"/>
      <w:r w:rsidRPr="0032206C">
        <w:rPr>
          <w:rFonts w:ascii="Calibri" w:hAnsi="Calibri" w:cs="Calibri"/>
          <w:szCs w:val="22"/>
        </w:rPr>
        <w:t>dajemo</w:t>
      </w:r>
      <w:proofErr w:type="spellEnd"/>
      <w:r w:rsidRPr="0032206C">
        <w:rPr>
          <w:rFonts w:ascii="Calibri" w:hAnsi="Calibri" w:cs="Calibri"/>
          <w:szCs w:val="22"/>
        </w:rPr>
        <w:t xml:space="preserve"> </w:t>
      </w:r>
      <w:proofErr w:type="spellStart"/>
      <w:r w:rsidRPr="0032206C">
        <w:rPr>
          <w:rFonts w:ascii="Calibri" w:hAnsi="Calibri" w:cs="Calibri"/>
          <w:szCs w:val="22"/>
        </w:rPr>
        <w:t>ponudbo</w:t>
      </w:r>
      <w:proofErr w:type="spellEnd"/>
      <w:r w:rsidRPr="0032206C">
        <w:rPr>
          <w:rFonts w:ascii="Calibri" w:hAnsi="Calibri" w:cs="Calibri"/>
          <w:szCs w:val="22"/>
        </w:rPr>
        <w:t xml:space="preserve"> za </w:t>
      </w:r>
      <w:proofErr w:type="spellStart"/>
      <w:r w:rsidRPr="0032206C">
        <w:rPr>
          <w:rFonts w:ascii="Calibri" w:hAnsi="Calibri" w:cs="Calibri"/>
          <w:szCs w:val="22"/>
        </w:rPr>
        <w:t>predmet</w:t>
      </w:r>
      <w:proofErr w:type="spellEnd"/>
      <w:r w:rsidRPr="0032206C">
        <w:rPr>
          <w:rFonts w:ascii="Calibri" w:hAnsi="Calibri" w:cs="Calibri"/>
          <w:b/>
          <w:bCs/>
          <w:szCs w:val="22"/>
        </w:rPr>
        <w:t xml:space="preserve"> </w:t>
      </w:r>
      <w:proofErr w:type="spellStart"/>
      <w:r w:rsidRPr="0032206C">
        <w:rPr>
          <w:rFonts w:ascii="Calibri" w:hAnsi="Calibri" w:cs="Calibri"/>
          <w:szCs w:val="22"/>
        </w:rPr>
        <w:t>naročila</w:t>
      </w:r>
      <w:proofErr w:type="spellEnd"/>
      <w:r w:rsidRPr="0032206C">
        <w:rPr>
          <w:rFonts w:ascii="Calibri" w:hAnsi="Calibri" w:cs="Calibri"/>
          <w:szCs w:val="22"/>
        </w:rPr>
        <w:t>:</w:t>
      </w:r>
    </w:p>
    <w:p w14:paraId="5955864F" w14:textId="77777777" w:rsidR="00F43236" w:rsidRPr="0032206C" w:rsidRDefault="00F43236" w:rsidP="00F43236">
      <w:pPr>
        <w:widowControl w:val="0"/>
        <w:autoSpaceDE w:val="0"/>
        <w:autoSpaceDN w:val="0"/>
        <w:adjustRightInd w:val="0"/>
        <w:spacing w:line="257" w:lineRule="exact"/>
        <w:rPr>
          <w:rFonts w:ascii="Calibri" w:hAnsi="Calibri" w:cs="Calibri"/>
          <w:sz w:val="22"/>
          <w:szCs w:val="22"/>
        </w:rPr>
      </w:pPr>
    </w:p>
    <w:p w14:paraId="410E7551" w14:textId="77777777" w:rsidR="00E41891" w:rsidRPr="00E41891" w:rsidRDefault="00E41891" w:rsidP="00E41891">
      <w:pPr>
        <w:widowControl w:val="0"/>
        <w:autoSpaceDE w:val="0"/>
        <w:autoSpaceDN w:val="0"/>
        <w:adjustRightInd w:val="0"/>
        <w:spacing w:line="200" w:lineRule="exact"/>
        <w:rPr>
          <w:rFonts w:ascii="Calibri" w:hAnsi="Calibri" w:cs="Calibri"/>
          <w:b/>
          <w:sz w:val="22"/>
          <w:szCs w:val="22"/>
        </w:rPr>
      </w:pPr>
    </w:p>
    <w:p w14:paraId="62B77E7D" w14:textId="77777777" w:rsidR="007B343C" w:rsidRPr="007B343C" w:rsidRDefault="007B343C" w:rsidP="007B343C">
      <w:pPr>
        <w:widowControl w:val="0"/>
        <w:autoSpaceDE w:val="0"/>
        <w:autoSpaceDN w:val="0"/>
        <w:adjustRightInd w:val="0"/>
        <w:spacing w:line="200" w:lineRule="exact"/>
        <w:rPr>
          <w:rFonts w:ascii="Calibri" w:hAnsi="Calibri" w:cs="Calibri"/>
          <w:b/>
          <w:sz w:val="22"/>
          <w:szCs w:val="22"/>
        </w:rPr>
      </w:pPr>
    </w:p>
    <w:p w14:paraId="347C67FD" w14:textId="77777777" w:rsidR="007B343C" w:rsidRPr="007B343C" w:rsidRDefault="007B343C" w:rsidP="007B343C">
      <w:pPr>
        <w:widowControl w:val="0"/>
        <w:autoSpaceDE w:val="0"/>
        <w:autoSpaceDN w:val="0"/>
        <w:adjustRightInd w:val="0"/>
        <w:spacing w:line="200" w:lineRule="exact"/>
        <w:rPr>
          <w:rFonts w:ascii="Calibri" w:hAnsi="Calibri" w:cs="Calibri"/>
          <w:sz w:val="22"/>
          <w:szCs w:val="22"/>
        </w:rPr>
      </w:pPr>
    </w:p>
    <w:tbl>
      <w:tblPr>
        <w:tblW w:w="7850" w:type="dxa"/>
        <w:tblInd w:w="80" w:type="dxa"/>
        <w:tblCellMar>
          <w:left w:w="70" w:type="dxa"/>
          <w:right w:w="70" w:type="dxa"/>
        </w:tblCellMar>
        <w:tblLook w:val="04A0" w:firstRow="1" w:lastRow="0" w:firstColumn="1" w:lastColumn="0" w:noHBand="0" w:noVBand="1"/>
      </w:tblPr>
      <w:tblGrid>
        <w:gridCol w:w="3921"/>
        <w:gridCol w:w="914"/>
        <w:gridCol w:w="3015"/>
      </w:tblGrid>
      <w:tr w:rsidR="007B343C" w:rsidRPr="007B343C" w14:paraId="6A524651" w14:textId="77777777" w:rsidTr="00A8542B">
        <w:trPr>
          <w:trHeight w:val="605"/>
        </w:trPr>
        <w:tc>
          <w:tcPr>
            <w:tcW w:w="3921"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3AE21F0"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1, Naglavno zaščitno pokrivalo, v skladu z  zahtevami  kot izhaja iz Excelove tabele OBR-9</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6A58C389"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7A238BC0" w14:textId="77777777" w:rsidTr="00A8542B">
        <w:trPr>
          <w:trHeight w:val="605"/>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716092AD"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20E7DD5A"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10C06B7D" w14:textId="77777777" w:rsidTr="00A8542B">
        <w:trPr>
          <w:trHeight w:val="310"/>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40B53E95"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042EC176"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38F57296" w14:textId="77777777" w:rsidTr="00A8542B">
        <w:trPr>
          <w:trHeight w:val="605"/>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40E866EA"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2EC0E3F1"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31CCC701" w14:textId="77777777" w:rsidTr="00A8542B">
        <w:trPr>
          <w:trHeight w:val="295"/>
        </w:trPr>
        <w:tc>
          <w:tcPr>
            <w:tcW w:w="3921" w:type="dxa"/>
            <w:tcBorders>
              <w:top w:val="nil"/>
              <w:left w:val="nil"/>
              <w:bottom w:val="nil"/>
              <w:right w:val="nil"/>
            </w:tcBorders>
            <w:shd w:val="clear" w:color="auto" w:fill="auto"/>
            <w:noWrap/>
            <w:vAlign w:val="bottom"/>
            <w:hideMark/>
          </w:tcPr>
          <w:p w14:paraId="3B39BCC2"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914" w:type="dxa"/>
            <w:tcBorders>
              <w:top w:val="nil"/>
              <w:left w:val="nil"/>
              <w:bottom w:val="nil"/>
              <w:right w:val="nil"/>
            </w:tcBorders>
            <w:shd w:val="clear" w:color="auto" w:fill="auto"/>
            <w:noWrap/>
            <w:vAlign w:val="bottom"/>
            <w:hideMark/>
          </w:tcPr>
          <w:p w14:paraId="310B3745" w14:textId="77777777" w:rsidR="007B343C" w:rsidRPr="007B343C" w:rsidRDefault="007B343C" w:rsidP="007B343C">
            <w:pPr>
              <w:rPr>
                <w:sz w:val="20"/>
                <w:szCs w:val="20"/>
              </w:rPr>
            </w:pPr>
          </w:p>
        </w:tc>
        <w:tc>
          <w:tcPr>
            <w:tcW w:w="3015" w:type="dxa"/>
            <w:tcBorders>
              <w:top w:val="nil"/>
              <w:left w:val="nil"/>
              <w:bottom w:val="nil"/>
              <w:right w:val="nil"/>
            </w:tcBorders>
            <w:shd w:val="clear" w:color="auto" w:fill="auto"/>
            <w:noWrap/>
            <w:vAlign w:val="bottom"/>
            <w:hideMark/>
          </w:tcPr>
          <w:p w14:paraId="16540EE9" w14:textId="77777777" w:rsidR="007B343C" w:rsidRPr="007B343C" w:rsidRDefault="007B343C" w:rsidP="007B343C">
            <w:pPr>
              <w:rPr>
                <w:sz w:val="20"/>
                <w:szCs w:val="20"/>
              </w:rPr>
            </w:pPr>
          </w:p>
        </w:tc>
      </w:tr>
      <w:tr w:rsidR="007B343C" w:rsidRPr="007B343C" w14:paraId="269FD5FF" w14:textId="77777777" w:rsidTr="00A8542B">
        <w:trPr>
          <w:trHeight w:val="295"/>
        </w:trPr>
        <w:tc>
          <w:tcPr>
            <w:tcW w:w="3921" w:type="dxa"/>
            <w:tcBorders>
              <w:top w:val="nil"/>
              <w:left w:val="nil"/>
              <w:bottom w:val="nil"/>
              <w:right w:val="nil"/>
            </w:tcBorders>
            <w:shd w:val="clear" w:color="auto" w:fill="auto"/>
            <w:noWrap/>
            <w:vAlign w:val="bottom"/>
            <w:hideMark/>
          </w:tcPr>
          <w:p w14:paraId="17FB3A5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914" w:type="dxa"/>
            <w:tcBorders>
              <w:top w:val="nil"/>
              <w:left w:val="nil"/>
              <w:bottom w:val="nil"/>
              <w:right w:val="nil"/>
            </w:tcBorders>
            <w:shd w:val="clear" w:color="auto" w:fill="auto"/>
            <w:noWrap/>
            <w:vAlign w:val="bottom"/>
            <w:hideMark/>
          </w:tcPr>
          <w:p w14:paraId="1BFA18AA"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015" w:type="dxa"/>
            <w:tcBorders>
              <w:top w:val="nil"/>
              <w:left w:val="nil"/>
              <w:bottom w:val="nil"/>
              <w:right w:val="nil"/>
            </w:tcBorders>
            <w:shd w:val="clear" w:color="auto" w:fill="auto"/>
            <w:noWrap/>
            <w:vAlign w:val="bottom"/>
            <w:hideMark/>
          </w:tcPr>
          <w:p w14:paraId="6490EB4D"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52FB68F9" w14:textId="77777777" w:rsidTr="00A8542B">
        <w:trPr>
          <w:trHeight w:val="649"/>
        </w:trPr>
        <w:tc>
          <w:tcPr>
            <w:tcW w:w="3921" w:type="dxa"/>
            <w:tcBorders>
              <w:top w:val="nil"/>
              <w:left w:val="nil"/>
              <w:bottom w:val="nil"/>
              <w:right w:val="nil"/>
            </w:tcBorders>
            <w:shd w:val="clear" w:color="auto" w:fill="auto"/>
            <w:noWrap/>
            <w:vAlign w:val="bottom"/>
            <w:hideMark/>
          </w:tcPr>
          <w:p w14:paraId="5CE15620" w14:textId="77777777" w:rsidR="007B343C" w:rsidRPr="007B343C" w:rsidRDefault="007B343C" w:rsidP="007B343C">
            <w:pPr>
              <w:rPr>
                <w:rFonts w:ascii="Calibri" w:hAnsi="Calibri" w:cs="Calibri"/>
                <w:color w:val="000000"/>
                <w:sz w:val="22"/>
                <w:szCs w:val="22"/>
              </w:rPr>
            </w:pPr>
          </w:p>
        </w:tc>
        <w:tc>
          <w:tcPr>
            <w:tcW w:w="914" w:type="dxa"/>
            <w:tcBorders>
              <w:top w:val="nil"/>
              <w:left w:val="nil"/>
              <w:bottom w:val="nil"/>
              <w:right w:val="nil"/>
            </w:tcBorders>
            <w:shd w:val="clear" w:color="auto" w:fill="auto"/>
            <w:noWrap/>
            <w:vAlign w:val="bottom"/>
            <w:hideMark/>
          </w:tcPr>
          <w:p w14:paraId="4BB1F632" w14:textId="77777777" w:rsidR="007B343C" w:rsidRPr="007B343C" w:rsidRDefault="007B343C" w:rsidP="007B343C">
            <w:pPr>
              <w:rPr>
                <w:sz w:val="20"/>
                <w:szCs w:val="20"/>
              </w:rPr>
            </w:pPr>
          </w:p>
        </w:tc>
        <w:tc>
          <w:tcPr>
            <w:tcW w:w="3015" w:type="dxa"/>
            <w:tcBorders>
              <w:top w:val="nil"/>
              <w:left w:val="nil"/>
              <w:bottom w:val="nil"/>
              <w:right w:val="nil"/>
            </w:tcBorders>
            <w:shd w:val="clear" w:color="auto" w:fill="auto"/>
            <w:noWrap/>
            <w:vAlign w:val="bottom"/>
            <w:hideMark/>
          </w:tcPr>
          <w:p w14:paraId="053EBD93" w14:textId="77777777" w:rsidR="007B343C" w:rsidRPr="007B343C" w:rsidRDefault="007B343C" w:rsidP="007B343C">
            <w:pPr>
              <w:rPr>
                <w:sz w:val="20"/>
                <w:szCs w:val="20"/>
              </w:rPr>
            </w:pPr>
          </w:p>
        </w:tc>
      </w:tr>
      <w:tr w:rsidR="007B343C" w:rsidRPr="007B343C" w14:paraId="19D644C9" w14:textId="77777777" w:rsidTr="00A8542B">
        <w:trPr>
          <w:trHeight w:val="590"/>
        </w:trPr>
        <w:tc>
          <w:tcPr>
            <w:tcW w:w="3921"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11F6F79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2, Zaščitni plašč, za enkratno uporabo</w:t>
            </w:r>
            <w:r w:rsidRPr="007B343C">
              <w:t xml:space="preserve">  </w:t>
            </w:r>
            <w:r w:rsidRPr="007B343C">
              <w:rPr>
                <w:rFonts w:ascii="Calibri" w:hAnsi="Calibri" w:cs="Calibri"/>
                <w:color w:val="000000"/>
                <w:sz w:val="22"/>
                <w:szCs w:val="22"/>
              </w:rPr>
              <w:t>v skladu u zahtevami  kot izhaja iz Excelove tabele OBR-9</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4A863619"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68EEA3B8" w14:textId="77777777" w:rsidTr="00A8542B">
        <w:trPr>
          <w:trHeight w:val="886"/>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4C19957B"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0C886DF2"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48F901DE" w14:textId="77777777" w:rsidTr="00A8542B">
        <w:trPr>
          <w:trHeight w:val="590"/>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260BBCA3"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2B50772F"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7F4E09DC" w14:textId="77777777" w:rsidTr="00A8542B">
        <w:trPr>
          <w:trHeight w:val="605"/>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13C9798B"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33487F72"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6F3AD716" w14:textId="77777777" w:rsidTr="00A8542B">
        <w:trPr>
          <w:trHeight w:val="295"/>
        </w:trPr>
        <w:tc>
          <w:tcPr>
            <w:tcW w:w="3921" w:type="dxa"/>
            <w:tcBorders>
              <w:top w:val="nil"/>
              <w:left w:val="nil"/>
              <w:bottom w:val="nil"/>
              <w:right w:val="nil"/>
            </w:tcBorders>
            <w:shd w:val="clear" w:color="auto" w:fill="auto"/>
            <w:noWrap/>
            <w:vAlign w:val="bottom"/>
            <w:hideMark/>
          </w:tcPr>
          <w:p w14:paraId="6FDD27C4"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914" w:type="dxa"/>
            <w:tcBorders>
              <w:top w:val="nil"/>
              <w:left w:val="nil"/>
              <w:bottom w:val="nil"/>
              <w:right w:val="nil"/>
            </w:tcBorders>
            <w:shd w:val="clear" w:color="auto" w:fill="auto"/>
            <w:noWrap/>
            <w:vAlign w:val="bottom"/>
            <w:hideMark/>
          </w:tcPr>
          <w:p w14:paraId="124B8B4F" w14:textId="77777777" w:rsidR="007B343C" w:rsidRPr="007B343C" w:rsidRDefault="007B343C" w:rsidP="007B343C">
            <w:pPr>
              <w:rPr>
                <w:sz w:val="20"/>
                <w:szCs w:val="20"/>
              </w:rPr>
            </w:pPr>
          </w:p>
        </w:tc>
        <w:tc>
          <w:tcPr>
            <w:tcW w:w="3015" w:type="dxa"/>
            <w:tcBorders>
              <w:top w:val="nil"/>
              <w:left w:val="nil"/>
              <w:bottom w:val="nil"/>
              <w:right w:val="nil"/>
            </w:tcBorders>
            <w:shd w:val="clear" w:color="auto" w:fill="auto"/>
            <w:noWrap/>
            <w:vAlign w:val="bottom"/>
            <w:hideMark/>
          </w:tcPr>
          <w:p w14:paraId="772C07F9" w14:textId="77777777" w:rsidR="007B343C" w:rsidRPr="007B343C" w:rsidRDefault="007B343C" w:rsidP="007B343C">
            <w:pPr>
              <w:rPr>
                <w:sz w:val="20"/>
                <w:szCs w:val="20"/>
              </w:rPr>
            </w:pPr>
          </w:p>
        </w:tc>
      </w:tr>
      <w:tr w:rsidR="007B343C" w:rsidRPr="007B343C" w14:paraId="1FEE5B76" w14:textId="77777777" w:rsidTr="00A8542B">
        <w:trPr>
          <w:trHeight w:val="295"/>
        </w:trPr>
        <w:tc>
          <w:tcPr>
            <w:tcW w:w="3921" w:type="dxa"/>
            <w:tcBorders>
              <w:top w:val="nil"/>
              <w:left w:val="nil"/>
              <w:bottom w:val="nil"/>
              <w:right w:val="nil"/>
            </w:tcBorders>
            <w:shd w:val="clear" w:color="auto" w:fill="auto"/>
            <w:noWrap/>
            <w:vAlign w:val="bottom"/>
            <w:hideMark/>
          </w:tcPr>
          <w:p w14:paraId="3F5A5C1B"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914" w:type="dxa"/>
            <w:tcBorders>
              <w:top w:val="nil"/>
              <w:left w:val="nil"/>
              <w:bottom w:val="nil"/>
              <w:right w:val="nil"/>
            </w:tcBorders>
            <w:shd w:val="clear" w:color="auto" w:fill="auto"/>
            <w:noWrap/>
            <w:vAlign w:val="bottom"/>
            <w:hideMark/>
          </w:tcPr>
          <w:p w14:paraId="088C4E0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015" w:type="dxa"/>
            <w:tcBorders>
              <w:top w:val="nil"/>
              <w:left w:val="nil"/>
              <w:bottom w:val="nil"/>
              <w:right w:val="nil"/>
            </w:tcBorders>
            <w:shd w:val="clear" w:color="auto" w:fill="auto"/>
            <w:noWrap/>
            <w:vAlign w:val="bottom"/>
            <w:hideMark/>
          </w:tcPr>
          <w:p w14:paraId="099B2530"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2337DA0B" w14:textId="77777777" w:rsidTr="00A8542B">
        <w:trPr>
          <w:trHeight w:val="590"/>
        </w:trPr>
        <w:tc>
          <w:tcPr>
            <w:tcW w:w="3921" w:type="dxa"/>
            <w:tcBorders>
              <w:top w:val="nil"/>
              <w:left w:val="nil"/>
              <w:bottom w:val="nil"/>
              <w:right w:val="nil"/>
            </w:tcBorders>
            <w:shd w:val="clear" w:color="auto" w:fill="auto"/>
            <w:noWrap/>
            <w:vAlign w:val="bottom"/>
            <w:hideMark/>
          </w:tcPr>
          <w:p w14:paraId="16377A1D" w14:textId="77777777" w:rsidR="007B343C" w:rsidRPr="007B343C" w:rsidRDefault="007B343C" w:rsidP="007B343C">
            <w:pPr>
              <w:rPr>
                <w:rFonts w:ascii="Calibri" w:hAnsi="Calibri" w:cs="Calibri"/>
                <w:color w:val="000000"/>
                <w:sz w:val="22"/>
                <w:szCs w:val="22"/>
              </w:rPr>
            </w:pPr>
          </w:p>
        </w:tc>
        <w:tc>
          <w:tcPr>
            <w:tcW w:w="914" w:type="dxa"/>
            <w:tcBorders>
              <w:top w:val="nil"/>
              <w:left w:val="nil"/>
              <w:bottom w:val="nil"/>
              <w:right w:val="nil"/>
            </w:tcBorders>
            <w:shd w:val="clear" w:color="auto" w:fill="auto"/>
            <w:noWrap/>
            <w:vAlign w:val="bottom"/>
            <w:hideMark/>
          </w:tcPr>
          <w:p w14:paraId="69545F82" w14:textId="77777777" w:rsidR="007B343C" w:rsidRPr="007B343C" w:rsidRDefault="007B343C" w:rsidP="007B343C">
            <w:pPr>
              <w:rPr>
                <w:sz w:val="20"/>
                <w:szCs w:val="20"/>
              </w:rPr>
            </w:pPr>
          </w:p>
        </w:tc>
        <w:tc>
          <w:tcPr>
            <w:tcW w:w="3015" w:type="dxa"/>
            <w:tcBorders>
              <w:top w:val="nil"/>
              <w:left w:val="nil"/>
              <w:bottom w:val="nil"/>
              <w:right w:val="nil"/>
            </w:tcBorders>
            <w:shd w:val="clear" w:color="auto" w:fill="auto"/>
            <w:noWrap/>
            <w:vAlign w:val="bottom"/>
            <w:hideMark/>
          </w:tcPr>
          <w:p w14:paraId="64E0E82C" w14:textId="77777777" w:rsidR="007B343C" w:rsidRPr="007B343C" w:rsidRDefault="007B343C" w:rsidP="007B343C">
            <w:pPr>
              <w:rPr>
                <w:sz w:val="20"/>
                <w:szCs w:val="20"/>
              </w:rPr>
            </w:pPr>
          </w:p>
        </w:tc>
      </w:tr>
      <w:tr w:rsidR="007B343C" w:rsidRPr="007B343C" w14:paraId="26886BEA" w14:textId="77777777" w:rsidTr="00A8542B">
        <w:trPr>
          <w:trHeight w:val="605"/>
        </w:trPr>
        <w:tc>
          <w:tcPr>
            <w:tcW w:w="3921"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0B4ADB7"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3, Zaščitni plašč, za enkratno uporabo, v skladu z zahtevami  kot izhaja iz Excelove tabele OBR-9</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1E791788"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4EB96044" w14:textId="77777777" w:rsidTr="00A8542B">
        <w:trPr>
          <w:trHeight w:val="605"/>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5AA0A9A0"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6098531D"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072BCD22" w14:textId="77777777" w:rsidTr="00A8542B">
        <w:trPr>
          <w:trHeight w:val="310"/>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38AEFDA6"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2C45A731"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1EDFD0D5" w14:textId="77777777" w:rsidTr="00A8542B">
        <w:trPr>
          <w:trHeight w:val="605"/>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36694C05"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00963E47"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7D2B8DF4" w14:textId="77777777" w:rsidTr="00A8542B">
        <w:trPr>
          <w:trHeight w:val="295"/>
        </w:trPr>
        <w:tc>
          <w:tcPr>
            <w:tcW w:w="3921" w:type="dxa"/>
            <w:tcBorders>
              <w:top w:val="nil"/>
              <w:left w:val="nil"/>
              <w:bottom w:val="nil"/>
              <w:right w:val="nil"/>
            </w:tcBorders>
            <w:shd w:val="clear" w:color="auto" w:fill="auto"/>
            <w:noWrap/>
            <w:vAlign w:val="bottom"/>
            <w:hideMark/>
          </w:tcPr>
          <w:p w14:paraId="0B5B4736"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914" w:type="dxa"/>
            <w:tcBorders>
              <w:top w:val="nil"/>
              <w:left w:val="nil"/>
              <w:bottom w:val="nil"/>
              <w:right w:val="nil"/>
            </w:tcBorders>
            <w:shd w:val="clear" w:color="auto" w:fill="auto"/>
            <w:noWrap/>
            <w:vAlign w:val="bottom"/>
            <w:hideMark/>
          </w:tcPr>
          <w:p w14:paraId="47C79AB3" w14:textId="77777777" w:rsidR="007B343C" w:rsidRPr="007B343C" w:rsidRDefault="007B343C" w:rsidP="007B343C">
            <w:pPr>
              <w:rPr>
                <w:sz w:val="20"/>
                <w:szCs w:val="20"/>
              </w:rPr>
            </w:pPr>
          </w:p>
        </w:tc>
        <w:tc>
          <w:tcPr>
            <w:tcW w:w="3015" w:type="dxa"/>
            <w:tcBorders>
              <w:top w:val="nil"/>
              <w:left w:val="nil"/>
              <w:bottom w:val="nil"/>
              <w:right w:val="nil"/>
            </w:tcBorders>
            <w:shd w:val="clear" w:color="auto" w:fill="auto"/>
            <w:noWrap/>
            <w:vAlign w:val="bottom"/>
            <w:hideMark/>
          </w:tcPr>
          <w:p w14:paraId="4F86B070" w14:textId="77777777" w:rsidR="007B343C" w:rsidRPr="007B343C" w:rsidRDefault="007B343C" w:rsidP="007B343C">
            <w:pPr>
              <w:rPr>
                <w:sz w:val="20"/>
                <w:szCs w:val="20"/>
              </w:rPr>
            </w:pPr>
          </w:p>
        </w:tc>
      </w:tr>
      <w:tr w:rsidR="007B343C" w:rsidRPr="007B343C" w14:paraId="6F2E584B" w14:textId="77777777" w:rsidTr="00A8542B">
        <w:trPr>
          <w:trHeight w:val="295"/>
        </w:trPr>
        <w:tc>
          <w:tcPr>
            <w:tcW w:w="3921" w:type="dxa"/>
            <w:tcBorders>
              <w:top w:val="nil"/>
              <w:left w:val="nil"/>
              <w:bottom w:val="nil"/>
              <w:right w:val="nil"/>
            </w:tcBorders>
            <w:shd w:val="clear" w:color="auto" w:fill="auto"/>
            <w:noWrap/>
            <w:vAlign w:val="bottom"/>
            <w:hideMark/>
          </w:tcPr>
          <w:p w14:paraId="0AF1BE9B"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914" w:type="dxa"/>
            <w:tcBorders>
              <w:top w:val="nil"/>
              <w:left w:val="nil"/>
              <w:bottom w:val="nil"/>
              <w:right w:val="nil"/>
            </w:tcBorders>
            <w:shd w:val="clear" w:color="auto" w:fill="auto"/>
            <w:noWrap/>
            <w:vAlign w:val="bottom"/>
            <w:hideMark/>
          </w:tcPr>
          <w:p w14:paraId="772A089D"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015" w:type="dxa"/>
            <w:tcBorders>
              <w:top w:val="nil"/>
              <w:left w:val="nil"/>
              <w:bottom w:val="nil"/>
              <w:right w:val="nil"/>
            </w:tcBorders>
            <w:shd w:val="clear" w:color="auto" w:fill="auto"/>
            <w:noWrap/>
            <w:vAlign w:val="bottom"/>
            <w:hideMark/>
          </w:tcPr>
          <w:p w14:paraId="229953B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3D81A598" w14:textId="77777777" w:rsidTr="00A8542B">
        <w:trPr>
          <w:trHeight w:val="295"/>
        </w:trPr>
        <w:tc>
          <w:tcPr>
            <w:tcW w:w="3921" w:type="dxa"/>
            <w:tcBorders>
              <w:top w:val="nil"/>
              <w:left w:val="nil"/>
              <w:bottom w:val="nil"/>
              <w:right w:val="nil"/>
            </w:tcBorders>
            <w:shd w:val="clear" w:color="auto" w:fill="auto"/>
            <w:noWrap/>
            <w:vAlign w:val="bottom"/>
            <w:hideMark/>
          </w:tcPr>
          <w:p w14:paraId="5FFE1EE5" w14:textId="77777777" w:rsidR="007B343C" w:rsidRPr="007B343C" w:rsidRDefault="007B343C" w:rsidP="007B343C">
            <w:pPr>
              <w:rPr>
                <w:rFonts w:ascii="Calibri" w:hAnsi="Calibri" w:cs="Calibri"/>
                <w:color w:val="000000"/>
                <w:sz w:val="22"/>
                <w:szCs w:val="22"/>
              </w:rPr>
            </w:pPr>
          </w:p>
        </w:tc>
        <w:tc>
          <w:tcPr>
            <w:tcW w:w="914" w:type="dxa"/>
            <w:tcBorders>
              <w:top w:val="nil"/>
              <w:left w:val="nil"/>
              <w:bottom w:val="nil"/>
              <w:right w:val="nil"/>
            </w:tcBorders>
            <w:shd w:val="clear" w:color="auto" w:fill="auto"/>
            <w:noWrap/>
            <w:vAlign w:val="bottom"/>
            <w:hideMark/>
          </w:tcPr>
          <w:p w14:paraId="32F41587" w14:textId="77777777" w:rsidR="007B343C" w:rsidRPr="007B343C" w:rsidRDefault="007B343C" w:rsidP="007B343C">
            <w:pPr>
              <w:rPr>
                <w:sz w:val="20"/>
                <w:szCs w:val="20"/>
              </w:rPr>
            </w:pPr>
          </w:p>
        </w:tc>
        <w:tc>
          <w:tcPr>
            <w:tcW w:w="3015" w:type="dxa"/>
            <w:tcBorders>
              <w:top w:val="nil"/>
              <w:left w:val="nil"/>
              <w:bottom w:val="nil"/>
              <w:right w:val="nil"/>
            </w:tcBorders>
            <w:shd w:val="clear" w:color="auto" w:fill="auto"/>
            <w:noWrap/>
            <w:vAlign w:val="bottom"/>
            <w:hideMark/>
          </w:tcPr>
          <w:p w14:paraId="58EAA9D1" w14:textId="77777777" w:rsidR="007B343C" w:rsidRPr="007B343C" w:rsidRDefault="007B343C" w:rsidP="007B343C">
            <w:pPr>
              <w:rPr>
                <w:sz w:val="20"/>
                <w:szCs w:val="20"/>
              </w:rPr>
            </w:pPr>
          </w:p>
        </w:tc>
      </w:tr>
    </w:tbl>
    <w:p w14:paraId="31BA9CEC" w14:textId="77777777" w:rsidR="007B343C" w:rsidRPr="007B343C" w:rsidRDefault="007B343C" w:rsidP="007B343C">
      <w:pPr>
        <w:widowControl w:val="0"/>
        <w:autoSpaceDE w:val="0"/>
        <w:autoSpaceDN w:val="0"/>
        <w:adjustRightInd w:val="0"/>
        <w:spacing w:line="200" w:lineRule="exact"/>
        <w:rPr>
          <w:rFonts w:ascii="Calibri" w:hAnsi="Calibri" w:cs="Calibri"/>
          <w:b/>
          <w:sz w:val="22"/>
          <w:szCs w:val="22"/>
        </w:rPr>
      </w:pPr>
    </w:p>
    <w:p w14:paraId="5F22E85E" w14:textId="77777777" w:rsidR="007B343C" w:rsidRPr="007B343C" w:rsidRDefault="007B343C" w:rsidP="007B343C">
      <w:pPr>
        <w:widowControl w:val="0"/>
        <w:autoSpaceDE w:val="0"/>
        <w:autoSpaceDN w:val="0"/>
        <w:adjustRightInd w:val="0"/>
        <w:spacing w:line="200" w:lineRule="exact"/>
        <w:rPr>
          <w:rFonts w:ascii="Calibri" w:hAnsi="Calibri" w:cs="Calibri"/>
          <w:b/>
          <w:sz w:val="22"/>
          <w:szCs w:val="22"/>
        </w:rPr>
      </w:pPr>
    </w:p>
    <w:p w14:paraId="593947CC" w14:textId="77777777" w:rsidR="007B343C" w:rsidRPr="007B343C" w:rsidRDefault="007B343C" w:rsidP="007B343C">
      <w:pPr>
        <w:jc w:val="right"/>
        <w:rPr>
          <w:rFonts w:ascii="Calibri" w:hAnsi="Calibri" w:cs="Calibri"/>
          <w:b/>
          <w:bCs/>
          <w:sz w:val="22"/>
          <w:szCs w:val="22"/>
        </w:rPr>
      </w:pPr>
    </w:p>
    <w:p w14:paraId="05843B4C" w14:textId="77777777" w:rsidR="007B343C" w:rsidRPr="007B343C" w:rsidRDefault="007B343C" w:rsidP="007B343C">
      <w:pPr>
        <w:jc w:val="right"/>
        <w:rPr>
          <w:rFonts w:ascii="Calibri" w:hAnsi="Calibri" w:cs="Calibri"/>
          <w:b/>
          <w:bCs/>
          <w:sz w:val="22"/>
          <w:szCs w:val="22"/>
        </w:rPr>
      </w:pPr>
    </w:p>
    <w:tbl>
      <w:tblPr>
        <w:tblW w:w="8779" w:type="dxa"/>
        <w:tblInd w:w="80" w:type="dxa"/>
        <w:tblCellMar>
          <w:left w:w="70" w:type="dxa"/>
          <w:right w:w="70" w:type="dxa"/>
        </w:tblCellMar>
        <w:tblLook w:val="04A0" w:firstRow="1" w:lastRow="0" w:firstColumn="1" w:lastColumn="0" w:noHBand="0" w:noVBand="1"/>
      </w:tblPr>
      <w:tblGrid>
        <w:gridCol w:w="4385"/>
        <w:gridCol w:w="1023"/>
        <w:gridCol w:w="3371"/>
      </w:tblGrid>
      <w:tr w:rsidR="007B343C" w:rsidRPr="007B343C" w14:paraId="2A43521C" w14:textId="77777777" w:rsidTr="00935A51">
        <w:trPr>
          <w:trHeight w:val="615"/>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CE39273"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4, Predpasnik zaščitni, PE, v skladu z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1761654"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370D9B1F"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3B1BB7C"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4727C0C"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68E21024" w14:textId="77777777" w:rsidTr="00935A51">
        <w:trPr>
          <w:trHeight w:val="3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2004C80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727AB797"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507AAFA7"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439231AF"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5A88E309"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0AE8B504" w14:textId="77777777" w:rsidTr="00935A51">
        <w:trPr>
          <w:trHeight w:val="300"/>
        </w:trPr>
        <w:tc>
          <w:tcPr>
            <w:tcW w:w="4385" w:type="dxa"/>
            <w:tcBorders>
              <w:top w:val="nil"/>
              <w:left w:val="nil"/>
              <w:bottom w:val="nil"/>
              <w:right w:val="nil"/>
            </w:tcBorders>
            <w:shd w:val="clear" w:color="auto" w:fill="auto"/>
            <w:noWrap/>
            <w:vAlign w:val="bottom"/>
            <w:hideMark/>
          </w:tcPr>
          <w:p w14:paraId="0DB17C47"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6CF964C4"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369B9D27" w14:textId="77777777" w:rsidR="007B343C" w:rsidRPr="007B343C" w:rsidRDefault="007B343C" w:rsidP="007B343C">
            <w:pPr>
              <w:rPr>
                <w:sz w:val="20"/>
                <w:szCs w:val="20"/>
              </w:rPr>
            </w:pPr>
          </w:p>
        </w:tc>
      </w:tr>
      <w:tr w:rsidR="007B343C" w:rsidRPr="007B343C" w14:paraId="2A8F7BD0" w14:textId="77777777" w:rsidTr="00935A51">
        <w:trPr>
          <w:trHeight w:val="300"/>
        </w:trPr>
        <w:tc>
          <w:tcPr>
            <w:tcW w:w="4385" w:type="dxa"/>
            <w:tcBorders>
              <w:top w:val="nil"/>
              <w:left w:val="nil"/>
              <w:bottom w:val="nil"/>
              <w:right w:val="nil"/>
            </w:tcBorders>
            <w:shd w:val="clear" w:color="auto" w:fill="auto"/>
            <w:noWrap/>
            <w:vAlign w:val="bottom"/>
            <w:hideMark/>
          </w:tcPr>
          <w:p w14:paraId="1C7517BF"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531CC431"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119F626C"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4CDC40DB" w14:textId="77777777" w:rsidTr="00935A51">
        <w:trPr>
          <w:trHeight w:val="660"/>
        </w:trPr>
        <w:tc>
          <w:tcPr>
            <w:tcW w:w="4385" w:type="dxa"/>
            <w:tcBorders>
              <w:top w:val="nil"/>
              <w:left w:val="nil"/>
              <w:bottom w:val="nil"/>
              <w:right w:val="nil"/>
            </w:tcBorders>
            <w:shd w:val="clear" w:color="auto" w:fill="auto"/>
            <w:noWrap/>
            <w:vAlign w:val="bottom"/>
            <w:hideMark/>
          </w:tcPr>
          <w:p w14:paraId="5D8DA557"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1E0CDF16"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6ED718B8" w14:textId="77777777" w:rsidR="007B343C" w:rsidRPr="007B343C" w:rsidRDefault="007B343C" w:rsidP="007B343C">
            <w:pPr>
              <w:rPr>
                <w:sz w:val="20"/>
                <w:szCs w:val="20"/>
              </w:rPr>
            </w:pPr>
          </w:p>
        </w:tc>
      </w:tr>
      <w:tr w:rsidR="007B343C" w:rsidRPr="007B343C" w14:paraId="09BBE127"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8B0EEB2" w14:textId="47F631DE"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5, Predpasnik zaščitni</w:t>
            </w:r>
            <w:r w:rsidR="00935A51">
              <w:rPr>
                <w:rFonts w:ascii="Calibri" w:hAnsi="Calibri" w:cs="Calibri"/>
                <w:color w:val="000000"/>
                <w:sz w:val="22"/>
                <w:szCs w:val="22"/>
              </w:rPr>
              <w:t xml:space="preserve"> z rokavi</w:t>
            </w:r>
            <w:r w:rsidRPr="007B343C">
              <w:rPr>
                <w:rFonts w:ascii="Calibri" w:hAnsi="Calibri" w:cs="Calibri"/>
                <w:color w:val="000000"/>
                <w:sz w:val="22"/>
                <w:szCs w:val="22"/>
              </w:rPr>
              <w:t>, PE,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76C1F408"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0B32B436"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07B94D98"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6AE26B13"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73070B79"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33383C48"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F6D66A2"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6B932DD4"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0500AC1"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9B97A3C"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46D5D238" w14:textId="77777777" w:rsidTr="00935A51">
        <w:trPr>
          <w:trHeight w:val="300"/>
        </w:trPr>
        <w:tc>
          <w:tcPr>
            <w:tcW w:w="4385" w:type="dxa"/>
            <w:tcBorders>
              <w:top w:val="nil"/>
              <w:left w:val="nil"/>
              <w:bottom w:val="nil"/>
              <w:right w:val="nil"/>
            </w:tcBorders>
            <w:shd w:val="clear" w:color="auto" w:fill="auto"/>
            <w:noWrap/>
            <w:vAlign w:val="bottom"/>
            <w:hideMark/>
          </w:tcPr>
          <w:p w14:paraId="08521CA6"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5121BEE1"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16A4AEE2" w14:textId="77777777" w:rsidR="007B343C" w:rsidRPr="007B343C" w:rsidRDefault="007B343C" w:rsidP="007B343C">
            <w:pPr>
              <w:rPr>
                <w:sz w:val="20"/>
                <w:szCs w:val="20"/>
              </w:rPr>
            </w:pPr>
          </w:p>
        </w:tc>
      </w:tr>
      <w:tr w:rsidR="007B343C" w:rsidRPr="007B343C" w14:paraId="41E040EC" w14:textId="77777777" w:rsidTr="00935A51">
        <w:trPr>
          <w:trHeight w:val="300"/>
        </w:trPr>
        <w:tc>
          <w:tcPr>
            <w:tcW w:w="4385" w:type="dxa"/>
            <w:tcBorders>
              <w:top w:val="nil"/>
              <w:left w:val="nil"/>
              <w:bottom w:val="nil"/>
              <w:right w:val="nil"/>
            </w:tcBorders>
            <w:shd w:val="clear" w:color="auto" w:fill="auto"/>
            <w:noWrap/>
            <w:vAlign w:val="bottom"/>
            <w:hideMark/>
          </w:tcPr>
          <w:p w14:paraId="13EE7814"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3E81408D"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7F963E48"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r>
              <w:rPr>
                <w:rFonts w:ascii="Calibri" w:hAnsi="Calibri" w:cs="Calibri"/>
                <w:color w:val="000000"/>
                <w:sz w:val="22"/>
                <w:szCs w:val="22"/>
              </w:rPr>
              <w:t xml:space="preserve">                         </w:t>
            </w:r>
          </w:p>
        </w:tc>
      </w:tr>
      <w:tr w:rsidR="007B343C" w:rsidRPr="007B343C" w14:paraId="3029F000" w14:textId="77777777" w:rsidTr="00935A51">
        <w:trPr>
          <w:trHeight w:val="162"/>
        </w:trPr>
        <w:tc>
          <w:tcPr>
            <w:tcW w:w="4385" w:type="dxa"/>
            <w:tcBorders>
              <w:top w:val="nil"/>
              <w:left w:val="nil"/>
              <w:bottom w:val="nil"/>
              <w:right w:val="nil"/>
            </w:tcBorders>
            <w:shd w:val="clear" w:color="auto" w:fill="auto"/>
            <w:noWrap/>
            <w:vAlign w:val="bottom"/>
            <w:hideMark/>
          </w:tcPr>
          <w:p w14:paraId="532785CF"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2E453B81"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31088D85" w14:textId="77777777" w:rsidR="007B343C" w:rsidRPr="007B343C" w:rsidRDefault="007B343C" w:rsidP="007B343C">
            <w:pPr>
              <w:rPr>
                <w:sz w:val="20"/>
                <w:szCs w:val="20"/>
              </w:rPr>
            </w:pPr>
          </w:p>
        </w:tc>
      </w:tr>
      <w:tr w:rsidR="007B343C" w:rsidRPr="007B343C" w14:paraId="789AC2F2"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3E8EAD1"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6, Rokavice preiskovalne lateks, velikost S,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29854452"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611B8185"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6435B0DA"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7ACE8D9C"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4C393F02"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744C23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23DC0F07"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5BF84324"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4B3303CC"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7F257B4D"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7AABFB82" w14:textId="77777777" w:rsidTr="00935A51">
        <w:trPr>
          <w:trHeight w:val="300"/>
        </w:trPr>
        <w:tc>
          <w:tcPr>
            <w:tcW w:w="4385" w:type="dxa"/>
            <w:tcBorders>
              <w:top w:val="nil"/>
              <w:left w:val="nil"/>
              <w:bottom w:val="nil"/>
              <w:right w:val="nil"/>
            </w:tcBorders>
            <w:shd w:val="clear" w:color="auto" w:fill="auto"/>
            <w:noWrap/>
            <w:vAlign w:val="bottom"/>
            <w:hideMark/>
          </w:tcPr>
          <w:p w14:paraId="5E3493D1"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2217ADAB"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016E2C73" w14:textId="77777777" w:rsidR="007B343C" w:rsidRPr="007B343C" w:rsidRDefault="007B343C" w:rsidP="007B343C">
            <w:pPr>
              <w:rPr>
                <w:sz w:val="20"/>
                <w:szCs w:val="20"/>
              </w:rPr>
            </w:pPr>
          </w:p>
        </w:tc>
      </w:tr>
      <w:tr w:rsidR="007B343C" w:rsidRPr="007B343C" w14:paraId="75EF31E3" w14:textId="77777777" w:rsidTr="00935A51">
        <w:trPr>
          <w:trHeight w:val="300"/>
        </w:trPr>
        <w:tc>
          <w:tcPr>
            <w:tcW w:w="4385" w:type="dxa"/>
            <w:tcBorders>
              <w:top w:val="nil"/>
              <w:left w:val="nil"/>
              <w:bottom w:val="nil"/>
              <w:right w:val="nil"/>
            </w:tcBorders>
            <w:shd w:val="clear" w:color="auto" w:fill="auto"/>
            <w:noWrap/>
            <w:vAlign w:val="bottom"/>
            <w:hideMark/>
          </w:tcPr>
          <w:p w14:paraId="32DCB23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57AE0DCC"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4B5423D3"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54206606" w14:textId="77777777" w:rsidTr="00935A51">
        <w:trPr>
          <w:trHeight w:val="600"/>
        </w:trPr>
        <w:tc>
          <w:tcPr>
            <w:tcW w:w="4385" w:type="dxa"/>
            <w:tcBorders>
              <w:top w:val="nil"/>
              <w:left w:val="nil"/>
              <w:bottom w:val="nil"/>
              <w:right w:val="nil"/>
            </w:tcBorders>
            <w:shd w:val="clear" w:color="auto" w:fill="auto"/>
            <w:noWrap/>
            <w:vAlign w:val="bottom"/>
            <w:hideMark/>
          </w:tcPr>
          <w:p w14:paraId="7459C24E"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32801975"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775D5F5D" w14:textId="77777777" w:rsidR="007B343C" w:rsidRPr="007B343C" w:rsidRDefault="007B343C" w:rsidP="007B343C">
            <w:pPr>
              <w:rPr>
                <w:sz w:val="20"/>
                <w:szCs w:val="20"/>
              </w:rPr>
            </w:pPr>
          </w:p>
        </w:tc>
      </w:tr>
      <w:tr w:rsidR="007B343C" w:rsidRPr="007B343C" w14:paraId="1926C366"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9F6DC1A"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7, Rokavice preiskovalne lateks, velikost M ,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E66CF2E"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043C1E87"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F22CF8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758180EE"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66C889F6"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116BE275"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72DB6BEE"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6E3A669F"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36618FFD"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lastRenderedPageBreak/>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57DDACC8"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61326232" w14:textId="77777777" w:rsidTr="00935A51">
        <w:trPr>
          <w:trHeight w:val="300"/>
        </w:trPr>
        <w:tc>
          <w:tcPr>
            <w:tcW w:w="4385" w:type="dxa"/>
            <w:tcBorders>
              <w:top w:val="nil"/>
              <w:left w:val="nil"/>
              <w:bottom w:val="nil"/>
              <w:right w:val="nil"/>
            </w:tcBorders>
            <w:shd w:val="clear" w:color="auto" w:fill="auto"/>
            <w:noWrap/>
            <w:vAlign w:val="bottom"/>
            <w:hideMark/>
          </w:tcPr>
          <w:p w14:paraId="517FC62A"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2DE22262"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574DDD5F" w14:textId="77777777" w:rsidR="007B343C" w:rsidRPr="007B343C" w:rsidRDefault="007B343C" w:rsidP="007B343C">
            <w:pPr>
              <w:rPr>
                <w:sz w:val="20"/>
                <w:szCs w:val="20"/>
              </w:rPr>
            </w:pPr>
          </w:p>
        </w:tc>
      </w:tr>
      <w:tr w:rsidR="007B343C" w:rsidRPr="007B343C" w14:paraId="42F15532" w14:textId="77777777" w:rsidTr="00935A51">
        <w:trPr>
          <w:trHeight w:val="300"/>
        </w:trPr>
        <w:tc>
          <w:tcPr>
            <w:tcW w:w="4385" w:type="dxa"/>
            <w:tcBorders>
              <w:top w:val="nil"/>
              <w:left w:val="nil"/>
              <w:bottom w:val="nil"/>
              <w:right w:val="nil"/>
            </w:tcBorders>
            <w:shd w:val="clear" w:color="auto" w:fill="auto"/>
            <w:noWrap/>
            <w:vAlign w:val="bottom"/>
            <w:hideMark/>
          </w:tcPr>
          <w:p w14:paraId="64EE0C73"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1B609463"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63295010"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3940C858" w14:textId="77777777" w:rsidTr="00935A51">
        <w:trPr>
          <w:trHeight w:val="600"/>
        </w:trPr>
        <w:tc>
          <w:tcPr>
            <w:tcW w:w="4385" w:type="dxa"/>
            <w:tcBorders>
              <w:top w:val="nil"/>
              <w:left w:val="nil"/>
              <w:bottom w:val="nil"/>
              <w:right w:val="nil"/>
            </w:tcBorders>
            <w:shd w:val="clear" w:color="auto" w:fill="auto"/>
            <w:noWrap/>
            <w:vAlign w:val="bottom"/>
            <w:hideMark/>
          </w:tcPr>
          <w:p w14:paraId="3F5E41C5"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1E0DFDE8"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19D270DF" w14:textId="77777777" w:rsidR="007B343C" w:rsidRPr="007B343C" w:rsidRDefault="007B343C" w:rsidP="007B343C">
            <w:pPr>
              <w:rPr>
                <w:sz w:val="20"/>
                <w:szCs w:val="20"/>
              </w:rPr>
            </w:pPr>
          </w:p>
        </w:tc>
      </w:tr>
      <w:tr w:rsidR="007B343C" w:rsidRPr="007B343C" w14:paraId="14583B6B"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0552ADB1"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8, Rokavice preiskovalne lateks, velikost L,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FDE0AFC"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613835C9"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17EC317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5B337C66"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3314E0BA"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44744CF7"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3CB97D9E"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64D7BAD1"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42FE209A"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2A359667"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329DE254" w14:textId="77777777" w:rsidTr="00935A51">
        <w:trPr>
          <w:trHeight w:val="300"/>
        </w:trPr>
        <w:tc>
          <w:tcPr>
            <w:tcW w:w="4385" w:type="dxa"/>
            <w:tcBorders>
              <w:top w:val="nil"/>
              <w:left w:val="nil"/>
              <w:bottom w:val="nil"/>
              <w:right w:val="nil"/>
            </w:tcBorders>
            <w:shd w:val="clear" w:color="auto" w:fill="auto"/>
            <w:noWrap/>
            <w:vAlign w:val="bottom"/>
            <w:hideMark/>
          </w:tcPr>
          <w:p w14:paraId="4326D61E"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43F10FD8"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11F9AE3C" w14:textId="77777777" w:rsidR="007B343C" w:rsidRPr="007B343C" w:rsidRDefault="007B343C" w:rsidP="007B343C">
            <w:pPr>
              <w:rPr>
                <w:sz w:val="20"/>
                <w:szCs w:val="20"/>
              </w:rPr>
            </w:pPr>
          </w:p>
        </w:tc>
      </w:tr>
      <w:tr w:rsidR="007B343C" w:rsidRPr="007B343C" w14:paraId="6196A25D" w14:textId="77777777" w:rsidTr="00935A51">
        <w:trPr>
          <w:trHeight w:val="300"/>
        </w:trPr>
        <w:tc>
          <w:tcPr>
            <w:tcW w:w="4385" w:type="dxa"/>
            <w:tcBorders>
              <w:top w:val="nil"/>
              <w:left w:val="nil"/>
              <w:bottom w:val="nil"/>
              <w:right w:val="nil"/>
            </w:tcBorders>
            <w:shd w:val="clear" w:color="auto" w:fill="auto"/>
            <w:noWrap/>
            <w:vAlign w:val="bottom"/>
            <w:hideMark/>
          </w:tcPr>
          <w:p w14:paraId="6E0082A2"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24A0840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3CF6C2A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60454BB2" w14:textId="77777777" w:rsidTr="00935A51">
        <w:trPr>
          <w:trHeight w:val="600"/>
        </w:trPr>
        <w:tc>
          <w:tcPr>
            <w:tcW w:w="4385" w:type="dxa"/>
            <w:tcBorders>
              <w:top w:val="nil"/>
              <w:left w:val="nil"/>
              <w:bottom w:val="nil"/>
              <w:right w:val="nil"/>
            </w:tcBorders>
            <w:shd w:val="clear" w:color="auto" w:fill="auto"/>
            <w:noWrap/>
            <w:vAlign w:val="bottom"/>
            <w:hideMark/>
          </w:tcPr>
          <w:p w14:paraId="6ADFA2DF"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20784418"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40D90298" w14:textId="77777777" w:rsidR="007B343C" w:rsidRPr="007B343C" w:rsidRDefault="007B343C" w:rsidP="007B343C">
            <w:pPr>
              <w:rPr>
                <w:sz w:val="20"/>
                <w:szCs w:val="20"/>
              </w:rPr>
            </w:pPr>
          </w:p>
        </w:tc>
      </w:tr>
      <w:tr w:rsidR="007B343C" w:rsidRPr="007B343C" w14:paraId="03EC8154"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D75DAA2"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9, Rokavice preiskovalne lateks, velikost XL,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D515312"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1FC23D0D"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232A384D"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25BEB213"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32EEF5B1"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9ACCD66"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7550AC4D"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5D73FFC2"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14545A8D"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3227F22"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4E00B3AD" w14:textId="77777777" w:rsidTr="00935A51">
        <w:trPr>
          <w:trHeight w:val="300"/>
        </w:trPr>
        <w:tc>
          <w:tcPr>
            <w:tcW w:w="4385" w:type="dxa"/>
            <w:tcBorders>
              <w:top w:val="nil"/>
              <w:left w:val="nil"/>
              <w:bottom w:val="nil"/>
              <w:right w:val="nil"/>
            </w:tcBorders>
            <w:shd w:val="clear" w:color="auto" w:fill="auto"/>
            <w:noWrap/>
            <w:vAlign w:val="bottom"/>
            <w:hideMark/>
          </w:tcPr>
          <w:p w14:paraId="4627AF76"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7B83279E"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7193CBDC" w14:textId="77777777" w:rsidR="007B343C" w:rsidRPr="007B343C" w:rsidRDefault="007B343C" w:rsidP="007B343C">
            <w:pPr>
              <w:rPr>
                <w:sz w:val="20"/>
                <w:szCs w:val="20"/>
              </w:rPr>
            </w:pPr>
          </w:p>
        </w:tc>
      </w:tr>
      <w:tr w:rsidR="007B343C" w:rsidRPr="007B343C" w14:paraId="5EFD4D0D" w14:textId="77777777" w:rsidTr="00935A51">
        <w:trPr>
          <w:trHeight w:val="300"/>
        </w:trPr>
        <w:tc>
          <w:tcPr>
            <w:tcW w:w="4385" w:type="dxa"/>
            <w:tcBorders>
              <w:top w:val="nil"/>
              <w:left w:val="nil"/>
              <w:bottom w:val="nil"/>
              <w:right w:val="nil"/>
            </w:tcBorders>
            <w:shd w:val="clear" w:color="auto" w:fill="auto"/>
            <w:noWrap/>
            <w:vAlign w:val="bottom"/>
            <w:hideMark/>
          </w:tcPr>
          <w:p w14:paraId="0BF9DE53"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0BD2CDE7"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3131CFCA"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0B7F51C7" w14:textId="77777777" w:rsidTr="00935A51">
        <w:trPr>
          <w:trHeight w:val="600"/>
        </w:trPr>
        <w:tc>
          <w:tcPr>
            <w:tcW w:w="4385" w:type="dxa"/>
            <w:tcBorders>
              <w:top w:val="nil"/>
              <w:left w:val="nil"/>
              <w:bottom w:val="nil"/>
              <w:right w:val="nil"/>
            </w:tcBorders>
            <w:shd w:val="clear" w:color="auto" w:fill="auto"/>
            <w:noWrap/>
            <w:vAlign w:val="bottom"/>
            <w:hideMark/>
          </w:tcPr>
          <w:p w14:paraId="3681CF4E"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2CFAA62C"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26C5C0B9" w14:textId="77777777" w:rsidR="007B343C" w:rsidRPr="007B343C" w:rsidRDefault="007B343C" w:rsidP="007B343C">
            <w:pPr>
              <w:rPr>
                <w:sz w:val="20"/>
                <w:szCs w:val="20"/>
              </w:rPr>
            </w:pPr>
          </w:p>
        </w:tc>
      </w:tr>
      <w:tr w:rsidR="007B343C" w:rsidRPr="007B343C" w14:paraId="535DE763"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E70E73B"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10, Rokavice preiskovalne v  paru, sterilne, lateks, velikost M,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3C639528"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479721CB"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5482A23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329635B5"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09846D75"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0BF835B3"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C30DC68"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7656CDF6"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3867D5A8"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27C51B2"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47986274" w14:textId="77777777" w:rsidTr="00935A51">
        <w:trPr>
          <w:trHeight w:val="300"/>
        </w:trPr>
        <w:tc>
          <w:tcPr>
            <w:tcW w:w="4385" w:type="dxa"/>
            <w:tcBorders>
              <w:top w:val="nil"/>
              <w:left w:val="nil"/>
              <w:bottom w:val="nil"/>
              <w:right w:val="nil"/>
            </w:tcBorders>
            <w:shd w:val="clear" w:color="auto" w:fill="auto"/>
            <w:noWrap/>
            <w:vAlign w:val="bottom"/>
            <w:hideMark/>
          </w:tcPr>
          <w:p w14:paraId="7B284E54"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5451D5F0"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628947E7" w14:textId="77777777" w:rsidR="007B343C" w:rsidRPr="007B343C" w:rsidRDefault="007B343C" w:rsidP="007B343C">
            <w:pPr>
              <w:rPr>
                <w:sz w:val="20"/>
                <w:szCs w:val="20"/>
              </w:rPr>
            </w:pPr>
          </w:p>
        </w:tc>
      </w:tr>
      <w:tr w:rsidR="007B343C" w:rsidRPr="007B343C" w14:paraId="3382BA2B" w14:textId="77777777" w:rsidTr="00935A51">
        <w:trPr>
          <w:trHeight w:val="300"/>
        </w:trPr>
        <w:tc>
          <w:tcPr>
            <w:tcW w:w="4385" w:type="dxa"/>
            <w:tcBorders>
              <w:top w:val="nil"/>
              <w:left w:val="nil"/>
              <w:bottom w:val="nil"/>
              <w:right w:val="nil"/>
            </w:tcBorders>
            <w:shd w:val="clear" w:color="auto" w:fill="auto"/>
            <w:noWrap/>
            <w:vAlign w:val="bottom"/>
            <w:hideMark/>
          </w:tcPr>
          <w:p w14:paraId="3C05C772"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44C128F2"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414C9F2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28729214" w14:textId="77777777" w:rsidTr="00935A51">
        <w:trPr>
          <w:trHeight w:val="600"/>
        </w:trPr>
        <w:tc>
          <w:tcPr>
            <w:tcW w:w="4385" w:type="dxa"/>
            <w:tcBorders>
              <w:top w:val="nil"/>
              <w:left w:val="nil"/>
              <w:bottom w:val="nil"/>
              <w:right w:val="nil"/>
            </w:tcBorders>
            <w:shd w:val="clear" w:color="auto" w:fill="auto"/>
            <w:noWrap/>
            <w:vAlign w:val="bottom"/>
            <w:hideMark/>
          </w:tcPr>
          <w:p w14:paraId="392CC808" w14:textId="77777777" w:rsidR="007B343C" w:rsidRDefault="007B343C" w:rsidP="007B343C">
            <w:pPr>
              <w:rPr>
                <w:rFonts w:ascii="Calibri" w:hAnsi="Calibri" w:cs="Calibri"/>
                <w:color w:val="000000"/>
                <w:sz w:val="22"/>
                <w:szCs w:val="22"/>
              </w:rPr>
            </w:pPr>
          </w:p>
          <w:p w14:paraId="0602AE88" w14:textId="77777777" w:rsidR="007B343C" w:rsidRDefault="007B343C" w:rsidP="007B343C">
            <w:pPr>
              <w:rPr>
                <w:rFonts w:ascii="Calibri" w:hAnsi="Calibri" w:cs="Calibri"/>
                <w:color w:val="000000"/>
                <w:sz w:val="22"/>
                <w:szCs w:val="22"/>
              </w:rPr>
            </w:pPr>
          </w:p>
          <w:p w14:paraId="2FEE3FCB" w14:textId="77777777" w:rsidR="007B343C" w:rsidRDefault="007B343C" w:rsidP="007B343C">
            <w:pPr>
              <w:rPr>
                <w:rFonts w:ascii="Calibri" w:hAnsi="Calibri" w:cs="Calibri"/>
                <w:color w:val="000000"/>
                <w:sz w:val="22"/>
                <w:szCs w:val="22"/>
              </w:rPr>
            </w:pPr>
          </w:p>
          <w:p w14:paraId="621224E9" w14:textId="77777777" w:rsidR="007B343C" w:rsidRDefault="007B343C" w:rsidP="007B343C">
            <w:pPr>
              <w:rPr>
                <w:rFonts w:ascii="Calibri" w:hAnsi="Calibri" w:cs="Calibri"/>
                <w:color w:val="000000"/>
                <w:sz w:val="22"/>
                <w:szCs w:val="22"/>
              </w:rPr>
            </w:pPr>
          </w:p>
          <w:p w14:paraId="6D1EFA80"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587CE401"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4A43DC98" w14:textId="77777777" w:rsidR="007B343C" w:rsidRPr="007B343C" w:rsidRDefault="007B343C" w:rsidP="007B343C">
            <w:pPr>
              <w:rPr>
                <w:sz w:val="20"/>
                <w:szCs w:val="20"/>
              </w:rPr>
            </w:pPr>
          </w:p>
        </w:tc>
      </w:tr>
      <w:tr w:rsidR="007B343C" w:rsidRPr="007B343C" w14:paraId="72F3B27A"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E5AE175"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lastRenderedPageBreak/>
              <w:t>Sklop 11, Rokavice preiskovalne v  paru, sterilne, lateks, velikost L,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F881754"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24DE08CD"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0A12DEAC"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10F512C7"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137B4F98"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5047643"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739E7B8"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2921D432"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CA93436"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244EC17"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7C123FDE" w14:textId="77777777" w:rsidTr="00935A51">
        <w:trPr>
          <w:trHeight w:val="300"/>
        </w:trPr>
        <w:tc>
          <w:tcPr>
            <w:tcW w:w="4385" w:type="dxa"/>
            <w:tcBorders>
              <w:top w:val="nil"/>
              <w:left w:val="nil"/>
              <w:bottom w:val="nil"/>
              <w:right w:val="nil"/>
            </w:tcBorders>
            <w:shd w:val="clear" w:color="auto" w:fill="auto"/>
            <w:noWrap/>
            <w:vAlign w:val="bottom"/>
            <w:hideMark/>
          </w:tcPr>
          <w:p w14:paraId="11D65198"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6604ED03"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66058027" w14:textId="77777777" w:rsidR="007B343C" w:rsidRPr="007B343C" w:rsidRDefault="007B343C" w:rsidP="007B343C">
            <w:pPr>
              <w:rPr>
                <w:sz w:val="20"/>
                <w:szCs w:val="20"/>
              </w:rPr>
            </w:pPr>
          </w:p>
        </w:tc>
      </w:tr>
      <w:tr w:rsidR="007B343C" w:rsidRPr="007B343C" w14:paraId="670FFD7C" w14:textId="77777777" w:rsidTr="00935A51">
        <w:trPr>
          <w:trHeight w:val="300"/>
        </w:trPr>
        <w:tc>
          <w:tcPr>
            <w:tcW w:w="4385" w:type="dxa"/>
            <w:tcBorders>
              <w:top w:val="nil"/>
              <w:left w:val="nil"/>
              <w:bottom w:val="nil"/>
              <w:right w:val="nil"/>
            </w:tcBorders>
            <w:shd w:val="clear" w:color="auto" w:fill="auto"/>
            <w:noWrap/>
            <w:vAlign w:val="bottom"/>
            <w:hideMark/>
          </w:tcPr>
          <w:p w14:paraId="6329107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3969D04B"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2B689B06"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0699984F" w14:textId="77777777" w:rsidTr="00935A51">
        <w:trPr>
          <w:trHeight w:val="600"/>
        </w:trPr>
        <w:tc>
          <w:tcPr>
            <w:tcW w:w="4385" w:type="dxa"/>
            <w:tcBorders>
              <w:top w:val="nil"/>
              <w:left w:val="nil"/>
              <w:bottom w:val="nil"/>
              <w:right w:val="nil"/>
            </w:tcBorders>
            <w:shd w:val="clear" w:color="auto" w:fill="auto"/>
            <w:noWrap/>
            <w:vAlign w:val="bottom"/>
            <w:hideMark/>
          </w:tcPr>
          <w:p w14:paraId="6B7C62C0"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1DE53E63"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7E971F52" w14:textId="77777777" w:rsidR="007B343C" w:rsidRPr="007B343C" w:rsidRDefault="007B343C" w:rsidP="007B343C">
            <w:pPr>
              <w:rPr>
                <w:sz w:val="20"/>
                <w:szCs w:val="20"/>
              </w:rPr>
            </w:pPr>
          </w:p>
        </w:tc>
      </w:tr>
      <w:tr w:rsidR="007B343C" w:rsidRPr="007B343C" w14:paraId="593D8EF5"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D74CA91"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12, Rokavice preiskovalne v  paru, sterilne, lateks, velikost S,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148BFB8A"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65600A2F"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29A24531"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514529C3"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45986415"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30739FF1"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5ECBA57C"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21DAFE65"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024451E6"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120696FC"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417919F8" w14:textId="77777777" w:rsidTr="00935A51">
        <w:trPr>
          <w:trHeight w:val="300"/>
        </w:trPr>
        <w:tc>
          <w:tcPr>
            <w:tcW w:w="4385" w:type="dxa"/>
            <w:tcBorders>
              <w:top w:val="nil"/>
              <w:left w:val="nil"/>
              <w:bottom w:val="nil"/>
              <w:right w:val="nil"/>
            </w:tcBorders>
            <w:shd w:val="clear" w:color="auto" w:fill="auto"/>
            <w:noWrap/>
            <w:vAlign w:val="bottom"/>
            <w:hideMark/>
          </w:tcPr>
          <w:p w14:paraId="695E1FB0"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5AF28937"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2586DA80" w14:textId="77777777" w:rsidR="007B343C" w:rsidRPr="007B343C" w:rsidRDefault="007B343C" w:rsidP="007B343C">
            <w:pPr>
              <w:rPr>
                <w:sz w:val="20"/>
                <w:szCs w:val="20"/>
              </w:rPr>
            </w:pPr>
          </w:p>
        </w:tc>
      </w:tr>
      <w:tr w:rsidR="007B343C" w:rsidRPr="007B343C" w14:paraId="49BA8152" w14:textId="77777777" w:rsidTr="00935A51">
        <w:trPr>
          <w:trHeight w:val="300"/>
        </w:trPr>
        <w:tc>
          <w:tcPr>
            <w:tcW w:w="4385" w:type="dxa"/>
            <w:tcBorders>
              <w:top w:val="nil"/>
              <w:left w:val="nil"/>
              <w:bottom w:val="nil"/>
              <w:right w:val="nil"/>
            </w:tcBorders>
            <w:shd w:val="clear" w:color="auto" w:fill="auto"/>
            <w:noWrap/>
            <w:vAlign w:val="bottom"/>
            <w:hideMark/>
          </w:tcPr>
          <w:p w14:paraId="5DE62525"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612BE56A"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6C0CFFB4"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1C4964AF" w14:textId="77777777" w:rsidTr="00935A51">
        <w:trPr>
          <w:trHeight w:val="600"/>
        </w:trPr>
        <w:tc>
          <w:tcPr>
            <w:tcW w:w="4385" w:type="dxa"/>
            <w:tcBorders>
              <w:top w:val="nil"/>
              <w:left w:val="nil"/>
              <w:bottom w:val="nil"/>
              <w:right w:val="nil"/>
            </w:tcBorders>
            <w:shd w:val="clear" w:color="auto" w:fill="auto"/>
            <w:noWrap/>
            <w:vAlign w:val="bottom"/>
            <w:hideMark/>
          </w:tcPr>
          <w:p w14:paraId="12FFF40B"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004207E4"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00356AA8" w14:textId="77777777" w:rsidR="007B343C" w:rsidRPr="007B343C" w:rsidRDefault="007B343C" w:rsidP="007B343C">
            <w:pPr>
              <w:rPr>
                <w:sz w:val="20"/>
                <w:szCs w:val="20"/>
              </w:rPr>
            </w:pPr>
          </w:p>
        </w:tc>
      </w:tr>
      <w:tr w:rsidR="007B343C" w:rsidRPr="007B343C" w14:paraId="0413F97A"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6A85186"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Sklop 13, Rokavice preiskovalne, iz </w:t>
            </w:r>
            <w:proofErr w:type="spellStart"/>
            <w:r w:rsidRPr="007B343C">
              <w:rPr>
                <w:rFonts w:ascii="Calibri" w:hAnsi="Calibri" w:cs="Calibri"/>
                <w:color w:val="000000"/>
                <w:sz w:val="22"/>
                <w:szCs w:val="22"/>
              </w:rPr>
              <w:t>nitrila</w:t>
            </w:r>
            <w:proofErr w:type="spellEnd"/>
            <w:r w:rsidRPr="007B343C">
              <w:rPr>
                <w:rFonts w:ascii="Calibri" w:hAnsi="Calibri" w:cs="Calibri"/>
                <w:color w:val="000000"/>
                <w:sz w:val="22"/>
                <w:szCs w:val="22"/>
              </w:rPr>
              <w:t xml:space="preserve"> ali  neoprena, velikost S,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24C4C32"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1AC7A66D"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0D56729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87710AD"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717677B1"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8485473"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9DCAA1B"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77876FCF"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68DAAFBE"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28950256"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074AC8F2" w14:textId="77777777" w:rsidTr="00935A51">
        <w:trPr>
          <w:trHeight w:val="300"/>
        </w:trPr>
        <w:tc>
          <w:tcPr>
            <w:tcW w:w="4385" w:type="dxa"/>
            <w:tcBorders>
              <w:top w:val="nil"/>
              <w:left w:val="nil"/>
              <w:bottom w:val="nil"/>
              <w:right w:val="nil"/>
            </w:tcBorders>
            <w:shd w:val="clear" w:color="auto" w:fill="auto"/>
            <w:noWrap/>
            <w:vAlign w:val="bottom"/>
            <w:hideMark/>
          </w:tcPr>
          <w:p w14:paraId="21D95ED9"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2B186E0B"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63427336" w14:textId="77777777" w:rsidR="007B343C" w:rsidRPr="007B343C" w:rsidRDefault="007B343C" w:rsidP="007B343C">
            <w:pPr>
              <w:rPr>
                <w:sz w:val="20"/>
                <w:szCs w:val="20"/>
              </w:rPr>
            </w:pPr>
          </w:p>
        </w:tc>
      </w:tr>
      <w:tr w:rsidR="007B343C" w:rsidRPr="007B343C" w14:paraId="17E50E66" w14:textId="77777777" w:rsidTr="00935A51">
        <w:trPr>
          <w:trHeight w:val="300"/>
        </w:trPr>
        <w:tc>
          <w:tcPr>
            <w:tcW w:w="4385" w:type="dxa"/>
            <w:tcBorders>
              <w:top w:val="nil"/>
              <w:left w:val="nil"/>
              <w:bottom w:val="nil"/>
              <w:right w:val="nil"/>
            </w:tcBorders>
            <w:shd w:val="clear" w:color="auto" w:fill="auto"/>
            <w:noWrap/>
            <w:vAlign w:val="bottom"/>
            <w:hideMark/>
          </w:tcPr>
          <w:p w14:paraId="5B0B95B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667BC1A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34C22A7F"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308D7B8F" w14:textId="77777777" w:rsidTr="00935A51">
        <w:trPr>
          <w:trHeight w:val="600"/>
        </w:trPr>
        <w:tc>
          <w:tcPr>
            <w:tcW w:w="4385" w:type="dxa"/>
            <w:tcBorders>
              <w:top w:val="nil"/>
              <w:left w:val="nil"/>
              <w:bottom w:val="nil"/>
              <w:right w:val="nil"/>
            </w:tcBorders>
            <w:shd w:val="clear" w:color="auto" w:fill="auto"/>
            <w:noWrap/>
            <w:vAlign w:val="bottom"/>
            <w:hideMark/>
          </w:tcPr>
          <w:p w14:paraId="496624BD" w14:textId="77777777" w:rsidR="007B343C" w:rsidRDefault="007B343C" w:rsidP="007B343C">
            <w:pPr>
              <w:rPr>
                <w:rFonts w:ascii="Calibri" w:hAnsi="Calibri" w:cs="Calibri"/>
                <w:color w:val="000000"/>
                <w:sz w:val="22"/>
                <w:szCs w:val="22"/>
              </w:rPr>
            </w:pPr>
          </w:p>
          <w:p w14:paraId="6E9C3DA6" w14:textId="77777777" w:rsidR="007B343C" w:rsidRDefault="007B343C" w:rsidP="007B343C">
            <w:pPr>
              <w:rPr>
                <w:rFonts w:ascii="Calibri" w:hAnsi="Calibri" w:cs="Calibri"/>
                <w:color w:val="000000"/>
                <w:sz w:val="22"/>
                <w:szCs w:val="22"/>
              </w:rPr>
            </w:pPr>
          </w:p>
          <w:p w14:paraId="7AF60515" w14:textId="77777777" w:rsidR="007B343C" w:rsidRDefault="007B343C" w:rsidP="007B343C">
            <w:pPr>
              <w:rPr>
                <w:rFonts w:ascii="Calibri" w:hAnsi="Calibri" w:cs="Calibri"/>
                <w:color w:val="000000"/>
                <w:sz w:val="22"/>
                <w:szCs w:val="22"/>
              </w:rPr>
            </w:pPr>
          </w:p>
          <w:p w14:paraId="4B2DF987" w14:textId="77777777" w:rsidR="007B343C" w:rsidRDefault="007B343C" w:rsidP="007B343C">
            <w:pPr>
              <w:rPr>
                <w:rFonts w:ascii="Calibri" w:hAnsi="Calibri" w:cs="Calibri"/>
                <w:color w:val="000000"/>
                <w:sz w:val="22"/>
                <w:szCs w:val="22"/>
              </w:rPr>
            </w:pPr>
          </w:p>
          <w:p w14:paraId="3DCA9678" w14:textId="77777777" w:rsidR="007B343C" w:rsidRDefault="007B343C" w:rsidP="007B343C">
            <w:pPr>
              <w:rPr>
                <w:rFonts w:ascii="Calibri" w:hAnsi="Calibri" w:cs="Calibri"/>
                <w:color w:val="000000"/>
                <w:sz w:val="22"/>
                <w:szCs w:val="22"/>
              </w:rPr>
            </w:pPr>
          </w:p>
          <w:p w14:paraId="1FFB5F0D" w14:textId="77777777" w:rsidR="007B343C" w:rsidRDefault="007B343C" w:rsidP="007B343C">
            <w:pPr>
              <w:rPr>
                <w:rFonts w:ascii="Calibri" w:hAnsi="Calibri" w:cs="Calibri"/>
                <w:color w:val="000000"/>
                <w:sz w:val="22"/>
                <w:szCs w:val="22"/>
              </w:rPr>
            </w:pPr>
          </w:p>
          <w:p w14:paraId="097A26F4" w14:textId="77777777" w:rsidR="007B343C" w:rsidRDefault="007B343C" w:rsidP="007B343C">
            <w:pPr>
              <w:rPr>
                <w:rFonts w:ascii="Calibri" w:hAnsi="Calibri" w:cs="Calibri"/>
                <w:color w:val="000000"/>
                <w:sz w:val="22"/>
                <w:szCs w:val="22"/>
              </w:rPr>
            </w:pPr>
          </w:p>
          <w:p w14:paraId="2E351F15" w14:textId="77777777" w:rsidR="007B343C" w:rsidRDefault="007B343C" w:rsidP="007B343C">
            <w:pPr>
              <w:rPr>
                <w:rFonts w:ascii="Calibri" w:hAnsi="Calibri" w:cs="Calibri"/>
                <w:color w:val="000000"/>
                <w:sz w:val="22"/>
                <w:szCs w:val="22"/>
              </w:rPr>
            </w:pPr>
          </w:p>
          <w:p w14:paraId="46F62432" w14:textId="77777777" w:rsidR="007B343C" w:rsidRDefault="007B343C" w:rsidP="007B343C">
            <w:pPr>
              <w:rPr>
                <w:rFonts w:ascii="Calibri" w:hAnsi="Calibri" w:cs="Calibri"/>
                <w:color w:val="000000"/>
                <w:sz w:val="22"/>
                <w:szCs w:val="22"/>
              </w:rPr>
            </w:pPr>
          </w:p>
          <w:p w14:paraId="6BD77B83" w14:textId="77777777" w:rsidR="007B343C" w:rsidRDefault="007B343C" w:rsidP="007B343C">
            <w:pPr>
              <w:rPr>
                <w:rFonts w:ascii="Calibri" w:hAnsi="Calibri" w:cs="Calibri"/>
                <w:color w:val="000000"/>
                <w:sz w:val="22"/>
                <w:szCs w:val="22"/>
              </w:rPr>
            </w:pPr>
          </w:p>
          <w:p w14:paraId="44AA3944" w14:textId="77777777" w:rsidR="007B343C" w:rsidRDefault="007B343C" w:rsidP="007B343C">
            <w:pPr>
              <w:rPr>
                <w:rFonts w:ascii="Calibri" w:hAnsi="Calibri" w:cs="Calibri"/>
                <w:color w:val="000000"/>
                <w:sz w:val="22"/>
                <w:szCs w:val="22"/>
              </w:rPr>
            </w:pPr>
          </w:p>
          <w:p w14:paraId="5163B61A" w14:textId="77777777" w:rsidR="007B343C" w:rsidRDefault="007B343C" w:rsidP="007B343C">
            <w:pPr>
              <w:rPr>
                <w:rFonts w:ascii="Calibri" w:hAnsi="Calibri" w:cs="Calibri"/>
                <w:color w:val="000000"/>
                <w:sz w:val="22"/>
                <w:szCs w:val="22"/>
              </w:rPr>
            </w:pPr>
          </w:p>
          <w:p w14:paraId="794DD976"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3A9C71CA"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1EC617D8" w14:textId="77777777" w:rsidR="007B343C" w:rsidRPr="007B343C" w:rsidRDefault="007B343C" w:rsidP="007B343C">
            <w:pPr>
              <w:rPr>
                <w:sz w:val="20"/>
                <w:szCs w:val="20"/>
              </w:rPr>
            </w:pPr>
          </w:p>
        </w:tc>
      </w:tr>
      <w:tr w:rsidR="007B343C" w:rsidRPr="007B343C" w14:paraId="6CA483DD"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3EC9D85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Sklop 14, Rokavice preiskovalne, iz </w:t>
            </w:r>
            <w:proofErr w:type="spellStart"/>
            <w:r w:rsidRPr="007B343C">
              <w:rPr>
                <w:rFonts w:ascii="Calibri" w:hAnsi="Calibri" w:cs="Calibri"/>
                <w:color w:val="000000"/>
                <w:sz w:val="22"/>
                <w:szCs w:val="22"/>
              </w:rPr>
              <w:t>nitrila</w:t>
            </w:r>
            <w:proofErr w:type="spellEnd"/>
            <w:r w:rsidRPr="007B343C">
              <w:rPr>
                <w:rFonts w:ascii="Calibri" w:hAnsi="Calibri" w:cs="Calibri"/>
                <w:color w:val="000000"/>
                <w:sz w:val="22"/>
                <w:szCs w:val="22"/>
              </w:rPr>
              <w:t xml:space="preserve"> ali  neoprena, velikost M,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607E698F"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04B569D1"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E63AB38"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50AC7FF3"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02BCF67D"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3EA936EA"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7CAC8D7D"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4ED396BD"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2648D97A"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53CBDC69"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1DD6DAA5" w14:textId="77777777" w:rsidTr="00935A51">
        <w:trPr>
          <w:trHeight w:val="300"/>
        </w:trPr>
        <w:tc>
          <w:tcPr>
            <w:tcW w:w="4385" w:type="dxa"/>
            <w:tcBorders>
              <w:top w:val="nil"/>
              <w:left w:val="nil"/>
              <w:bottom w:val="nil"/>
              <w:right w:val="nil"/>
            </w:tcBorders>
            <w:shd w:val="clear" w:color="auto" w:fill="auto"/>
            <w:noWrap/>
            <w:vAlign w:val="bottom"/>
            <w:hideMark/>
          </w:tcPr>
          <w:p w14:paraId="264AAE66"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1A113B73"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22226DB1" w14:textId="77777777" w:rsidR="007B343C" w:rsidRPr="007B343C" w:rsidRDefault="007B343C" w:rsidP="007B343C">
            <w:pPr>
              <w:rPr>
                <w:sz w:val="20"/>
                <w:szCs w:val="20"/>
              </w:rPr>
            </w:pPr>
          </w:p>
        </w:tc>
      </w:tr>
      <w:tr w:rsidR="007B343C" w:rsidRPr="007B343C" w14:paraId="07DCC9E9" w14:textId="77777777" w:rsidTr="00935A51">
        <w:trPr>
          <w:trHeight w:val="300"/>
        </w:trPr>
        <w:tc>
          <w:tcPr>
            <w:tcW w:w="4385" w:type="dxa"/>
            <w:tcBorders>
              <w:top w:val="nil"/>
              <w:left w:val="nil"/>
              <w:bottom w:val="nil"/>
              <w:right w:val="nil"/>
            </w:tcBorders>
            <w:shd w:val="clear" w:color="auto" w:fill="auto"/>
            <w:noWrap/>
            <w:vAlign w:val="bottom"/>
            <w:hideMark/>
          </w:tcPr>
          <w:p w14:paraId="568EC062"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3D7764A4"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285CB6C7"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52467C59" w14:textId="77777777" w:rsidTr="00935A51">
        <w:trPr>
          <w:trHeight w:val="600"/>
        </w:trPr>
        <w:tc>
          <w:tcPr>
            <w:tcW w:w="4385" w:type="dxa"/>
            <w:tcBorders>
              <w:top w:val="nil"/>
              <w:left w:val="nil"/>
              <w:bottom w:val="nil"/>
              <w:right w:val="nil"/>
            </w:tcBorders>
            <w:shd w:val="clear" w:color="auto" w:fill="auto"/>
            <w:noWrap/>
            <w:vAlign w:val="bottom"/>
            <w:hideMark/>
          </w:tcPr>
          <w:p w14:paraId="3C3AAC69"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31F51DE6"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2388CDA8" w14:textId="77777777" w:rsidR="007B343C" w:rsidRPr="007B343C" w:rsidRDefault="007B343C" w:rsidP="007B343C">
            <w:pPr>
              <w:rPr>
                <w:sz w:val="20"/>
                <w:szCs w:val="20"/>
              </w:rPr>
            </w:pPr>
          </w:p>
        </w:tc>
      </w:tr>
      <w:tr w:rsidR="007B343C" w:rsidRPr="007B343C" w14:paraId="433E3993"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51D45C2"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Sklop 15, Rokavice preiskovalne, iz </w:t>
            </w:r>
            <w:proofErr w:type="spellStart"/>
            <w:r w:rsidRPr="007B343C">
              <w:rPr>
                <w:rFonts w:ascii="Calibri" w:hAnsi="Calibri" w:cs="Calibri"/>
                <w:color w:val="000000"/>
                <w:sz w:val="22"/>
                <w:szCs w:val="22"/>
              </w:rPr>
              <w:t>nitrila</w:t>
            </w:r>
            <w:proofErr w:type="spellEnd"/>
            <w:r w:rsidRPr="007B343C">
              <w:rPr>
                <w:rFonts w:ascii="Calibri" w:hAnsi="Calibri" w:cs="Calibri"/>
                <w:color w:val="000000"/>
                <w:sz w:val="22"/>
                <w:szCs w:val="22"/>
              </w:rPr>
              <w:t xml:space="preserve"> ali  neoprena, velikost L,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7F0A2519"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7B85780E"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4533A23B"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68E38580"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6C81656E"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4A5BBB41"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3C2B845B"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71E110F0"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3B1D2D04"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6954B643"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55B3BDD6" w14:textId="77777777" w:rsidTr="00935A51">
        <w:trPr>
          <w:trHeight w:val="300"/>
        </w:trPr>
        <w:tc>
          <w:tcPr>
            <w:tcW w:w="4385" w:type="dxa"/>
            <w:tcBorders>
              <w:top w:val="nil"/>
              <w:left w:val="nil"/>
              <w:bottom w:val="nil"/>
              <w:right w:val="nil"/>
            </w:tcBorders>
            <w:shd w:val="clear" w:color="auto" w:fill="auto"/>
            <w:noWrap/>
            <w:vAlign w:val="bottom"/>
            <w:hideMark/>
          </w:tcPr>
          <w:p w14:paraId="6253B6E7"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409CB587"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56ECCE50" w14:textId="77777777" w:rsidR="007B343C" w:rsidRPr="007B343C" w:rsidRDefault="007B343C" w:rsidP="007B343C">
            <w:pPr>
              <w:rPr>
                <w:sz w:val="20"/>
                <w:szCs w:val="20"/>
              </w:rPr>
            </w:pPr>
          </w:p>
        </w:tc>
      </w:tr>
      <w:tr w:rsidR="007B343C" w:rsidRPr="007B343C" w14:paraId="74F6698C" w14:textId="77777777" w:rsidTr="00935A51">
        <w:trPr>
          <w:trHeight w:val="300"/>
        </w:trPr>
        <w:tc>
          <w:tcPr>
            <w:tcW w:w="4385" w:type="dxa"/>
            <w:tcBorders>
              <w:top w:val="nil"/>
              <w:left w:val="nil"/>
              <w:bottom w:val="nil"/>
              <w:right w:val="nil"/>
            </w:tcBorders>
            <w:shd w:val="clear" w:color="auto" w:fill="auto"/>
            <w:noWrap/>
            <w:vAlign w:val="bottom"/>
            <w:hideMark/>
          </w:tcPr>
          <w:p w14:paraId="6B868E5C"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2410548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2187E204"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3BEBF4CF" w14:textId="77777777" w:rsidTr="00935A51">
        <w:trPr>
          <w:trHeight w:val="600"/>
        </w:trPr>
        <w:tc>
          <w:tcPr>
            <w:tcW w:w="4385" w:type="dxa"/>
            <w:tcBorders>
              <w:top w:val="nil"/>
              <w:left w:val="nil"/>
              <w:bottom w:val="nil"/>
              <w:right w:val="nil"/>
            </w:tcBorders>
            <w:shd w:val="clear" w:color="auto" w:fill="auto"/>
            <w:noWrap/>
            <w:vAlign w:val="bottom"/>
            <w:hideMark/>
          </w:tcPr>
          <w:p w14:paraId="2C3C259C"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1A7B8DFE"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11030538" w14:textId="77777777" w:rsidR="007B343C" w:rsidRPr="007B343C" w:rsidRDefault="007B343C" w:rsidP="007B343C">
            <w:pPr>
              <w:rPr>
                <w:sz w:val="20"/>
                <w:szCs w:val="20"/>
              </w:rPr>
            </w:pPr>
          </w:p>
        </w:tc>
      </w:tr>
      <w:tr w:rsidR="007B343C" w:rsidRPr="007B343C" w14:paraId="1C74F826"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661B7D44"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Sklop 16, Rokavice preiskovalne, iz </w:t>
            </w:r>
            <w:proofErr w:type="spellStart"/>
            <w:r w:rsidRPr="007B343C">
              <w:rPr>
                <w:rFonts w:ascii="Calibri" w:hAnsi="Calibri" w:cs="Calibri"/>
                <w:color w:val="000000"/>
                <w:sz w:val="22"/>
                <w:szCs w:val="22"/>
              </w:rPr>
              <w:t>nitrila</w:t>
            </w:r>
            <w:proofErr w:type="spellEnd"/>
            <w:r w:rsidRPr="007B343C">
              <w:rPr>
                <w:rFonts w:ascii="Calibri" w:hAnsi="Calibri" w:cs="Calibri"/>
                <w:color w:val="000000"/>
                <w:sz w:val="22"/>
                <w:szCs w:val="22"/>
              </w:rPr>
              <w:t xml:space="preserve"> ali  neoprena, velikost XL,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7A19243"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6D197D77"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4E607B2F"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66628872"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4C717F48"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05EF2855"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2EB0026"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3E4D2C5E"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392CBFF4"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4CCC278"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07BE18A2" w14:textId="77777777" w:rsidTr="00935A51">
        <w:trPr>
          <w:trHeight w:val="300"/>
        </w:trPr>
        <w:tc>
          <w:tcPr>
            <w:tcW w:w="4385" w:type="dxa"/>
            <w:tcBorders>
              <w:top w:val="nil"/>
              <w:left w:val="nil"/>
              <w:bottom w:val="nil"/>
              <w:right w:val="nil"/>
            </w:tcBorders>
            <w:shd w:val="clear" w:color="auto" w:fill="auto"/>
            <w:noWrap/>
            <w:vAlign w:val="bottom"/>
            <w:hideMark/>
          </w:tcPr>
          <w:p w14:paraId="31ABE386"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2A444933"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18B8E1E0" w14:textId="77777777" w:rsidR="007B343C" w:rsidRPr="007B343C" w:rsidRDefault="007B343C" w:rsidP="007B343C">
            <w:pPr>
              <w:rPr>
                <w:sz w:val="20"/>
                <w:szCs w:val="20"/>
              </w:rPr>
            </w:pPr>
          </w:p>
        </w:tc>
      </w:tr>
      <w:tr w:rsidR="007B343C" w:rsidRPr="007B343C" w14:paraId="5C7247D9" w14:textId="77777777" w:rsidTr="00935A51">
        <w:trPr>
          <w:trHeight w:val="300"/>
        </w:trPr>
        <w:tc>
          <w:tcPr>
            <w:tcW w:w="4385" w:type="dxa"/>
            <w:tcBorders>
              <w:top w:val="nil"/>
              <w:left w:val="nil"/>
              <w:bottom w:val="nil"/>
              <w:right w:val="nil"/>
            </w:tcBorders>
            <w:shd w:val="clear" w:color="auto" w:fill="auto"/>
            <w:noWrap/>
            <w:vAlign w:val="bottom"/>
            <w:hideMark/>
          </w:tcPr>
          <w:p w14:paraId="22C3B28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48A5B1CD"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17A2D280"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1734C112" w14:textId="77777777" w:rsidTr="00935A51">
        <w:trPr>
          <w:trHeight w:val="600"/>
        </w:trPr>
        <w:tc>
          <w:tcPr>
            <w:tcW w:w="4385" w:type="dxa"/>
            <w:tcBorders>
              <w:top w:val="nil"/>
              <w:left w:val="nil"/>
              <w:bottom w:val="nil"/>
              <w:right w:val="nil"/>
            </w:tcBorders>
            <w:shd w:val="clear" w:color="auto" w:fill="auto"/>
            <w:noWrap/>
            <w:vAlign w:val="bottom"/>
            <w:hideMark/>
          </w:tcPr>
          <w:p w14:paraId="0A33B8B0" w14:textId="77777777" w:rsidR="007B343C" w:rsidRDefault="007B343C" w:rsidP="007B343C">
            <w:pPr>
              <w:rPr>
                <w:rFonts w:ascii="Calibri" w:hAnsi="Calibri" w:cs="Calibri"/>
                <w:color w:val="000000"/>
                <w:sz w:val="22"/>
                <w:szCs w:val="22"/>
              </w:rPr>
            </w:pPr>
          </w:p>
          <w:p w14:paraId="3ED35056" w14:textId="77777777" w:rsidR="00545893" w:rsidRDefault="00545893" w:rsidP="007B343C">
            <w:pPr>
              <w:rPr>
                <w:rFonts w:ascii="Calibri" w:hAnsi="Calibri" w:cs="Calibri"/>
                <w:color w:val="000000"/>
                <w:sz w:val="22"/>
                <w:szCs w:val="22"/>
              </w:rPr>
            </w:pPr>
          </w:p>
          <w:p w14:paraId="49498922" w14:textId="77777777" w:rsidR="00545893" w:rsidRDefault="00545893" w:rsidP="007B343C">
            <w:pPr>
              <w:rPr>
                <w:rFonts w:ascii="Calibri" w:hAnsi="Calibri" w:cs="Calibri"/>
                <w:color w:val="000000"/>
                <w:sz w:val="22"/>
                <w:szCs w:val="22"/>
              </w:rPr>
            </w:pPr>
          </w:p>
          <w:p w14:paraId="242D7E15" w14:textId="77777777" w:rsidR="00545893" w:rsidRDefault="00545893" w:rsidP="007B343C">
            <w:pPr>
              <w:rPr>
                <w:rFonts w:ascii="Calibri" w:hAnsi="Calibri" w:cs="Calibri"/>
                <w:color w:val="000000"/>
                <w:sz w:val="22"/>
                <w:szCs w:val="22"/>
              </w:rPr>
            </w:pPr>
          </w:p>
          <w:p w14:paraId="4B420F69" w14:textId="77777777" w:rsidR="00545893" w:rsidRDefault="00545893" w:rsidP="007B343C">
            <w:pPr>
              <w:rPr>
                <w:rFonts w:ascii="Calibri" w:hAnsi="Calibri" w:cs="Calibri"/>
                <w:color w:val="000000"/>
                <w:sz w:val="22"/>
                <w:szCs w:val="22"/>
              </w:rPr>
            </w:pPr>
          </w:p>
          <w:p w14:paraId="3E89D847" w14:textId="77777777" w:rsidR="00545893" w:rsidRDefault="00545893" w:rsidP="007B343C">
            <w:pPr>
              <w:rPr>
                <w:rFonts w:ascii="Calibri" w:hAnsi="Calibri" w:cs="Calibri"/>
                <w:color w:val="000000"/>
                <w:sz w:val="22"/>
                <w:szCs w:val="22"/>
              </w:rPr>
            </w:pPr>
          </w:p>
          <w:p w14:paraId="782CFFA8" w14:textId="77777777" w:rsidR="00545893" w:rsidRDefault="00545893" w:rsidP="007B343C">
            <w:pPr>
              <w:rPr>
                <w:rFonts w:ascii="Calibri" w:hAnsi="Calibri" w:cs="Calibri"/>
                <w:color w:val="000000"/>
                <w:sz w:val="22"/>
                <w:szCs w:val="22"/>
              </w:rPr>
            </w:pPr>
          </w:p>
          <w:p w14:paraId="273B3763" w14:textId="493B049E" w:rsidR="00545893" w:rsidRPr="007B343C" w:rsidRDefault="00545893"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25C8857E"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18B5F2EA" w14:textId="77777777" w:rsidR="007B343C" w:rsidRPr="007B343C" w:rsidRDefault="007B343C" w:rsidP="007B343C">
            <w:pPr>
              <w:rPr>
                <w:sz w:val="20"/>
                <w:szCs w:val="20"/>
              </w:rPr>
            </w:pPr>
          </w:p>
        </w:tc>
      </w:tr>
      <w:tr w:rsidR="007B343C" w:rsidRPr="007B343C" w14:paraId="44A7364F"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DDF7CA5"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17,</w:t>
            </w:r>
            <w:r w:rsidRPr="007B343C">
              <w:t xml:space="preserve"> </w:t>
            </w:r>
            <w:r w:rsidRPr="007B343C">
              <w:rPr>
                <w:rFonts w:ascii="Calibri" w:hAnsi="Calibri" w:cs="Calibri"/>
                <w:color w:val="000000"/>
                <w:sz w:val="22"/>
                <w:szCs w:val="22"/>
              </w:rPr>
              <w:t xml:space="preserve">Rokavice  dvoslojne , </w:t>
            </w:r>
            <w:proofErr w:type="spellStart"/>
            <w:r w:rsidRPr="007B343C">
              <w:rPr>
                <w:rFonts w:ascii="Calibri" w:hAnsi="Calibri" w:cs="Calibri"/>
                <w:color w:val="000000"/>
                <w:sz w:val="22"/>
                <w:szCs w:val="22"/>
              </w:rPr>
              <w:t>nesterilne</w:t>
            </w:r>
            <w:proofErr w:type="spellEnd"/>
            <w:r w:rsidRPr="007B343C">
              <w:rPr>
                <w:rFonts w:ascii="Calibri" w:hAnsi="Calibri" w:cs="Calibri"/>
                <w:color w:val="000000"/>
                <w:sz w:val="22"/>
                <w:szCs w:val="22"/>
              </w:rPr>
              <w:t xml:space="preserve">, neopren in </w:t>
            </w:r>
            <w:proofErr w:type="spellStart"/>
            <w:r w:rsidRPr="007B343C">
              <w:rPr>
                <w:rFonts w:ascii="Calibri" w:hAnsi="Calibri" w:cs="Calibri"/>
                <w:color w:val="000000"/>
                <w:sz w:val="22"/>
                <w:szCs w:val="22"/>
              </w:rPr>
              <w:t>nitril</w:t>
            </w:r>
            <w:proofErr w:type="spellEnd"/>
            <w:r w:rsidRPr="007B343C">
              <w:rPr>
                <w:rFonts w:ascii="Calibri" w:hAnsi="Calibri" w:cs="Calibri"/>
                <w:color w:val="000000"/>
                <w:sz w:val="22"/>
                <w:szCs w:val="22"/>
              </w:rPr>
              <w:t xml:space="preserve">, AQL 0.65, velikost S, v skladu </w:t>
            </w:r>
            <w:r w:rsidRPr="007B343C">
              <w:rPr>
                <w:rFonts w:ascii="Calibri" w:hAnsi="Calibri" w:cs="Calibri"/>
                <w:color w:val="000000"/>
                <w:sz w:val="22"/>
                <w:szCs w:val="22"/>
              </w:rPr>
              <w:lastRenderedPageBreak/>
              <w:t>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61BDAD1E"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lastRenderedPageBreak/>
              <w:t>Vrednost</w:t>
            </w:r>
          </w:p>
        </w:tc>
      </w:tr>
      <w:tr w:rsidR="007B343C" w:rsidRPr="007B343C" w14:paraId="7042F8A8"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5DDB4971"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09D5E99"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7FB33D1F"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544A4682"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07FBE45"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0A8B6ED6"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1A3CC939"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29004608"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5C1099F6" w14:textId="77777777" w:rsidTr="00935A51">
        <w:trPr>
          <w:trHeight w:val="300"/>
        </w:trPr>
        <w:tc>
          <w:tcPr>
            <w:tcW w:w="4385" w:type="dxa"/>
            <w:tcBorders>
              <w:top w:val="nil"/>
              <w:left w:val="nil"/>
              <w:bottom w:val="nil"/>
              <w:right w:val="nil"/>
            </w:tcBorders>
            <w:shd w:val="clear" w:color="auto" w:fill="auto"/>
            <w:noWrap/>
            <w:vAlign w:val="bottom"/>
            <w:hideMark/>
          </w:tcPr>
          <w:p w14:paraId="2227B7A0"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68BC2B39"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15D30918" w14:textId="77777777" w:rsidR="007B343C" w:rsidRPr="007B343C" w:rsidRDefault="007B343C" w:rsidP="007B343C">
            <w:pPr>
              <w:rPr>
                <w:sz w:val="20"/>
                <w:szCs w:val="20"/>
              </w:rPr>
            </w:pPr>
          </w:p>
        </w:tc>
      </w:tr>
      <w:tr w:rsidR="007B343C" w:rsidRPr="007B343C" w14:paraId="6B0864B0" w14:textId="77777777" w:rsidTr="00935A51">
        <w:trPr>
          <w:trHeight w:val="300"/>
        </w:trPr>
        <w:tc>
          <w:tcPr>
            <w:tcW w:w="4385" w:type="dxa"/>
            <w:tcBorders>
              <w:top w:val="nil"/>
              <w:left w:val="nil"/>
              <w:bottom w:val="nil"/>
              <w:right w:val="nil"/>
            </w:tcBorders>
            <w:shd w:val="clear" w:color="auto" w:fill="auto"/>
            <w:noWrap/>
            <w:vAlign w:val="bottom"/>
            <w:hideMark/>
          </w:tcPr>
          <w:p w14:paraId="03EF4DB5"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0E84DC58"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1A05C94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6815B51B" w14:textId="77777777" w:rsidTr="00935A51">
        <w:trPr>
          <w:trHeight w:val="600"/>
        </w:trPr>
        <w:tc>
          <w:tcPr>
            <w:tcW w:w="4385" w:type="dxa"/>
            <w:tcBorders>
              <w:top w:val="nil"/>
              <w:left w:val="nil"/>
              <w:bottom w:val="nil"/>
              <w:right w:val="nil"/>
            </w:tcBorders>
            <w:shd w:val="clear" w:color="auto" w:fill="auto"/>
            <w:noWrap/>
            <w:vAlign w:val="bottom"/>
            <w:hideMark/>
          </w:tcPr>
          <w:p w14:paraId="3C0BAC59"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26DFA847"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6D476C61" w14:textId="77777777" w:rsidR="007B343C" w:rsidRPr="007B343C" w:rsidRDefault="007B343C" w:rsidP="007B343C">
            <w:pPr>
              <w:rPr>
                <w:sz w:val="20"/>
                <w:szCs w:val="20"/>
              </w:rPr>
            </w:pPr>
          </w:p>
        </w:tc>
      </w:tr>
      <w:tr w:rsidR="007B343C" w:rsidRPr="007B343C" w14:paraId="08477C80"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3D1ADF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Sklop 18, Rokavice  dvoslojne , </w:t>
            </w:r>
            <w:proofErr w:type="spellStart"/>
            <w:r w:rsidRPr="007B343C">
              <w:rPr>
                <w:rFonts w:ascii="Calibri" w:hAnsi="Calibri" w:cs="Calibri"/>
                <w:color w:val="000000"/>
                <w:sz w:val="22"/>
                <w:szCs w:val="22"/>
              </w:rPr>
              <w:t>nesterilne</w:t>
            </w:r>
            <w:proofErr w:type="spellEnd"/>
            <w:r w:rsidRPr="007B343C">
              <w:rPr>
                <w:rFonts w:ascii="Calibri" w:hAnsi="Calibri" w:cs="Calibri"/>
                <w:color w:val="000000"/>
                <w:sz w:val="22"/>
                <w:szCs w:val="22"/>
              </w:rPr>
              <w:t xml:space="preserve">, neopren in </w:t>
            </w:r>
            <w:proofErr w:type="spellStart"/>
            <w:r w:rsidRPr="007B343C">
              <w:rPr>
                <w:rFonts w:ascii="Calibri" w:hAnsi="Calibri" w:cs="Calibri"/>
                <w:color w:val="000000"/>
                <w:sz w:val="22"/>
                <w:szCs w:val="22"/>
              </w:rPr>
              <w:t>nitril</w:t>
            </w:r>
            <w:proofErr w:type="spellEnd"/>
            <w:r w:rsidRPr="007B343C">
              <w:rPr>
                <w:rFonts w:ascii="Calibri" w:hAnsi="Calibri" w:cs="Calibri"/>
                <w:color w:val="000000"/>
                <w:sz w:val="22"/>
                <w:szCs w:val="22"/>
              </w:rPr>
              <w:t>, AQL 0.65, velikost M,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3E0CB34E"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1ECEC185"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397FE0B7"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79DC9861"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36C69B29"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CE2BD97"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2190457D"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38921CEB"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C3B4A0F"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9951D4F"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271A6F68" w14:textId="77777777" w:rsidTr="00935A51">
        <w:trPr>
          <w:trHeight w:val="300"/>
        </w:trPr>
        <w:tc>
          <w:tcPr>
            <w:tcW w:w="4385" w:type="dxa"/>
            <w:tcBorders>
              <w:top w:val="nil"/>
              <w:left w:val="nil"/>
              <w:bottom w:val="nil"/>
              <w:right w:val="nil"/>
            </w:tcBorders>
            <w:shd w:val="clear" w:color="auto" w:fill="auto"/>
            <w:noWrap/>
            <w:vAlign w:val="bottom"/>
            <w:hideMark/>
          </w:tcPr>
          <w:p w14:paraId="586C2635"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480299FE"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26DA7DD7" w14:textId="77777777" w:rsidR="007B343C" w:rsidRPr="007B343C" w:rsidRDefault="007B343C" w:rsidP="007B343C">
            <w:pPr>
              <w:rPr>
                <w:sz w:val="20"/>
                <w:szCs w:val="20"/>
              </w:rPr>
            </w:pPr>
          </w:p>
        </w:tc>
      </w:tr>
      <w:tr w:rsidR="007B343C" w:rsidRPr="007B343C" w14:paraId="3EE87D71" w14:textId="77777777" w:rsidTr="00935A51">
        <w:trPr>
          <w:trHeight w:val="300"/>
        </w:trPr>
        <w:tc>
          <w:tcPr>
            <w:tcW w:w="4385" w:type="dxa"/>
            <w:tcBorders>
              <w:top w:val="nil"/>
              <w:left w:val="nil"/>
              <w:bottom w:val="nil"/>
              <w:right w:val="nil"/>
            </w:tcBorders>
            <w:shd w:val="clear" w:color="auto" w:fill="auto"/>
            <w:noWrap/>
            <w:vAlign w:val="bottom"/>
            <w:hideMark/>
          </w:tcPr>
          <w:p w14:paraId="3C30BB81"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34960BB8"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7B4C7319"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44FA59F5" w14:textId="77777777" w:rsidTr="00935A51">
        <w:trPr>
          <w:trHeight w:val="600"/>
        </w:trPr>
        <w:tc>
          <w:tcPr>
            <w:tcW w:w="4385" w:type="dxa"/>
            <w:tcBorders>
              <w:top w:val="nil"/>
              <w:left w:val="nil"/>
              <w:bottom w:val="nil"/>
              <w:right w:val="nil"/>
            </w:tcBorders>
            <w:shd w:val="clear" w:color="auto" w:fill="auto"/>
            <w:noWrap/>
            <w:vAlign w:val="bottom"/>
            <w:hideMark/>
          </w:tcPr>
          <w:p w14:paraId="78213F86"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2E8EF1F7"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3CE554FE" w14:textId="77777777" w:rsidR="007B343C" w:rsidRPr="007B343C" w:rsidRDefault="007B343C" w:rsidP="007B343C">
            <w:pPr>
              <w:rPr>
                <w:sz w:val="20"/>
                <w:szCs w:val="20"/>
              </w:rPr>
            </w:pPr>
          </w:p>
        </w:tc>
      </w:tr>
      <w:tr w:rsidR="007B343C" w:rsidRPr="007B343C" w14:paraId="7BCEC39E"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359E2FF"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Sklop 19, Rokavice  dvoslojne , </w:t>
            </w:r>
            <w:proofErr w:type="spellStart"/>
            <w:r w:rsidRPr="007B343C">
              <w:rPr>
                <w:rFonts w:ascii="Calibri" w:hAnsi="Calibri" w:cs="Calibri"/>
                <w:color w:val="000000"/>
                <w:sz w:val="22"/>
                <w:szCs w:val="22"/>
              </w:rPr>
              <w:t>nesterilne</w:t>
            </w:r>
            <w:proofErr w:type="spellEnd"/>
            <w:r w:rsidRPr="007B343C">
              <w:rPr>
                <w:rFonts w:ascii="Calibri" w:hAnsi="Calibri" w:cs="Calibri"/>
                <w:color w:val="000000"/>
                <w:sz w:val="22"/>
                <w:szCs w:val="22"/>
              </w:rPr>
              <w:t xml:space="preserve">, neopren in </w:t>
            </w:r>
            <w:proofErr w:type="spellStart"/>
            <w:r w:rsidRPr="007B343C">
              <w:rPr>
                <w:rFonts w:ascii="Calibri" w:hAnsi="Calibri" w:cs="Calibri"/>
                <w:color w:val="000000"/>
                <w:sz w:val="22"/>
                <w:szCs w:val="22"/>
              </w:rPr>
              <w:t>nitril</w:t>
            </w:r>
            <w:proofErr w:type="spellEnd"/>
            <w:r w:rsidRPr="007B343C">
              <w:rPr>
                <w:rFonts w:ascii="Calibri" w:hAnsi="Calibri" w:cs="Calibri"/>
                <w:color w:val="000000"/>
                <w:sz w:val="22"/>
                <w:szCs w:val="22"/>
              </w:rPr>
              <w:t>, AQL 0.65, velikost L,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3A66260E"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5E082F45"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4633911D"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352E42B"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331223B1"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7B0A483F"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5482A574"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46965B5C"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59EFFAE4"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6678E281"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7B379087" w14:textId="77777777" w:rsidTr="00935A51">
        <w:trPr>
          <w:trHeight w:val="300"/>
        </w:trPr>
        <w:tc>
          <w:tcPr>
            <w:tcW w:w="4385" w:type="dxa"/>
            <w:tcBorders>
              <w:top w:val="nil"/>
              <w:left w:val="nil"/>
              <w:bottom w:val="nil"/>
              <w:right w:val="nil"/>
            </w:tcBorders>
            <w:shd w:val="clear" w:color="auto" w:fill="auto"/>
            <w:noWrap/>
            <w:vAlign w:val="bottom"/>
            <w:hideMark/>
          </w:tcPr>
          <w:p w14:paraId="113BB2DD"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3A4984FA"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317F499B" w14:textId="77777777" w:rsidR="007B343C" w:rsidRPr="007B343C" w:rsidRDefault="007B343C" w:rsidP="007B343C">
            <w:pPr>
              <w:rPr>
                <w:sz w:val="20"/>
                <w:szCs w:val="20"/>
              </w:rPr>
            </w:pPr>
          </w:p>
        </w:tc>
      </w:tr>
      <w:tr w:rsidR="007B343C" w:rsidRPr="007B343C" w14:paraId="531C4B2D" w14:textId="77777777" w:rsidTr="00935A51">
        <w:trPr>
          <w:trHeight w:val="300"/>
        </w:trPr>
        <w:tc>
          <w:tcPr>
            <w:tcW w:w="4385" w:type="dxa"/>
            <w:tcBorders>
              <w:top w:val="nil"/>
              <w:left w:val="nil"/>
              <w:bottom w:val="nil"/>
              <w:right w:val="nil"/>
            </w:tcBorders>
            <w:shd w:val="clear" w:color="auto" w:fill="auto"/>
            <w:noWrap/>
            <w:vAlign w:val="bottom"/>
            <w:hideMark/>
          </w:tcPr>
          <w:p w14:paraId="1DB0875A"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1845485C"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34F5C1E5"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36CC8AAC" w14:textId="77777777" w:rsidTr="00935A51">
        <w:trPr>
          <w:trHeight w:val="600"/>
        </w:trPr>
        <w:tc>
          <w:tcPr>
            <w:tcW w:w="4385" w:type="dxa"/>
            <w:tcBorders>
              <w:top w:val="nil"/>
              <w:left w:val="nil"/>
              <w:bottom w:val="nil"/>
              <w:right w:val="nil"/>
            </w:tcBorders>
            <w:shd w:val="clear" w:color="auto" w:fill="auto"/>
            <w:noWrap/>
            <w:vAlign w:val="bottom"/>
            <w:hideMark/>
          </w:tcPr>
          <w:p w14:paraId="745F4064" w14:textId="77777777" w:rsidR="007B343C" w:rsidRDefault="007B343C" w:rsidP="007B343C">
            <w:pPr>
              <w:rPr>
                <w:rFonts w:ascii="Calibri" w:hAnsi="Calibri" w:cs="Calibri"/>
                <w:color w:val="000000"/>
                <w:sz w:val="22"/>
                <w:szCs w:val="22"/>
              </w:rPr>
            </w:pPr>
          </w:p>
          <w:p w14:paraId="099DE31C" w14:textId="091E5DED" w:rsidR="00545893" w:rsidRDefault="00545893" w:rsidP="007B343C">
            <w:pPr>
              <w:rPr>
                <w:rFonts w:ascii="Calibri" w:hAnsi="Calibri" w:cs="Calibri"/>
                <w:color w:val="000000"/>
                <w:sz w:val="22"/>
                <w:szCs w:val="22"/>
              </w:rPr>
            </w:pPr>
          </w:p>
          <w:p w14:paraId="6D05FBC7" w14:textId="1998E15B" w:rsidR="00545893" w:rsidRDefault="00545893" w:rsidP="007B343C">
            <w:pPr>
              <w:rPr>
                <w:rFonts w:ascii="Calibri" w:hAnsi="Calibri" w:cs="Calibri"/>
                <w:color w:val="000000"/>
                <w:sz w:val="22"/>
                <w:szCs w:val="22"/>
              </w:rPr>
            </w:pPr>
          </w:p>
          <w:p w14:paraId="190A0E71" w14:textId="31D8C93D" w:rsidR="00545893" w:rsidRDefault="00545893" w:rsidP="007B343C">
            <w:pPr>
              <w:rPr>
                <w:rFonts w:ascii="Calibri" w:hAnsi="Calibri" w:cs="Calibri"/>
                <w:color w:val="000000"/>
                <w:sz w:val="22"/>
                <w:szCs w:val="22"/>
              </w:rPr>
            </w:pPr>
          </w:p>
          <w:p w14:paraId="64ACE7E0" w14:textId="5848577D" w:rsidR="00545893" w:rsidRDefault="00545893" w:rsidP="007B343C">
            <w:pPr>
              <w:rPr>
                <w:rFonts w:ascii="Calibri" w:hAnsi="Calibri" w:cs="Calibri"/>
                <w:color w:val="000000"/>
                <w:sz w:val="22"/>
                <w:szCs w:val="22"/>
              </w:rPr>
            </w:pPr>
          </w:p>
          <w:p w14:paraId="6A512B74" w14:textId="46FCE133" w:rsidR="00545893" w:rsidRDefault="00545893" w:rsidP="007B343C">
            <w:pPr>
              <w:rPr>
                <w:rFonts w:ascii="Calibri" w:hAnsi="Calibri" w:cs="Calibri"/>
                <w:color w:val="000000"/>
                <w:sz w:val="22"/>
                <w:szCs w:val="22"/>
              </w:rPr>
            </w:pPr>
          </w:p>
          <w:p w14:paraId="6E58361E" w14:textId="77777777" w:rsidR="00545893" w:rsidRDefault="00545893" w:rsidP="007B343C">
            <w:pPr>
              <w:rPr>
                <w:rFonts w:ascii="Calibri" w:hAnsi="Calibri" w:cs="Calibri"/>
                <w:color w:val="000000"/>
                <w:sz w:val="22"/>
                <w:szCs w:val="22"/>
              </w:rPr>
            </w:pPr>
          </w:p>
          <w:p w14:paraId="7F7CE725" w14:textId="053627B4" w:rsidR="00545893" w:rsidRPr="007B343C" w:rsidRDefault="00545893"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75BC628F"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571E0C59" w14:textId="77777777" w:rsidR="007B343C" w:rsidRPr="007B343C" w:rsidRDefault="007B343C" w:rsidP="007B343C">
            <w:pPr>
              <w:rPr>
                <w:sz w:val="20"/>
                <w:szCs w:val="20"/>
              </w:rPr>
            </w:pPr>
          </w:p>
        </w:tc>
      </w:tr>
      <w:tr w:rsidR="007B343C" w:rsidRPr="007B343C" w14:paraId="0BFC1468"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FF0C83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Sklop 20, Rokavice  dvoslojne , </w:t>
            </w:r>
            <w:proofErr w:type="spellStart"/>
            <w:r w:rsidRPr="007B343C">
              <w:rPr>
                <w:rFonts w:ascii="Calibri" w:hAnsi="Calibri" w:cs="Calibri"/>
                <w:color w:val="000000"/>
                <w:sz w:val="22"/>
                <w:szCs w:val="22"/>
              </w:rPr>
              <w:t>nesterilne</w:t>
            </w:r>
            <w:proofErr w:type="spellEnd"/>
            <w:r w:rsidRPr="007B343C">
              <w:rPr>
                <w:rFonts w:ascii="Calibri" w:hAnsi="Calibri" w:cs="Calibri"/>
                <w:color w:val="000000"/>
                <w:sz w:val="22"/>
                <w:szCs w:val="22"/>
              </w:rPr>
              <w:t xml:space="preserve">, neopren in </w:t>
            </w:r>
            <w:proofErr w:type="spellStart"/>
            <w:r w:rsidRPr="007B343C">
              <w:rPr>
                <w:rFonts w:ascii="Calibri" w:hAnsi="Calibri" w:cs="Calibri"/>
                <w:color w:val="000000"/>
                <w:sz w:val="22"/>
                <w:szCs w:val="22"/>
              </w:rPr>
              <w:t>nitril</w:t>
            </w:r>
            <w:proofErr w:type="spellEnd"/>
            <w:r w:rsidRPr="007B343C">
              <w:rPr>
                <w:rFonts w:ascii="Calibri" w:hAnsi="Calibri" w:cs="Calibri"/>
                <w:color w:val="000000"/>
                <w:sz w:val="22"/>
                <w:szCs w:val="22"/>
              </w:rPr>
              <w:t xml:space="preserve">, AQL 0.65, velikost XL, v skladu </w:t>
            </w:r>
            <w:r w:rsidRPr="007B343C">
              <w:rPr>
                <w:rFonts w:ascii="Calibri" w:hAnsi="Calibri" w:cs="Calibri"/>
                <w:color w:val="000000"/>
                <w:sz w:val="22"/>
                <w:szCs w:val="22"/>
              </w:rPr>
              <w:lastRenderedPageBreak/>
              <w:t>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333ED19C"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lastRenderedPageBreak/>
              <w:t>Vrednost</w:t>
            </w:r>
          </w:p>
        </w:tc>
      </w:tr>
      <w:tr w:rsidR="007B343C" w:rsidRPr="007B343C" w14:paraId="7CED7573"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60A79F3D"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1994CF9D"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08F0ECA8"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3CBFBE8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22FE1824"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07A3BA6A"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1DB398C3"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DF83F5E"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5F036937" w14:textId="77777777" w:rsidTr="00935A51">
        <w:trPr>
          <w:trHeight w:val="300"/>
        </w:trPr>
        <w:tc>
          <w:tcPr>
            <w:tcW w:w="4385" w:type="dxa"/>
            <w:tcBorders>
              <w:top w:val="nil"/>
              <w:left w:val="nil"/>
              <w:bottom w:val="nil"/>
              <w:right w:val="nil"/>
            </w:tcBorders>
            <w:shd w:val="clear" w:color="auto" w:fill="auto"/>
            <w:noWrap/>
            <w:vAlign w:val="bottom"/>
            <w:hideMark/>
          </w:tcPr>
          <w:p w14:paraId="2F333001"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59C55261"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01F6400A" w14:textId="77777777" w:rsidR="007B343C" w:rsidRPr="007B343C" w:rsidRDefault="007B343C" w:rsidP="007B343C">
            <w:pPr>
              <w:rPr>
                <w:sz w:val="20"/>
                <w:szCs w:val="20"/>
              </w:rPr>
            </w:pPr>
          </w:p>
        </w:tc>
      </w:tr>
      <w:tr w:rsidR="007B343C" w:rsidRPr="007B343C" w14:paraId="7A777C48" w14:textId="77777777" w:rsidTr="00935A51">
        <w:trPr>
          <w:trHeight w:val="300"/>
        </w:trPr>
        <w:tc>
          <w:tcPr>
            <w:tcW w:w="4385" w:type="dxa"/>
            <w:tcBorders>
              <w:top w:val="nil"/>
              <w:left w:val="nil"/>
              <w:bottom w:val="nil"/>
              <w:right w:val="nil"/>
            </w:tcBorders>
            <w:shd w:val="clear" w:color="auto" w:fill="auto"/>
            <w:noWrap/>
            <w:vAlign w:val="bottom"/>
            <w:hideMark/>
          </w:tcPr>
          <w:p w14:paraId="20E85BEB"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0D1B174C"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635978AD"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79542507" w14:textId="77777777" w:rsidTr="00935A51">
        <w:trPr>
          <w:trHeight w:val="600"/>
        </w:trPr>
        <w:tc>
          <w:tcPr>
            <w:tcW w:w="4385" w:type="dxa"/>
            <w:tcBorders>
              <w:top w:val="nil"/>
              <w:left w:val="nil"/>
              <w:bottom w:val="nil"/>
              <w:right w:val="nil"/>
            </w:tcBorders>
            <w:shd w:val="clear" w:color="auto" w:fill="auto"/>
            <w:noWrap/>
            <w:vAlign w:val="bottom"/>
            <w:hideMark/>
          </w:tcPr>
          <w:p w14:paraId="54E7C486"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5A6B37F2"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5E4E3500" w14:textId="77777777" w:rsidR="007B343C" w:rsidRPr="007B343C" w:rsidRDefault="007B343C" w:rsidP="007B343C">
            <w:pPr>
              <w:rPr>
                <w:sz w:val="20"/>
                <w:szCs w:val="20"/>
              </w:rPr>
            </w:pPr>
          </w:p>
        </w:tc>
      </w:tr>
      <w:tr w:rsidR="007B343C" w:rsidRPr="007B343C" w14:paraId="5D8F151E" w14:textId="77777777" w:rsidTr="00935A51">
        <w:trPr>
          <w:trHeight w:val="600"/>
        </w:trPr>
        <w:tc>
          <w:tcPr>
            <w:tcW w:w="43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C1D6A31"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Sklop 21,</w:t>
            </w:r>
            <w:r w:rsidRPr="007B343C">
              <w:t xml:space="preserve"> </w:t>
            </w:r>
            <w:r w:rsidRPr="007B343C">
              <w:rPr>
                <w:rFonts w:ascii="Calibri" w:hAnsi="Calibri" w:cs="Calibri"/>
                <w:color w:val="000000"/>
                <w:sz w:val="22"/>
                <w:szCs w:val="22"/>
              </w:rPr>
              <w:t>Zaščita za obuvala za 1x uporabo, v skladu u zahtevami  kot izhaja iz Excelove tabele OBR-9</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7F7F9BF5" w14:textId="77777777" w:rsidR="007B343C" w:rsidRPr="007B343C" w:rsidRDefault="007B343C" w:rsidP="007B343C">
            <w:pPr>
              <w:jc w:val="center"/>
              <w:rPr>
                <w:rFonts w:ascii="Calibri" w:hAnsi="Calibri" w:cs="Calibri"/>
                <w:color w:val="000000"/>
                <w:sz w:val="22"/>
                <w:szCs w:val="22"/>
              </w:rPr>
            </w:pPr>
            <w:r w:rsidRPr="007B343C">
              <w:rPr>
                <w:rFonts w:ascii="Calibri" w:hAnsi="Calibri" w:cs="Calibri"/>
                <w:color w:val="000000"/>
                <w:sz w:val="22"/>
                <w:szCs w:val="22"/>
              </w:rPr>
              <w:t>Vrednost</w:t>
            </w:r>
          </w:p>
        </w:tc>
      </w:tr>
      <w:tr w:rsidR="007B343C" w:rsidRPr="007B343C" w14:paraId="6D5FEEC4" w14:textId="77777777" w:rsidTr="00935A51">
        <w:trPr>
          <w:trHeight w:val="9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5529F757"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 xml:space="preserve">Skupaj ponudbena cena brez DDV </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46029D78"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EUR</w:t>
            </w:r>
          </w:p>
        </w:tc>
      </w:tr>
      <w:tr w:rsidR="007B343C" w:rsidRPr="007B343C" w14:paraId="374C97F9" w14:textId="77777777" w:rsidTr="00935A51">
        <w:trPr>
          <w:trHeight w:val="600"/>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1457BDC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Vrednost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5195132" w14:textId="77777777" w:rsidR="007B343C" w:rsidRPr="007B343C" w:rsidRDefault="007B343C" w:rsidP="007B343C">
            <w:pPr>
              <w:ind w:firstLineChars="100" w:firstLine="220"/>
              <w:jc w:val="right"/>
              <w:rPr>
                <w:rFonts w:ascii="Calibri" w:hAnsi="Calibri" w:cs="Calibri"/>
                <w:color w:val="000000"/>
                <w:sz w:val="22"/>
                <w:szCs w:val="22"/>
              </w:rPr>
            </w:pPr>
            <w:r w:rsidRPr="007B343C">
              <w:rPr>
                <w:rFonts w:ascii="Calibri" w:hAnsi="Calibri" w:cs="Calibri"/>
                <w:color w:val="000000"/>
                <w:sz w:val="22"/>
                <w:szCs w:val="22"/>
              </w:rPr>
              <w:t> </w:t>
            </w:r>
          </w:p>
        </w:tc>
      </w:tr>
      <w:tr w:rsidR="007B343C" w:rsidRPr="007B343C" w14:paraId="124092C3" w14:textId="77777777" w:rsidTr="00935A51">
        <w:trPr>
          <w:trHeight w:val="615"/>
        </w:trPr>
        <w:tc>
          <w:tcPr>
            <w:tcW w:w="4385" w:type="dxa"/>
            <w:tcBorders>
              <w:top w:val="nil"/>
              <w:left w:val="single" w:sz="8" w:space="0" w:color="auto"/>
              <w:bottom w:val="single" w:sz="8" w:space="0" w:color="auto"/>
              <w:right w:val="single" w:sz="8" w:space="0" w:color="auto"/>
            </w:tcBorders>
            <w:shd w:val="clear" w:color="auto" w:fill="auto"/>
            <w:vAlign w:val="center"/>
            <w:hideMark/>
          </w:tcPr>
          <w:p w14:paraId="106EF6C3" w14:textId="77777777" w:rsidR="007B343C" w:rsidRPr="007B343C" w:rsidRDefault="007B343C" w:rsidP="007B343C">
            <w:pPr>
              <w:rPr>
                <w:rFonts w:ascii="Calibri" w:hAnsi="Calibri" w:cs="Calibri"/>
                <w:b/>
                <w:bCs/>
                <w:color w:val="000000"/>
                <w:sz w:val="22"/>
                <w:szCs w:val="22"/>
              </w:rPr>
            </w:pPr>
            <w:r w:rsidRPr="007B343C">
              <w:rPr>
                <w:rFonts w:ascii="Calibri" w:hAnsi="Calibri" w:cs="Calibri"/>
                <w:b/>
                <w:bCs/>
                <w:color w:val="000000"/>
                <w:sz w:val="22"/>
                <w:szCs w:val="22"/>
              </w:rPr>
              <w:t>SKUPNA PONUDBENA CENA (z DDV):</w:t>
            </w:r>
          </w:p>
        </w:tc>
        <w:tc>
          <w:tcPr>
            <w:tcW w:w="4394" w:type="dxa"/>
            <w:gridSpan w:val="2"/>
            <w:tcBorders>
              <w:top w:val="single" w:sz="8" w:space="0" w:color="auto"/>
              <w:left w:val="nil"/>
              <w:bottom w:val="single" w:sz="8" w:space="0" w:color="auto"/>
              <w:right w:val="single" w:sz="8" w:space="0" w:color="000000"/>
            </w:tcBorders>
            <w:shd w:val="clear" w:color="auto" w:fill="auto"/>
            <w:vAlign w:val="center"/>
            <w:hideMark/>
          </w:tcPr>
          <w:p w14:paraId="0BFD5F60" w14:textId="77777777" w:rsidR="007B343C" w:rsidRPr="007B343C" w:rsidRDefault="007B343C" w:rsidP="007B343C">
            <w:pPr>
              <w:ind w:firstLineChars="100" w:firstLine="221"/>
              <w:jc w:val="right"/>
              <w:rPr>
                <w:rFonts w:ascii="Calibri" w:hAnsi="Calibri" w:cs="Calibri"/>
                <w:b/>
                <w:bCs/>
                <w:color w:val="000000"/>
                <w:sz w:val="22"/>
                <w:szCs w:val="22"/>
              </w:rPr>
            </w:pPr>
            <w:r w:rsidRPr="007B343C">
              <w:rPr>
                <w:rFonts w:ascii="Calibri" w:hAnsi="Calibri" w:cs="Calibri"/>
                <w:b/>
                <w:bCs/>
                <w:color w:val="000000"/>
                <w:sz w:val="22"/>
                <w:szCs w:val="22"/>
              </w:rPr>
              <w:t>EUR</w:t>
            </w:r>
          </w:p>
        </w:tc>
      </w:tr>
      <w:tr w:rsidR="007B343C" w:rsidRPr="007B343C" w14:paraId="05BAAEB5" w14:textId="77777777" w:rsidTr="00935A51">
        <w:trPr>
          <w:trHeight w:val="300"/>
        </w:trPr>
        <w:tc>
          <w:tcPr>
            <w:tcW w:w="4385" w:type="dxa"/>
            <w:tcBorders>
              <w:top w:val="nil"/>
              <w:left w:val="nil"/>
              <w:bottom w:val="nil"/>
              <w:right w:val="nil"/>
            </w:tcBorders>
            <w:shd w:val="clear" w:color="auto" w:fill="auto"/>
            <w:noWrap/>
            <w:vAlign w:val="bottom"/>
            <w:hideMark/>
          </w:tcPr>
          <w:p w14:paraId="524AEEBF" w14:textId="77777777" w:rsidR="007B343C" w:rsidRPr="007B343C" w:rsidRDefault="007B343C" w:rsidP="007B343C">
            <w:pPr>
              <w:ind w:firstLineChars="100" w:firstLine="221"/>
              <w:jc w:val="right"/>
              <w:rPr>
                <w:rFonts w:ascii="Calibri" w:hAnsi="Calibri" w:cs="Calibri"/>
                <w:b/>
                <w:bCs/>
                <w:color w:val="000000"/>
                <w:sz w:val="22"/>
                <w:szCs w:val="22"/>
              </w:rPr>
            </w:pPr>
          </w:p>
        </w:tc>
        <w:tc>
          <w:tcPr>
            <w:tcW w:w="1023" w:type="dxa"/>
            <w:tcBorders>
              <w:top w:val="nil"/>
              <w:left w:val="nil"/>
              <w:bottom w:val="nil"/>
              <w:right w:val="nil"/>
            </w:tcBorders>
            <w:shd w:val="clear" w:color="auto" w:fill="auto"/>
            <w:noWrap/>
            <w:vAlign w:val="bottom"/>
            <w:hideMark/>
          </w:tcPr>
          <w:p w14:paraId="1FB60029"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2430F884" w14:textId="77777777" w:rsidR="007B343C" w:rsidRPr="007B343C" w:rsidRDefault="007B343C" w:rsidP="007B343C">
            <w:pPr>
              <w:rPr>
                <w:sz w:val="20"/>
                <w:szCs w:val="20"/>
              </w:rPr>
            </w:pPr>
          </w:p>
        </w:tc>
      </w:tr>
      <w:tr w:rsidR="007B343C" w:rsidRPr="007B343C" w14:paraId="406A27D1" w14:textId="77777777" w:rsidTr="00935A51">
        <w:trPr>
          <w:trHeight w:val="300"/>
        </w:trPr>
        <w:tc>
          <w:tcPr>
            <w:tcW w:w="4385" w:type="dxa"/>
            <w:tcBorders>
              <w:top w:val="nil"/>
              <w:left w:val="nil"/>
              <w:bottom w:val="nil"/>
              <w:right w:val="nil"/>
            </w:tcBorders>
            <w:shd w:val="clear" w:color="auto" w:fill="auto"/>
            <w:noWrap/>
            <w:vAlign w:val="bottom"/>
            <w:hideMark/>
          </w:tcPr>
          <w:p w14:paraId="65CD058E"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Datum:</w:t>
            </w:r>
          </w:p>
        </w:tc>
        <w:tc>
          <w:tcPr>
            <w:tcW w:w="1023" w:type="dxa"/>
            <w:tcBorders>
              <w:top w:val="nil"/>
              <w:left w:val="nil"/>
              <w:bottom w:val="nil"/>
              <w:right w:val="nil"/>
            </w:tcBorders>
            <w:shd w:val="clear" w:color="auto" w:fill="auto"/>
            <w:noWrap/>
            <w:vAlign w:val="bottom"/>
            <w:hideMark/>
          </w:tcPr>
          <w:p w14:paraId="055B1472"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Žig:</w:t>
            </w:r>
          </w:p>
        </w:tc>
        <w:tc>
          <w:tcPr>
            <w:tcW w:w="3371" w:type="dxa"/>
            <w:tcBorders>
              <w:top w:val="nil"/>
              <w:left w:val="nil"/>
              <w:bottom w:val="nil"/>
              <w:right w:val="nil"/>
            </w:tcBorders>
            <w:shd w:val="clear" w:color="auto" w:fill="auto"/>
            <w:noWrap/>
            <w:vAlign w:val="bottom"/>
            <w:hideMark/>
          </w:tcPr>
          <w:p w14:paraId="122C168F" w14:textId="77777777" w:rsidR="007B343C" w:rsidRPr="007B343C" w:rsidRDefault="007B343C" w:rsidP="007B343C">
            <w:pPr>
              <w:rPr>
                <w:rFonts w:ascii="Calibri" w:hAnsi="Calibri" w:cs="Calibri"/>
                <w:color w:val="000000"/>
                <w:sz w:val="22"/>
                <w:szCs w:val="22"/>
              </w:rPr>
            </w:pPr>
            <w:r w:rsidRPr="007B343C">
              <w:rPr>
                <w:rFonts w:ascii="Calibri" w:hAnsi="Calibri" w:cs="Calibri"/>
                <w:color w:val="000000"/>
                <w:sz w:val="22"/>
                <w:szCs w:val="22"/>
              </w:rPr>
              <w:t>Podpis odgovorne osebe:</w:t>
            </w:r>
          </w:p>
        </w:tc>
      </w:tr>
      <w:tr w:rsidR="007B343C" w:rsidRPr="007B343C" w14:paraId="2C1B0B04" w14:textId="77777777" w:rsidTr="00935A51">
        <w:trPr>
          <w:trHeight w:val="600"/>
        </w:trPr>
        <w:tc>
          <w:tcPr>
            <w:tcW w:w="4385" w:type="dxa"/>
            <w:tcBorders>
              <w:top w:val="nil"/>
              <w:left w:val="nil"/>
              <w:bottom w:val="nil"/>
              <w:right w:val="nil"/>
            </w:tcBorders>
            <w:shd w:val="clear" w:color="auto" w:fill="auto"/>
            <w:noWrap/>
            <w:vAlign w:val="bottom"/>
            <w:hideMark/>
          </w:tcPr>
          <w:p w14:paraId="43865BC9" w14:textId="77777777" w:rsidR="007B343C" w:rsidRPr="007B343C" w:rsidRDefault="007B343C" w:rsidP="007B343C">
            <w:pPr>
              <w:rPr>
                <w:rFonts w:ascii="Calibri" w:hAnsi="Calibri" w:cs="Calibri"/>
                <w:color w:val="000000"/>
                <w:sz w:val="22"/>
                <w:szCs w:val="22"/>
              </w:rPr>
            </w:pPr>
          </w:p>
        </w:tc>
        <w:tc>
          <w:tcPr>
            <w:tcW w:w="1023" w:type="dxa"/>
            <w:tcBorders>
              <w:top w:val="nil"/>
              <w:left w:val="nil"/>
              <w:bottom w:val="nil"/>
              <w:right w:val="nil"/>
            </w:tcBorders>
            <w:shd w:val="clear" w:color="auto" w:fill="auto"/>
            <w:noWrap/>
            <w:vAlign w:val="bottom"/>
            <w:hideMark/>
          </w:tcPr>
          <w:p w14:paraId="147C0637" w14:textId="77777777" w:rsidR="007B343C" w:rsidRPr="007B343C" w:rsidRDefault="007B343C" w:rsidP="007B343C">
            <w:pPr>
              <w:rPr>
                <w:sz w:val="20"/>
                <w:szCs w:val="20"/>
              </w:rPr>
            </w:pPr>
          </w:p>
        </w:tc>
        <w:tc>
          <w:tcPr>
            <w:tcW w:w="3371" w:type="dxa"/>
            <w:tcBorders>
              <w:top w:val="nil"/>
              <w:left w:val="nil"/>
              <w:bottom w:val="nil"/>
              <w:right w:val="nil"/>
            </w:tcBorders>
            <w:shd w:val="clear" w:color="auto" w:fill="auto"/>
            <w:noWrap/>
            <w:vAlign w:val="bottom"/>
            <w:hideMark/>
          </w:tcPr>
          <w:p w14:paraId="75071770" w14:textId="77777777" w:rsidR="007B343C" w:rsidRPr="007B343C" w:rsidRDefault="007B343C" w:rsidP="007B343C">
            <w:pPr>
              <w:rPr>
                <w:sz w:val="20"/>
                <w:szCs w:val="20"/>
              </w:rPr>
            </w:pPr>
          </w:p>
        </w:tc>
      </w:tr>
    </w:tbl>
    <w:p w14:paraId="24825E83" w14:textId="77777777" w:rsidR="000F2E57" w:rsidRDefault="000F2E57" w:rsidP="00C73B9F">
      <w:pPr>
        <w:widowControl w:val="0"/>
        <w:autoSpaceDE w:val="0"/>
        <w:autoSpaceDN w:val="0"/>
        <w:adjustRightInd w:val="0"/>
        <w:jc w:val="both"/>
        <w:rPr>
          <w:rFonts w:ascii="Calibri" w:hAnsi="Calibri" w:cs="Calibri"/>
          <w:b/>
          <w:sz w:val="22"/>
          <w:szCs w:val="22"/>
        </w:rPr>
      </w:pPr>
    </w:p>
    <w:p w14:paraId="38709B10" w14:textId="77777777" w:rsidR="000F2E57" w:rsidRDefault="000F2E57" w:rsidP="00C73B9F">
      <w:pPr>
        <w:widowControl w:val="0"/>
        <w:autoSpaceDE w:val="0"/>
        <w:autoSpaceDN w:val="0"/>
        <w:adjustRightInd w:val="0"/>
        <w:jc w:val="both"/>
        <w:rPr>
          <w:rFonts w:ascii="Calibri" w:hAnsi="Calibri" w:cs="Calibri"/>
          <w:b/>
          <w:sz w:val="22"/>
          <w:szCs w:val="22"/>
        </w:rPr>
      </w:pPr>
    </w:p>
    <w:p w14:paraId="52F975A0" w14:textId="77777777" w:rsidR="000F2E57" w:rsidRDefault="000F2E57" w:rsidP="00C73B9F">
      <w:pPr>
        <w:widowControl w:val="0"/>
        <w:autoSpaceDE w:val="0"/>
        <w:autoSpaceDN w:val="0"/>
        <w:adjustRightInd w:val="0"/>
        <w:jc w:val="both"/>
        <w:rPr>
          <w:rFonts w:ascii="Calibri" w:hAnsi="Calibri" w:cs="Calibri"/>
          <w:b/>
          <w:sz w:val="22"/>
          <w:szCs w:val="22"/>
        </w:rPr>
      </w:pPr>
    </w:p>
    <w:p w14:paraId="47225989" w14:textId="77777777" w:rsidR="000F2E57" w:rsidRDefault="000F2E57" w:rsidP="00C73B9F">
      <w:pPr>
        <w:widowControl w:val="0"/>
        <w:autoSpaceDE w:val="0"/>
        <w:autoSpaceDN w:val="0"/>
        <w:adjustRightInd w:val="0"/>
        <w:jc w:val="both"/>
        <w:rPr>
          <w:rFonts w:ascii="Calibri" w:hAnsi="Calibri" w:cs="Calibri"/>
          <w:b/>
          <w:sz w:val="22"/>
          <w:szCs w:val="22"/>
        </w:rPr>
      </w:pPr>
    </w:p>
    <w:p w14:paraId="0BD1B184" w14:textId="77777777" w:rsidR="000F2E57" w:rsidRDefault="000F2E57" w:rsidP="00C73B9F">
      <w:pPr>
        <w:widowControl w:val="0"/>
        <w:autoSpaceDE w:val="0"/>
        <w:autoSpaceDN w:val="0"/>
        <w:adjustRightInd w:val="0"/>
        <w:jc w:val="both"/>
        <w:rPr>
          <w:rFonts w:ascii="Calibri" w:hAnsi="Calibri" w:cs="Calibri"/>
          <w:b/>
          <w:sz w:val="22"/>
          <w:szCs w:val="22"/>
        </w:rPr>
      </w:pPr>
    </w:p>
    <w:p w14:paraId="0693D924" w14:textId="77777777" w:rsidR="000F2E57" w:rsidRDefault="000F2E57" w:rsidP="00C73B9F">
      <w:pPr>
        <w:widowControl w:val="0"/>
        <w:autoSpaceDE w:val="0"/>
        <w:autoSpaceDN w:val="0"/>
        <w:adjustRightInd w:val="0"/>
        <w:jc w:val="both"/>
        <w:rPr>
          <w:rFonts w:ascii="Calibri" w:hAnsi="Calibri" w:cs="Calibri"/>
          <w:b/>
          <w:sz w:val="22"/>
          <w:szCs w:val="22"/>
        </w:rPr>
      </w:pPr>
    </w:p>
    <w:p w14:paraId="70FDF8CA" w14:textId="77777777" w:rsidR="000F2E57" w:rsidRDefault="000F2E57" w:rsidP="00C73B9F">
      <w:pPr>
        <w:widowControl w:val="0"/>
        <w:autoSpaceDE w:val="0"/>
        <w:autoSpaceDN w:val="0"/>
        <w:adjustRightInd w:val="0"/>
        <w:jc w:val="both"/>
        <w:rPr>
          <w:rFonts w:ascii="Calibri" w:hAnsi="Calibri" w:cs="Calibri"/>
          <w:b/>
          <w:sz w:val="22"/>
          <w:szCs w:val="22"/>
        </w:rPr>
      </w:pPr>
    </w:p>
    <w:p w14:paraId="5A3E5EDC" w14:textId="77777777" w:rsidR="000F2E57" w:rsidRDefault="000F2E57" w:rsidP="00C73B9F">
      <w:pPr>
        <w:widowControl w:val="0"/>
        <w:autoSpaceDE w:val="0"/>
        <w:autoSpaceDN w:val="0"/>
        <w:adjustRightInd w:val="0"/>
        <w:jc w:val="both"/>
        <w:rPr>
          <w:rFonts w:ascii="Calibri" w:hAnsi="Calibri" w:cs="Calibri"/>
          <w:b/>
          <w:sz w:val="22"/>
          <w:szCs w:val="22"/>
        </w:rPr>
      </w:pPr>
    </w:p>
    <w:p w14:paraId="25C9F2F8" w14:textId="77777777" w:rsidR="000F2E57" w:rsidRDefault="000F2E57" w:rsidP="00C73B9F">
      <w:pPr>
        <w:widowControl w:val="0"/>
        <w:autoSpaceDE w:val="0"/>
        <w:autoSpaceDN w:val="0"/>
        <w:adjustRightInd w:val="0"/>
        <w:jc w:val="both"/>
        <w:rPr>
          <w:rFonts w:ascii="Calibri" w:hAnsi="Calibri" w:cs="Calibri"/>
          <w:b/>
          <w:sz w:val="22"/>
          <w:szCs w:val="22"/>
        </w:rPr>
      </w:pPr>
    </w:p>
    <w:p w14:paraId="4F7ACDCA" w14:textId="77777777" w:rsidR="000F2E57" w:rsidRDefault="000F2E57" w:rsidP="00C73B9F">
      <w:pPr>
        <w:widowControl w:val="0"/>
        <w:autoSpaceDE w:val="0"/>
        <w:autoSpaceDN w:val="0"/>
        <w:adjustRightInd w:val="0"/>
        <w:jc w:val="both"/>
        <w:rPr>
          <w:rFonts w:ascii="Calibri" w:hAnsi="Calibri" w:cs="Calibri"/>
          <w:b/>
          <w:sz w:val="22"/>
          <w:szCs w:val="22"/>
        </w:rPr>
      </w:pPr>
    </w:p>
    <w:p w14:paraId="353592FA" w14:textId="77777777" w:rsidR="000F2E57" w:rsidRDefault="000F2E57" w:rsidP="00C73B9F">
      <w:pPr>
        <w:widowControl w:val="0"/>
        <w:autoSpaceDE w:val="0"/>
        <w:autoSpaceDN w:val="0"/>
        <w:adjustRightInd w:val="0"/>
        <w:jc w:val="both"/>
        <w:rPr>
          <w:rFonts w:ascii="Calibri" w:hAnsi="Calibri" w:cs="Calibri"/>
          <w:b/>
          <w:sz w:val="22"/>
          <w:szCs w:val="22"/>
        </w:rPr>
      </w:pPr>
    </w:p>
    <w:p w14:paraId="63545D6E" w14:textId="77777777" w:rsidR="000F2E57" w:rsidRDefault="000F2E57" w:rsidP="00C73B9F">
      <w:pPr>
        <w:widowControl w:val="0"/>
        <w:autoSpaceDE w:val="0"/>
        <w:autoSpaceDN w:val="0"/>
        <w:adjustRightInd w:val="0"/>
        <w:jc w:val="both"/>
        <w:rPr>
          <w:rFonts w:ascii="Calibri" w:hAnsi="Calibri" w:cs="Calibri"/>
          <w:b/>
          <w:sz w:val="22"/>
          <w:szCs w:val="22"/>
        </w:rPr>
      </w:pPr>
    </w:p>
    <w:p w14:paraId="36913248" w14:textId="77777777" w:rsidR="000F2E57" w:rsidRDefault="000F2E57" w:rsidP="00C73B9F">
      <w:pPr>
        <w:widowControl w:val="0"/>
        <w:autoSpaceDE w:val="0"/>
        <w:autoSpaceDN w:val="0"/>
        <w:adjustRightInd w:val="0"/>
        <w:jc w:val="both"/>
        <w:rPr>
          <w:rFonts w:ascii="Calibri" w:hAnsi="Calibri" w:cs="Calibri"/>
          <w:b/>
          <w:sz w:val="22"/>
          <w:szCs w:val="22"/>
        </w:rPr>
      </w:pPr>
    </w:p>
    <w:p w14:paraId="7B42CE84" w14:textId="77777777" w:rsidR="00EE48F9" w:rsidRDefault="00EE48F9" w:rsidP="00C73B9F">
      <w:pPr>
        <w:widowControl w:val="0"/>
        <w:autoSpaceDE w:val="0"/>
        <w:autoSpaceDN w:val="0"/>
        <w:adjustRightInd w:val="0"/>
        <w:jc w:val="both"/>
        <w:rPr>
          <w:rFonts w:ascii="Calibri" w:hAnsi="Calibri" w:cs="Calibri"/>
          <w:b/>
          <w:sz w:val="22"/>
          <w:szCs w:val="22"/>
        </w:rPr>
      </w:pPr>
    </w:p>
    <w:p w14:paraId="4CF9A067" w14:textId="77777777" w:rsidR="00EE48F9" w:rsidRDefault="00EE48F9" w:rsidP="00C73B9F">
      <w:pPr>
        <w:widowControl w:val="0"/>
        <w:autoSpaceDE w:val="0"/>
        <w:autoSpaceDN w:val="0"/>
        <w:adjustRightInd w:val="0"/>
        <w:jc w:val="both"/>
        <w:rPr>
          <w:rFonts w:ascii="Calibri" w:hAnsi="Calibri" w:cs="Calibri"/>
          <w:b/>
          <w:sz w:val="22"/>
          <w:szCs w:val="22"/>
        </w:rPr>
      </w:pPr>
    </w:p>
    <w:p w14:paraId="1F8B7267" w14:textId="77777777" w:rsidR="00EE48F9" w:rsidRDefault="00EE48F9" w:rsidP="00C73B9F">
      <w:pPr>
        <w:widowControl w:val="0"/>
        <w:autoSpaceDE w:val="0"/>
        <w:autoSpaceDN w:val="0"/>
        <w:adjustRightInd w:val="0"/>
        <w:jc w:val="both"/>
        <w:rPr>
          <w:rFonts w:ascii="Calibri" w:hAnsi="Calibri" w:cs="Calibri"/>
          <w:b/>
          <w:sz w:val="22"/>
          <w:szCs w:val="22"/>
        </w:rPr>
      </w:pPr>
    </w:p>
    <w:p w14:paraId="43B08ADF" w14:textId="77777777" w:rsidR="00EE48F9" w:rsidRDefault="00EE48F9" w:rsidP="00C73B9F">
      <w:pPr>
        <w:widowControl w:val="0"/>
        <w:autoSpaceDE w:val="0"/>
        <w:autoSpaceDN w:val="0"/>
        <w:adjustRightInd w:val="0"/>
        <w:jc w:val="both"/>
        <w:rPr>
          <w:rFonts w:ascii="Calibri" w:hAnsi="Calibri" w:cs="Calibri"/>
          <w:b/>
          <w:sz w:val="22"/>
          <w:szCs w:val="22"/>
        </w:rPr>
      </w:pPr>
    </w:p>
    <w:p w14:paraId="66CC625A" w14:textId="77777777" w:rsidR="00EE48F9" w:rsidRDefault="00EE48F9" w:rsidP="00C73B9F">
      <w:pPr>
        <w:widowControl w:val="0"/>
        <w:autoSpaceDE w:val="0"/>
        <w:autoSpaceDN w:val="0"/>
        <w:adjustRightInd w:val="0"/>
        <w:jc w:val="both"/>
        <w:rPr>
          <w:rFonts w:ascii="Calibri" w:hAnsi="Calibri" w:cs="Calibri"/>
          <w:b/>
          <w:sz w:val="22"/>
          <w:szCs w:val="22"/>
        </w:rPr>
      </w:pPr>
    </w:p>
    <w:p w14:paraId="49E612A0" w14:textId="77777777" w:rsidR="00EE48F9" w:rsidRDefault="00EE48F9" w:rsidP="00C73B9F">
      <w:pPr>
        <w:widowControl w:val="0"/>
        <w:autoSpaceDE w:val="0"/>
        <w:autoSpaceDN w:val="0"/>
        <w:adjustRightInd w:val="0"/>
        <w:jc w:val="both"/>
        <w:rPr>
          <w:rFonts w:ascii="Calibri" w:hAnsi="Calibri" w:cs="Calibri"/>
          <w:b/>
          <w:sz w:val="22"/>
          <w:szCs w:val="22"/>
        </w:rPr>
      </w:pPr>
    </w:p>
    <w:p w14:paraId="1A656E9A" w14:textId="77777777" w:rsidR="00EE48F9" w:rsidRDefault="00EE48F9" w:rsidP="00C73B9F">
      <w:pPr>
        <w:widowControl w:val="0"/>
        <w:autoSpaceDE w:val="0"/>
        <w:autoSpaceDN w:val="0"/>
        <w:adjustRightInd w:val="0"/>
        <w:jc w:val="both"/>
        <w:rPr>
          <w:rFonts w:ascii="Calibri" w:hAnsi="Calibri" w:cs="Calibri"/>
          <w:b/>
          <w:sz w:val="22"/>
          <w:szCs w:val="22"/>
        </w:rPr>
      </w:pPr>
    </w:p>
    <w:p w14:paraId="239B0B4F" w14:textId="49211FDF" w:rsidR="000F2E57" w:rsidRDefault="000F2E57" w:rsidP="00C73B9F">
      <w:pPr>
        <w:widowControl w:val="0"/>
        <w:autoSpaceDE w:val="0"/>
        <w:autoSpaceDN w:val="0"/>
        <w:adjustRightInd w:val="0"/>
        <w:jc w:val="both"/>
        <w:rPr>
          <w:rFonts w:ascii="Calibri" w:hAnsi="Calibri" w:cs="Calibri"/>
          <w:b/>
          <w:sz w:val="22"/>
          <w:szCs w:val="22"/>
        </w:rPr>
      </w:pPr>
    </w:p>
    <w:p w14:paraId="16D09B56" w14:textId="77777777" w:rsidR="00545893" w:rsidRDefault="00545893" w:rsidP="00C73B9F">
      <w:pPr>
        <w:widowControl w:val="0"/>
        <w:autoSpaceDE w:val="0"/>
        <w:autoSpaceDN w:val="0"/>
        <w:adjustRightInd w:val="0"/>
        <w:jc w:val="both"/>
        <w:rPr>
          <w:rFonts w:ascii="Calibri" w:hAnsi="Calibri" w:cs="Calibri"/>
          <w:b/>
          <w:sz w:val="22"/>
          <w:szCs w:val="22"/>
        </w:rPr>
      </w:pPr>
    </w:p>
    <w:p w14:paraId="0E0D9265" w14:textId="77777777" w:rsidR="000F2E57" w:rsidRDefault="000F2E57" w:rsidP="00C73B9F">
      <w:pPr>
        <w:widowControl w:val="0"/>
        <w:autoSpaceDE w:val="0"/>
        <w:autoSpaceDN w:val="0"/>
        <w:adjustRightInd w:val="0"/>
        <w:jc w:val="both"/>
        <w:rPr>
          <w:rFonts w:ascii="Calibri" w:hAnsi="Calibri" w:cs="Calibri"/>
          <w:b/>
          <w:sz w:val="22"/>
          <w:szCs w:val="22"/>
        </w:rPr>
      </w:pPr>
    </w:p>
    <w:p w14:paraId="39B5E51D" w14:textId="77777777" w:rsidR="000F2E57" w:rsidRDefault="000F2E57" w:rsidP="00C73B9F">
      <w:pPr>
        <w:widowControl w:val="0"/>
        <w:autoSpaceDE w:val="0"/>
        <w:autoSpaceDN w:val="0"/>
        <w:adjustRightInd w:val="0"/>
        <w:jc w:val="both"/>
        <w:rPr>
          <w:rFonts w:ascii="Calibri" w:hAnsi="Calibri" w:cs="Calibri"/>
          <w:b/>
          <w:sz w:val="22"/>
          <w:szCs w:val="22"/>
        </w:rPr>
      </w:pPr>
    </w:p>
    <w:p w14:paraId="12235AC3" w14:textId="77777777" w:rsidR="00F33855" w:rsidRPr="006D397D" w:rsidRDefault="00C73B9F" w:rsidP="006D397D">
      <w:pPr>
        <w:widowControl w:val="0"/>
        <w:autoSpaceDE w:val="0"/>
        <w:autoSpaceDN w:val="0"/>
        <w:adjustRightInd w:val="0"/>
        <w:jc w:val="both"/>
        <w:rPr>
          <w:rFonts w:ascii="Calibri" w:hAnsi="Calibri" w:cs="Calibri"/>
          <w:b/>
          <w:sz w:val="22"/>
          <w:szCs w:val="22"/>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873CB5">
        <w:rPr>
          <w:rFonts w:ascii="Calibri" w:hAnsi="Calibri" w:cs="Calibri"/>
          <w:b/>
          <w:iCs/>
          <w:sz w:val="22"/>
          <w:szCs w:val="22"/>
        </w:rPr>
        <w:t>OBR-</w:t>
      </w:r>
      <w:r w:rsidR="00873CB5" w:rsidRPr="00873CB5">
        <w:rPr>
          <w:rFonts w:ascii="Calibri" w:hAnsi="Calibri" w:cs="Calibri"/>
          <w:b/>
          <w:iCs/>
          <w:sz w:val="22"/>
          <w:szCs w:val="22"/>
        </w:rPr>
        <w:t>3</w:t>
      </w:r>
    </w:p>
    <w:p w14:paraId="715D9A6B" w14:textId="77777777" w:rsidR="00F33855" w:rsidRPr="00F5684F" w:rsidRDefault="00F33855" w:rsidP="00F33855">
      <w:pPr>
        <w:pStyle w:val="Naslov2"/>
        <w:numPr>
          <w:ilvl w:val="1"/>
          <w:numId w:val="0"/>
        </w:numPr>
        <w:ind w:left="718" w:hanging="576"/>
        <w:jc w:val="both"/>
        <w:rPr>
          <w:rFonts w:ascii="Calibri" w:eastAsia="Arial Unicode MS" w:hAnsi="Calibri" w:cs="Calibri"/>
          <w:iCs/>
          <w:sz w:val="22"/>
          <w:szCs w:val="22"/>
        </w:rPr>
      </w:pPr>
      <w:r w:rsidRPr="00F5684F">
        <w:rPr>
          <w:rFonts w:ascii="Calibri" w:hAnsi="Calibri" w:cs="Calibri"/>
          <w:iCs/>
          <w:sz w:val="22"/>
          <w:szCs w:val="22"/>
        </w:rPr>
        <w:lastRenderedPageBreak/>
        <w:t xml:space="preserve">VZOREC KUPOPRODAJNE  POGODBE </w:t>
      </w:r>
      <w:r w:rsidRPr="00F5684F">
        <w:rPr>
          <w:rFonts w:ascii="Calibri" w:hAnsi="Calibri" w:cs="Calibri"/>
          <w:iCs/>
          <w:sz w:val="22"/>
          <w:szCs w:val="22"/>
        </w:rPr>
        <w:tab/>
      </w:r>
    </w:p>
    <w:p w14:paraId="2EF9E1D3" w14:textId="77777777" w:rsidR="00F33855" w:rsidRPr="00F5684F" w:rsidRDefault="00F33855" w:rsidP="00F33855">
      <w:pPr>
        <w:jc w:val="both"/>
        <w:rPr>
          <w:rFonts w:ascii="Calibri" w:hAnsi="Calibri" w:cs="Calibri"/>
          <w:sz w:val="22"/>
          <w:szCs w:val="22"/>
        </w:rPr>
      </w:pPr>
    </w:p>
    <w:p w14:paraId="4359254F" w14:textId="77777777" w:rsidR="00F33855" w:rsidRPr="00F5684F" w:rsidRDefault="00F33855" w:rsidP="00F33855">
      <w:pPr>
        <w:autoSpaceDE w:val="0"/>
        <w:rPr>
          <w:rFonts w:ascii="Calibri" w:hAnsi="Calibri" w:cs="Calibri"/>
          <w:b/>
          <w:bCs/>
          <w:color w:val="000000"/>
          <w:sz w:val="22"/>
          <w:szCs w:val="22"/>
        </w:rPr>
      </w:pPr>
      <w:r w:rsidRPr="00F5684F">
        <w:rPr>
          <w:rFonts w:ascii="Calibri" w:hAnsi="Calibri" w:cs="Calibri"/>
          <w:b/>
          <w:bCs/>
          <w:color w:val="000000"/>
          <w:sz w:val="22"/>
          <w:szCs w:val="22"/>
        </w:rPr>
        <w:t>Naročnik: Splošna bolnišnica Celje,</w:t>
      </w:r>
    </w:p>
    <w:p w14:paraId="4DF91061" w14:textId="77777777" w:rsidR="00F33855" w:rsidRPr="00F5684F" w:rsidRDefault="00F33855" w:rsidP="00F33855">
      <w:pPr>
        <w:autoSpaceDE w:val="0"/>
        <w:rPr>
          <w:rFonts w:ascii="Calibri" w:hAnsi="Calibri" w:cs="Calibri"/>
          <w:b/>
          <w:bCs/>
          <w:color w:val="000000"/>
          <w:sz w:val="22"/>
          <w:szCs w:val="22"/>
        </w:rPr>
      </w:pPr>
      <w:r w:rsidRPr="00F5684F">
        <w:rPr>
          <w:rFonts w:ascii="Calibri" w:hAnsi="Calibri" w:cs="Calibri"/>
          <w:b/>
          <w:bCs/>
          <w:color w:val="000000"/>
          <w:sz w:val="22"/>
          <w:szCs w:val="22"/>
        </w:rPr>
        <w:t>Oblakova ulica 5, 3000  CELJE</w:t>
      </w:r>
    </w:p>
    <w:p w14:paraId="66F63A6B" w14:textId="77777777" w:rsidR="00F33855" w:rsidRPr="00F5684F" w:rsidRDefault="00F33855" w:rsidP="00F33855">
      <w:pPr>
        <w:autoSpaceDE w:val="0"/>
        <w:rPr>
          <w:rFonts w:ascii="Calibri" w:hAnsi="Calibri" w:cs="Calibri"/>
          <w:color w:val="000000"/>
          <w:sz w:val="22"/>
          <w:szCs w:val="22"/>
        </w:rPr>
      </w:pPr>
      <w:r w:rsidRPr="00F5684F">
        <w:rPr>
          <w:rFonts w:ascii="Calibri" w:hAnsi="Calibri" w:cs="Calibri"/>
          <w:color w:val="000000"/>
          <w:sz w:val="22"/>
          <w:szCs w:val="22"/>
        </w:rPr>
        <w:t>ID za DDV: SI 42119022</w:t>
      </w:r>
    </w:p>
    <w:p w14:paraId="0F2C0B44" w14:textId="77777777" w:rsidR="00F33855" w:rsidRPr="00F5684F" w:rsidRDefault="00F33855" w:rsidP="00F33855">
      <w:pPr>
        <w:jc w:val="both"/>
        <w:rPr>
          <w:rFonts w:ascii="Calibri" w:hAnsi="Calibri" w:cs="Calibri"/>
          <w:color w:val="000000"/>
          <w:sz w:val="22"/>
          <w:szCs w:val="22"/>
        </w:rPr>
      </w:pPr>
      <w:r w:rsidRPr="00F5684F">
        <w:rPr>
          <w:rFonts w:ascii="Calibri" w:hAnsi="Calibri" w:cs="Calibri"/>
          <w:color w:val="000000"/>
          <w:sz w:val="22"/>
          <w:szCs w:val="22"/>
        </w:rPr>
        <w:t>Matična številka: 5064716000</w:t>
      </w:r>
    </w:p>
    <w:p w14:paraId="27B8F4DD" w14:textId="77777777" w:rsidR="00F33855" w:rsidRPr="00F5684F" w:rsidRDefault="00F33855" w:rsidP="00F33855">
      <w:pPr>
        <w:autoSpaceDE w:val="0"/>
        <w:rPr>
          <w:rFonts w:ascii="Calibri" w:hAnsi="Calibri" w:cs="Calibri"/>
          <w:color w:val="000000"/>
          <w:sz w:val="22"/>
          <w:szCs w:val="22"/>
        </w:rPr>
      </w:pPr>
      <w:r w:rsidRPr="00F5684F">
        <w:rPr>
          <w:rFonts w:ascii="Calibri" w:hAnsi="Calibri" w:cs="Calibri"/>
          <w:color w:val="000000"/>
          <w:sz w:val="22"/>
          <w:szCs w:val="22"/>
        </w:rPr>
        <w:t>ki jo zastopa</w:t>
      </w:r>
    </w:p>
    <w:p w14:paraId="7D968EDC" w14:textId="77777777" w:rsidR="00F33855" w:rsidRPr="00F5684F" w:rsidRDefault="00F33855" w:rsidP="00F33855">
      <w:pPr>
        <w:autoSpaceDE w:val="0"/>
        <w:rPr>
          <w:rFonts w:ascii="Calibri" w:hAnsi="Calibri" w:cs="Calibri"/>
          <w:color w:val="000000"/>
          <w:sz w:val="22"/>
          <w:szCs w:val="22"/>
        </w:rPr>
      </w:pPr>
      <w:r w:rsidRPr="00F5684F">
        <w:rPr>
          <w:rFonts w:ascii="Calibri" w:hAnsi="Calibri" w:cs="Calibri"/>
          <w:color w:val="000000"/>
          <w:sz w:val="22"/>
          <w:szCs w:val="22"/>
        </w:rPr>
        <w:t>direktor</w:t>
      </w:r>
      <w:r w:rsidR="00124F4B">
        <w:rPr>
          <w:rFonts w:ascii="Calibri" w:hAnsi="Calibri" w:cs="Calibri"/>
          <w:color w:val="000000"/>
          <w:sz w:val="22"/>
          <w:szCs w:val="22"/>
        </w:rPr>
        <w:t>ica</w:t>
      </w:r>
      <w:r w:rsidRPr="00F5684F">
        <w:rPr>
          <w:rFonts w:ascii="Calibri" w:hAnsi="Calibri" w:cs="Calibri"/>
          <w:color w:val="000000"/>
          <w:sz w:val="22"/>
          <w:szCs w:val="22"/>
        </w:rPr>
        <w:t xml:space="preserve">: mag. </w:t>
      </w:r>
      <w:r w:rsidR="00124F4B">
        <w:rPr>
          <w:rFonts w:ascii="Calibri" w:hAnsi="Calibri" w:cs="Calibri"/>
          <w:color w:val="000000"/>
          <w:sz w:val="22"/>
          <w:szCs w:val="22"/>
        </w:rPr>
        <w:t>Margareta Guček Zakošek</w:t>
      </w:r>
    </w:p>
    <w:p w14:paraId="13F38031" w14:textId="77777777" w:rsidR="00F33855" w:rsidRPr="00F5684F" w:rsidRDefault="00F33855" w:rsidP="00F33855">
      <w:pPr>
        <w:pStyle w:val="Naslov1"/>
        <w:ind w:left="718"/>
        <w:jc w:val="left"/>
        <w:rPr>
          <w:rFonts w:ascii="Calibri" w:hAnsi="Calibri" w:cs="Calibri"/>
          <w:b/>
          <w:bCs/>
          <w:color w:val="000000"/>
          <w:sz w:val="22"/>
          <w:szCs w:val="22"/>
        </w:rPr>
      </w:pPr>
    </w:p>
    <w:p w14:paraId="7F898B6C" w14:textId="77777777" w:rsidR="00F33855" w:rsidRPr="00F5684F" w:rsidRDefault="00F33855" w:rsidP="00F33855">
      <w:pPr>
        <w:jc w:val="both"/>
        <w:rPr>
          <w:rFonts w:ascii="Calibri" w:hAnsi="Calibri" w:cs="Calibri"/>
          <w:color w:val="000000"/>
          <w:sz w:val="22"/>
          <w:szCs w:val="22"/>
        </w:rPr>
      </w:pPr>
      <w:r w:rsidRPr="00F5684F">
        <w:rPr>
          <w:rFonts w:ascii="Calibri" w:hAnsi="Calibri" w:cs="Calibri"/>
          <w:color w:val="000000"/>
          <w:sz w:val="22"/>
          <w:szCs w:val="22"/>
        </w:rPr>
        <w:t xml:space="preserve">in </w:t>
      </w:r>
    </w:p>
    <w:p w14:paraId="5AB6B434" w14:textId="77777777" w:rsidR="00F33855" w:rsidRPr="00F5684F" w:rsidRDefault="00F33855" w:rsidP="00F33855">
      <w:pPr>
        <w:jc w:val="both"/>
        <w:rPr>
          <w:rFonts w:ascii="Calibri" w:hAnsi="Calibri" w:cs="Calibri"/>
          <w:color w:val="000000"/>
          <w:sz w:val="22"/>
          <w:szCs w:val="22"/>
        </w:rPr>
      </w:pPr>
    </w:p>
    <w:p w14:paraId="2E2C2667" w14:textId="77777777" w:rsidR="00F33855" w:rsidRPr="00F5684F" w:rsidRDefault="00F33855" w:rsidP="00F33855">
      <w:pPr>
        <w:jc w:val="both"/>
        <w:rPr>
          <w:rFonts w:ascii="Calibri" w:hAnsi="Calibri" w:cs="Calibri"/>
          <w:bCs/>
          <w:color w:val="000000"/>
          <w:sz w:val="22"/>
          <w:szCs w:val="22"/>
        </w:rPr>
      </w:pPr>
      <w:r w:rsidRPr="00F5684F">
        <w:rPr>
          <w:rFonts w:ascii="Calibri" w:hAnsi="Calibri" w:cs="Calibri"/>
          <w:b/>
          <w:color w:val="000000"/>
          <w:sz w:val="22"/>
          <w:szCs w:val="22"/>
        </w:rPr>
        <w:t>Dobavitelj:</w:t>
      </w:r>
      <w:r w:rsidRPr="00F5684F">
        <w:rPr>
          <w:rFonts w:ascii="Calibri" w:hAnsi="Calibri" w:cs="Calibri"/>
          <w:color w:val="000000"/>
          <w:sz w:val="22"/>
          <w:szCs w:val="22"/>
        </w:rPr>
        <w:t xml:space="preserve"> _______________________</w:t>
      </w:r>
      <w:r w:rsidRPr="00F5684F">
        <w:rPr>
          <w:rFonts w:ascii="Calibri" w:hAnsi="Calibri" w:cs="Calibri"/>
          <w:bCs/>
          <w:color w:val="000000"/>
          <w:sz w:val="22"/>
          <w:szCs w:val="22"/>
        </w:rPr>
        <w:t>,</w:t>
      </w:r>
    </w:p>
    <w:p w14:paraId="6ECA0C64" w14:textId="77777777" w:rsidR="00F33855" w:rsidRPr="00F5684F" w:rsidRDefault="00F33855" w:rsidP="00F33855">
      <w:pPr>
        <w:jc w:val="both"/>
        <w:rPr>
          <w:rFonts w:ascii="Calibri" w:hAnsi="Calibri" w:cs="Calibri"/>
          <w:bCs/>
          <w:color w:val="000000"/>
          <w:sz w:val="22"/>
          <w:szCs w:val="22"/>
        </w:rPr>
      </w:pPr>
      <w:r w:rsidRPr="00F5684F">
        <w:rPr>
          <w:rFonts w:ascii="Calibri" w:hAnsi="Calibri" w:cs="Calibri"/>
          <w:bCs/>
          <w:color w:val="000000"/>
          <w:sz w:val="22"/>
          <w:szCs w:val="22"/>
        </w:rPr>
        <w:t>_________________________________,</w:t>
      </w:r>
    </w:p>
    <w:p w14:paraId="584A4366" w14:textId="77777777" w:rsidR="00F33855" w:rsidRPr="00F5684F" w:rsidRDefault="00F33855" w:rsidP="00F33855">
      <w:pPr>
        <w:jc w:val="both"/>
        <w:rPr>
          <w:rFonts w:ascii="Calibri" w:hAnsi="Calibri" w:cs="Calibri"/>
          <w:color w:val="000000"/>
          <w:sz w:val="22"/>
          <w:szCs w:val="22"/>
        </w:rPr>
      </w:pPr>
      <w:r w:rsidRPr="00F5684F">
        <w:rPr>
          <w:rFonts w:ascii="Calibri" w:hAnsi="Calibri" w:cs="Calibri"/>
          <w:color w:val="000000"/>
          <w:sz w:val="22"/>
          <w:szCs w:val="22"/>
        </w:rPr>
        <w:t>ID številka za DDV: ________________,</w:t>
      </w:r>
    </w:p>
    <w:p w14:paraId="34088FA0" w14:textId="77777777" w:rsidR="00F33855" w:rsidRPr="00F5684F" w:rsidRDefault="00F33855" w:rsidP="00F33855">
      <w:pPr>
        <w:jc w:val="both"/>
        <w:rPr>
          <w:rFonts w:ascii="Calibri" w:hAnsi="Calibri" w:cs="Calibri"/>
          <w:color w:val="000000"/>
          <w:sz w:val="22"/>
          <w:szCs w:val="22"/>
        </w:rPr>
      </w:pPr>
      <w:r w:rsidRPr="00F5684F">
        <w:rPr>
          <w:rFonts w:ascii="Calibri" w:hAnsi="Calibri" w:cs="Calibri"/>
          <w:color w:val="000000"/>
          <w:sz w:val="22"/>
          <w:szCs w:val="22"/>
        </w:rPr>
        <w:t>Matična številka: __________________</w:t>
      </w:r>
    </w:p>
    <w:p w14:paraId="477AB25C" w14:textId="77777777" w:rsidR="00F33855" w:rsidRPr="00F5684F" w:rsidRDefault="00F33855" w:rsidP="00F33855">
      <w:pPr>
        <w:jc w:val="both"/>
        <w:rPr>
          <w:rFonts w:ascii="Calibri" w:hAnsi="Calibri" w:cs="Calibri"/>
          <w:color w:val="000000"/>
          <w:sz w:val="22"/>
          <w:szCs w:val="22"/>
        </w:rPr>
      </w:pPr>
      <w:r w:rsidRPr="00F5684F">
        <w:rPr>
          <w:rFonts w:ascii="Calibri" w:hAnsi="Calibri" w:cs="Calibri"/>
          <w:bCs/>
          <w:color w:val="000000"/>
          <w:sz w:val="22"/>
          <w:szCs w:val="22"/>
        </w:rPr>
        <w:t xml:space="preserve">ki ga/jo zastopa direktor/ica </w:t>
      </w:r>
      <w:r w:rsidRPr="00F5684F">
        <w:rPr>
          <w:rFonts w:ascii="Calibri" w:hAnsi="Calibri" w:cs="Calibri"/>
          <w:color w:val="000000"/>
          <w:sz w:val="22"/>
          <w:szCs w:val="22"/>
        </w:rPr>
        <w:t>__________________________</w:t>
      </w:r>
      <w:r w:rsidRPr="00F5684F">
        <w:rPr>
          <w:rFonts w:ascii="Calibri" w:hAnsi="Calibri" w:cs="Calibri"/>
          <w:bCs/>
          <w:color w:val="000000"/>
          <w:sz w:val="22"/>
          <w:szCs w:val="22"/>
        </w:rPr>
        <w:t>(v nadaljevanju dobavitelj)</w:t>
      </w:r>
    </w:p>
    <w:p w14:paraId="491946F7" w14:textId="77777777" w:rsidR="00F33855" w:rsidRPr="00F5684F" w:rsidRDefault="00F33855" w:rsidP="00F33855">
      <w:pPr>
        <w:jc w:val="both"/>
        <w:rPr>
          <w:rFonts w:ascii="Calibri" w:hAnsi="Calibri" w:cs="Calibri"/>
          <w:color w:val="000000"/>
          <w:sz w:val="22"/>
          <w:szCs w:val="22"/>
        </w:rPr>
      </w:pPr>
    </w:p>
    <w:p w14:paraId="69C45FDF" w14:textId="77777777" w:rsidR="00F33855" w:rsidRPr="00F5684F" w:rsidRDefault="00F33855" w:rsidP="00F33855">
      <w:pPr>
        <w:jc w:val="both"/>
        <w:rPr>
          <w:rFonts w:ascii="Calibri" w:hAnsi="Calibri" w:cs="Calibri"/>
          <w:color w:val="000000"/>
          <w:sz w:val="22"/>
          <w:szCs w:val="22"/>
        </w:rPr>
      </w:pPr>
      <w:r w:rsidRPr="00F5684F">
        <w:rPr>
          <w:rFonts w:ascii="Calibri" w:hAnsi="Calibri" w:cs="Calibri"/>
          <w:color w:val="000000"/>
          <w:sz w:val="22"/>
          <w:szCs w:val="22"/>
        </w:rPr>
        <w:t xml:space="preserve">sta sklenila naslednjo </w:t>
      </w:r>
    </w:p>
    <w:p w14:paraId="2D9EEEAA" w14:textId="77777777" w:rsidR="00F33855" w:rsidRPr="00F5684F" w:rsidRDefault="00F33855" w:rsidP="00F33855">
      <w:pPr>
        <w:jc w:val="both"/>
        <w:rPr>
          <w:rFonts w:ascii="Calibri" w:hAnsi="Calibri" w:cs="Calibri"/>
          <w:b/>
          <w:bCs/>
          <w:color w:val="000000"/>
          <w:sz w:val="22"/>
          <w:szCs w:val="22"/>
        </w:rPr>
      </w:pPr>
    </w:p>
    <w:p w14:paraId="4536C4E0" w14:textId="77777777" w:rsidR="00F33855" w:rsidRPr="00F5684F" w:rsidRDefault="00F33855" w:rsidP="00F33855">
      <w:pPr>
        <w:jc w:val="both"/>
        <w:rPr>
          <w:rFonts w:ascii="Calibri" w:hAnsi="Calibri" w:cs="Calibri"/>
          <w:b/>
          <w:bCs/>
          <w:color w:val="000000"/>
          <w:sz w:val="22"/>
          <w:szCs w:val="22"/>
        </w:rPr>
      </w:pPr>
    </w:p>
    <w:p w14:paraId="612BAC66" w14:textId="77777777" w:rsidR="00F33855" w:rsidRPr="00F5684F" w:rsidRDefault="00F33855" w:rsidP="00F33855">
      <w:pPr>
        <w:pStyle w:val="Naslov3"/>
        <w:ind w:left="720"/>
        <w:jc w:val="center"/>
        <w:rPr>
          <w:rFonts w:ascii="Calibri" w:hAnsi="Calibri" w:cs="Calibri"/>
          <w:i w:val="0"/>
          <w:color w:val="000000"/>
          <w:szCs w:val="22"/>
        </w:rPr>
      </w:pPr>
      <w:r w:rsidRPr="00F5684F">
        <w:rPr>
          <w:rFonts w:ascii="Calibri" w:hAnsi="Calibri" w:cs="Calibri"/>
          <w:i w:val="0"/>
          <w:color w:val="000000"/>
          <w:szCs w:val="22"/>
        </w:rPr>
        <w:t>KUPOPRODAJNO POGODBO</w:t>
      </w:r>
    </w:p>
    <w:p w14:paraId="6381BBE4" w14:textId="77777777" w:rsidR="00F33855" w:rsidRPr="00F5684F" w:rsidRDefault="00F33855" w:rsidP="00F33855">
      <w:pPr>
        <w:rPr>
          <w:rFonts w:ascii="Calibri" w:hAnsi="Calibri" w:cs="Calibri"/>
          <w:color w:val="000000"/>
          <w:sz w:val="22"/>
          <w:szCs w:val="22"/>
        </w:rPr>
      </w:pPr>
    </w:p>
    <w:p w14:paraId="0311F6D1" w14:textId="77777777" w:rsidR="00F33855" w:rsidRPr="00F5684F" w:rsidRDefault="00F33855" w:rsidP="00F33855">
      <w:pPr>
        <w:rPr>
          <w:rFonts w:ascii="Calibri" w:hAnsi="Calibri" w:cs="Calibri"/>
          <w:color w:val="000000"/>
          <w:sz w:val="22"/>
          <w:szCs w:val="22"/>
        </w:rPr>
      </w:pPr>
    </w:p>
    <w:p w14:paraId="6336735C" w14:textId="77777777" w:rsidR="00F33855" w:rsidRPr="00F5684F" w:rsidRDefault="00F33855" w:rsidP="00F33855">
      <w:pPr>
        <w:rPr>
          <w:rFonts w:ascii="Calibri" w:hAnsi="Calibri" w:cs="Calibri"/>
          <w:color w:val="000000"/>
          <w:sz w:val="22"/>
          <w:szCs w:val="22"/>
        </w:rPr>
      </w:pPr>
    </w:p>
    <w:p w14:paraId="3AF47C8C" w14:textId="77777777" w:rsidR="00F33855" w:rsidRPr="00F5684F" w:rsidRDefault="00F33855" w:rsidP="000241D5">
      <w:pPr>
        <w:numPr>
          <w:ilvl w:val="0"/>
          <w:numId w:val="28"/>
        </w:numPr>
        <w:rPr>
          <w:rFonts w:ascii="Calibri" w:hAnsi="Calibri" w:cs="Calibri"/>
          <w:b/>
          <w:color w:val="000000"/>
          <w:sz w:val="22"/>
          <w:szCs w:val="22"/>
          <w:u w:val="single"/>
        </w:rPr>
      </w:pPr>
      <w:r w:rsidRPr="00F5684F">
        <w:rPr>
          <w:rFonts w:ascii="Calibri" w:hAnsi="Calibri" w:cs="Calibri"/>
          <w:b/>
          <w:color w:val="000000"/>
          <w:sz w:val="22"/>
          <w:szCs w:val="22"/>
          <w:u w:val="single"/>
        </w:rPr>
        <w:t>SPLOŠNE DOLOČBE</w:t>
      </w:r>
    </w:p>
    <w:p w14:paraId="505AD575" w14:textId="77777777" w:rsidR="00F33855" w:rsidRPr="00F5684F" w:rsidRDefault="00F33855" w:rsidP="00F33855">
      <w:pPr>
        <w:ind w:left="720"/>
        <w:rPr>
          <w:rFonts w:ascii="Calibri" w:hAnsi="Calibri" w:cs="Calibri"/>
          <w:b/>
          <w:color w:val="000000"/>
          <w:sz w:val="22"/>
          <w:szCs w:val="22"/>
          <w:u w:val="single"/>
        </w:rPr>
      </w:pPr>
    </w:p>
    <w:p w14:paraId="47BBD819" w14:textId="77777777" w:rsidR="00F33855" w:rsidRPr="00F5684F" w:rsidRDefault="00F33855" w:rsidP="00F33855">
      <w:pPr>
        <w:jc w:val="both"/>
        <w:rPr>
          <w:rFonts w:ascii="Calibri" w:hAnsi="Calibri" w:cs="Calibri"/>
          <w:color w:val="000000"/>
          <w:sz w:val="22"/>
          <w:szCs w:val="22"/>
        </w:rPr>
      </w:pPr>
    </w:p>
    <w:p w14:paraId="0C5E14D2"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105178AF" w14:textId="77777777" w:rsidR="00F33855" w:rsidRPr="00F5684F" w:rsidRDefault="00F33855" w:rsidP="00F33855">
      <w:pPr>
        <w:jc w:val="both"/>
        <w:rPr>
          <w:rFonts w:ascii="Calibri" w:hAnsi="Calibri" w:cs="Calibri"/>
          <w:color w:val="000000"/>
          <w:sz w:val="22"/>
          <w:szCs w:val="22"/>
        </w:rPr>
      </w:pPr>
    </w:p>
    <w:p w14:paraId="208F947D" w14:textId="77777777" w:rsidR="00F33855" w:rsidRPr="003977AD" w:rsidRDefault="00F33855" w:rsidP="003977AD">
      <w:pPr>
        <w:pStyle w:val="BodyText22"/>
        <w:ind w:left="0"/>
        <w:rPr>
          <w:rFonts w:ascii="Calibri" w:hAnsi="Calibri" w:cs="Calibri"/>
          <w:szCs w:val="22"/>
          <w:lang w:val="sl-SI"/>
        </w:rPr>
      </w:pPr>
      <w:proofErr w:type="spellStart"/>
      <w:r w:rsidRPr="00F5684F">
        <w:rPr>
          <w:rFonts w:ascii="Calibri" w:hAnsi="Calibri" w:cs="Calibri"/>
          <w:color w:val="000000"/>
          <w:szCs w:val="22"/>
        </w:rPr>
        <w:t>Pogodbeni</w:t>
      </w:r>
      <w:proofErr w:type="spellEnd"/>
      <w:r w:rsidRPr="00F5684F">
        <w:rPr>
          <w:rFonts w:ascii="Calibri" w:hAnsi="Calibri" w:cs="Calibri"/>
          <w:color w:val="000000"/>
          <w:szCs w:val="22"/>
        </w:rPr>
        <w:t xml:space="preserve"> </w:t>
      </w:r>
      <w:proofErr w:type="spellStart"/>
      <w:r w:rsidRPr="00F5684F">
        <w:rPr>
          <w:rFonts w:ascii="Calibri" w:hAnsi="Calibri" w:cs="Calibri"/>
          <w:color w:val="000000"/>
          <w:szCs w:val="22"/>
        </w:rPr>
        <w:t>stranki</w:t>
      </w:r>
      <w:proofErr w:type="spellEnd"/>
      <w:r w:rsidRPr="00F5684F">
        <w:rPr>
          <w:rFonts w:ascii="Calibri" w:hAnsi="Calibri" w:cs="Calibri"/>
          <w:color w:val="000000"/>
          <w:szCs w:val="22"/>
        </w:rPr>
        <w:t xml:space="preserve"> </w:t>
      </w:r>
      <w:proofErr w:type="spellStart"/>
      <w:r w:rsidRPr="00F5684F">
        <w:rPr>
          <w:rFonts w:ascii="Calibri" w:hAnsi="Calibri" w:cs="Calibri"/>
          <w:color w:val="000000"/>
          <w:szCs w:val="22"/>
        </w:rPr>
        <w:t>uvodoma</w:t>
      </w:r>
      <w:proofErr w:type="spellEnd"/>
      <w:r w:rsidRPr="00F5684F">
        <w:rPr>
          <w:rFonts w:ascii="Calibri" w:hAnsi="Calibri" w:cs="Calibri"/>
          <w:color w:val="000000"/>
          <w:szCs w:val="22"/>
        </w:rPr>
        <w:t xml:space="preserve"> </w:t>
      </w:r>
      <w:proofErr w:type="spellStart"/>
      <w:r w:rsidRPr="00F5684F">
        <w:rPr>
          <w:rFonts w:ascii="Calibri" w:hAnsi="Calibri" w:cs="Calibri"/>
          <w:color w:val="000000"/>
          <w:szCs w:val="22"/>
        </w:rPr>
        <w:t>ugotavljata</w:t>
      </w:r>
      <w:proofErr w:type="spellEnd"/>
      <w:r w:rsidRPr="00F5684F">
        <w:rPr>
          <w:rFonts w:ascii="Calibri" w:hAnsi="Calibri" w:cs="Calibri"/>
          <w:color w:val="000000"/>
          <w:szCs w:val="22"/>
        </w:rPr>
        <w:t xml:space="preserve">, da je </w:t>
      </w:r>
      <w:proofErr w:type="spellStart"/>
      <w:r w:rsidR="00613891">
        <w:rPr>
          <w:rFonts w:ascii="Calibri" w:hAnsi="Calibri" w:cs="Calibri"/>
          <w:color w:val="000000"/>
          <w:szCs w:val="22"/>
        </w:rPr>
        <w:t>naročnik</w:t>
      </w:r>
      <w:proofErr w:type="spellEnd"/>
      <w:r w:rsidR="00613891">
        <w:rPr>
          <w:rFonts w:ascii="Calibri" w:hAnsi="Calibri" w:cs="Calibri"/>
          <w:color w:val="000000"/>
          <w:szCs w:val="22"/>
        </w:rPr>
        <w:t xml:space="preserve"> v </w:t>
      </w:r>
      <w:proofErr w:type="spellStart"/>
      <w:r w:rsidR="00613891">
        <w:rPr>
          <w:rFonts w:ascii="Calibri" w:hAnsi="Calibri" w:cs="Calibri"/>
          <w:color w:val="000000"/>
          <w:szCs w:val="22"/>
        </w:rPr>
        <w:t>skladu</w:t>
      </w:r>
      <w:proofErr w:type="spellEnd"/>
      <w:r w:rsidR="00613891">
        <w:rPr>
          <w:rFonts w:ascii="Calibri" w:hAnsi="Calibri" w:cs="Calibri"/>
          <w:color w:val="000000"/>
          <w:szCs w:val="22"/>
        </w:rPr>
        <w:t xml:space="preserve"> z </w:t>
      </w:r>
      <w:proofErr w:type="spellStart"/>
      <w:r w:rsidR="00613891">
        <w:rPr>
          <w:rFonts w:ascii="Calibri" w:hAnsi="Calibri" w:cs="Calibri"/>
          <w:color w:val="000000"/>
          <w:szCs w:val="22"/>
        </w:rPr>
        <w:t>Zakonom</w:t>
      </w:r>
      <w:proofErr w:type="spellEnd"/>
      <w:r w:rsidR="00613891">
        <w:rPr>
          <w:rFonts w:ascii="Calibri" w:hAnsi="Calibri" w:cs="Calibri"/>
          <w:color w:val="000000"/>
          <w:szCs w:val="22"/>
        </w:rPr>
        <w:t xml:space="preserve"> o </w:t>
      </w:r>
      <w:proofErr w:type="spellStart"/>
      <w:r w:rsidR="00613891">
        <w:rPr>
          <w:rFonts w:ascii="Calibri" w:hAnsi="Calibri" w:cs="Calibri"/>
          <w:color w:val="000000"/>
          <w:szCs w:val="22"/>
        </w:rPr>
        <w:t>javnem</w:t>
      </w:r>
      <w:proofErr w:type="spellEnd"/>
      <w:r w:rsidR="00613891">
        <w:rPr>
          <w:rFonts w:ascii="Calibri" w:hAnsi="Calibri" w:cs="Calibri"/>
          <w:color w:val="000000"/>
          <w:szCs w:val="22"/>
        </w:rPr>
        <w:t xml:space="preserve"> </w:t>
      </w:r>
      <w:proofErr w:type="spellStart"/>
      <w:r w:rsidR="00613891">
        <w:rPr>
          <w:rFonts w:ascii="Calibri" w:hAnsi="Calibri" w:cs="Calibri"/>
          <w:color w:val="000000"/>
          <w:szCs w:val="22"/>
        </w:rPr>
        <w:t>naročanju</w:t>
      </w:r>
      <w:proofErr w:type="spellEnd"/>
      <w:r w:rsidR="00613891">
        <w:rPr>
          <w:rFonts w:ascii="Calibri" w:hAnsi="Calibri" w:cs="Calibri"/>
          <w:color w:val="000000"/>
          <w:szCs w:val="22"/>
        </w:rPr>
        <w:t xml:space="preserve"> ( ZJN-3) </w:t>
      </w:r>
      <w:proofErr w:type="spellStart"/>
      <w:r w:rsidR="00613891">
        <w:rPr>
          <w:rFonts w:ascii="Calibri" w:hAnsi="Calibri" w:cs="Calibri"/>
          <w:color w:val="000000"/>
          <w:szCs w:val="22"/>
        </w:rPr>
        <w:t>na</w:t>
      </w:r>
      <w:proofErr w:type="spellEnd"/>
      <w:r w:rsidR="00613891">
        <w:rPr>
          <w:rFonts w:ascii="Calibri" w:hAnsi="Calibri" w:cs="Calibri"/>
          <w:color w:val="000000"/>
          <w:szCs w:val="22"/>
        </w:rPr>
        <w:t xml:space="preserve"> </w:t>
      </w:r>
      <w:proofErr w:type="spellStart"/>
      <w:r w:rsidR="00613891">
        <w:rPr>
          <w:rFonts w:ascii="Calibri" w:hAnsi="Calibri" w:cs="Calibri"/>
          <w:color w:val="000000"/>
          <w:szCs w:val="22"/>
        </w:rPr>
        <w:t>podlagi</w:t>
      </w:r>
      <w:proofErr w:type="spellEnd"/>
      <w:r w:rsidR="00613891">
        <w:rPr>
          <w:rFonts w:ascii="Calibri" w:hAnsi="Calibri" w:cs="Calibri"/>
          <w:color w:val="000000"/>
          <w:szCs w:val="22"/>
        </w:rPr>
        <w:t xml:space="preserve"> </w:t>
      </w:r>
      <w:proofErr w:type="spellStart"/>
      <w:r w:rsidR="00613891">
        <w:rPr>
          <w:rFonts w:ascii="Calibri" w:hAnsi="Calibri" w:cs="Calibri"/>
          <w:color w:val="000000"/>
          <w:szCs w:val="22"/>
        </w:rPr>
        <w:t>javnega</w:t>
      </w:r>
      <w:proofErr w:type="spellEnd"/>
      <w:r w:rsidR="00613891">
        <w:rPr>
          <w:rFonts w:ascii="Calibri" w:hAnsi="Calibri" w:cs="Calibri"/>
          <w:color w:val="000000"/>
          <w:szCs w:val="22"/>
        </w:rPr>
        <w:t xml:space="preserve"> </w:t>
      </w:r>
      <w:proofErr w:type="spellStart"/>
      <w:r w:rsidR="00613891">
        <w:rPr>
          <w:rFonts w:ascii="Calibri" w:hAnsi="Calibri" w:cs="Calibri"/>
          <w:color w:val="000000"/>
          <w:szCs w:val="22"/>
        </w:rPr>
        <w:t>naročila</w:t>
      </w:r>
      <w:proofErr w:type="spellEnd"/>
      <w:r w:rsidR="00613891">
        <w:rPr>
          <w:rFonts w:ascii="Calibri" w:hAnsi="Calibri" w:cs="Calibri"/>
          <w:color w:val="000000"/>
          <w:szCs w:val="22"/>
        </w:rPr>
        <w:t xml:space="preserve"> »</w:t>
      </w:r>
      <w:proofErr w:type="spellStart"/>
      <w:r w:rsidR="003977AD" w:rsidRPr="00F5684F">
        <w:rPr>
          <w:rFonts w:ascii="Calibri" w:hAnsi="Calibri" w:cs="Calibri"/>
          <w:bCs/>
          <w:szCs w:val="22"/>
        </w:rPr>
        <w:t>Dobava</w:t>
      </w:r>
      <w:proofErr w:type="spellEnd"/>
      <w:r w:rsidR="003977AD">
        <w:rPr>
          <w:rFonts w:ascii="Calibri" w:hAnsi="Calibri" w:cs="Calibri"/>
          <w:bCs/>
          <w:szCs w:val="22"/>
        </w:rPr>
        <w:t xml:space="preserve"> </w:t>
      </w:r>
      <w:proofErr w:type="spellStart"/>
      <w:r w:rsidR="003977AD">
        <w:rPr>
          <w:rFonts w:ascii="Calibri" w:hAnsi="Calibri" w:cs="Calibri"/>
          <w:bCs/>
          <w:szCs w:val="22"/>
        </w:rPr>
        <w:t>raznih</w:t>
      </w:r>
      <w:proofErr w:type="spellEnd"/>
      <w:r w:rsidR="003977AD">
        <w:rPr>
          <w:rFonts w:ascii="Calibri" w:hAnsi="Calibri" w:cs="Calibri"/>
          <w:bCs/>
          <w:szCs w:val="22"/>
        </w:rPr>
        <w:t xml:space="preserve"> </w:t>
      </w:r>
      <w:proofErr w:type="spellStart"/>
      <w:r w:rsidR="003977AD">
        <w:rPr>
          <w:rFonts w:ascii="Calibri" w:hAnsi="Calibri" w:cs="Calibri"/>
          <w:bCs/>
          <w:szCs w:val="22"/>
        </w:rPr>
        <w:t>rokavic</w:t>
      </w:r>
      <w:proofErr w:type="spellEnd"/>
      <w:r w:rsidR="003977AD">
        <w:rPr>
          <w:rFonts w:ascii="Calibri" w:hAnsi="Calibri" w:cs="Calibri"/>
          <w:bCs/>
          <w:szCs w:val="22"/>
        </w:rPr>
        <w:t xml:space="preserve">, </w:t>
      </w:r>
      <w:proofErr w:type="spellStart"/>
      <w:r w:rsidR="003977AD">
        <w:rPr>
          <w:rFonts w:ascii="Calibri" w:hAnsi="Calibri" w:cs="Calibri"/>
          <w:bCs/>
          <w:szCs w:val="22"/>
        </w:rPr>
        <w:t>zaščitnih</w:t>
      </w:r>
      <w:proofErr w:type="spellEnd"/>
      <w:r w:rsidR="003977AD">
        <w:rPr>
          <w:rFonts w:ascii="Calibri" w:hAnsi="Calibri" w:cs="Calibri"/>
          <w:bCs/>
          <w:szCs w:val="22"/>
        </w:rPr>
        <w:t xml:space="preserve"> </w:t>
      </w:r>
      <w:proofErr w:type="spellStart"/>
      <w:r w:rsidR="003977AD">
        <w:rPr>
          <w:rFonts w:ascii="Calibri" w:hAnsi="Calibri" w:cs="Calibri"/>
          <w:bCs/>
          <w:szCs w:val="22"/>
        </w:rPr>
        <w:t>plaščev</w:t>
      </w:r>
      <w:proofErr w:type="spellEnd"/>
      <w:r w:rsidR="003977AD">
        <w:rPr>
          <w:rFonts w:ascii="Calibri" w:hAnsi="Calibri" w:cs="Calibri"/>
          <w:bCs/>
          <w:szCs w:val="22"/>
        </w:rPr>
        <w:t xml:space="preserve">, </w:t>
      </w:r>
      <w:proofErr w:type="spellStart"/>
      <w:r w:rsidR="003977AD">
        <w:rPr>
          <w:rFonts w:ascii="Calibri" w:hAnsi="Calibri" w:cs="Calibri"/>
          <w:bCs/>
          <w:szCs w:val="22"/>
        </w:rPr>
        <w:t>predpasnikov</w:t>
      </w:r>
      <w:proofErr w:type="spellEnd"/>
      <w:r w:rsidR="00613891">
        <w:rPr>
          <w:rFonts w:ascii="Calibri" w:hAnsi="Calibri" w:cs="Calibri"/>
          <w:color w:val="000000"/>
          <w:szCs w:val="22"/>
        </w:rPr>
        <w:t>«</w:t>
      </w:r>
      <w:r w:rsidRPr="00124F4B">
        <w:rPr>
          <w:rFonts w:ascii="Calibri" w:hAnsi="Calibri" w:cs="Calibri"/>
          <w:color w:val="000000"/>
          <w:szCs w:val="22"/>
        </w:rPr>
        <w:t>,</w:t>
      </w:r>
      <w:r w:rsidRPr="00F5684F">
        <w:rPr>
          <w:rFonts w:ascii="Calibri" w:hAnsi="Calibri" w:cs="Calibri"/>
          <w:color w:val="000000"/>
          <w:szCs w:val="22"/>
        </w:rPr>
        <w:t xml:space="preserve"> </w:t>
      </w:r>
      <w:proofErr w:type="spellStart"/>
      <w:r w:rsidRPr="00F5684F">
        <w:rPr>
          <w:rFonts w:ascii="Calibri" w:hAnsi="Calibri" w:cs="Calibri"/>
          <w:color w:val="000000"/>
          <w:szCs w:val="22"/>
        </w:rPr>
        <w:t>objavljen</w:t>
      </w:r>
      <w:proofErr w:type="spellEnd"/>
      <w:r w:rsidRPr="00F5684F">
        <w:rPr>
          <w:rFonts w:ascii="Calibri" w:hAnsi="Calibri" w:cs="Calibri"/>
          <w:color w:val="000000"/>
          <w:szCs w:val="22"/>
        </w:rPr>
        <w:t xml:space="preserve"> </w:t>
      </w:r>
      <w:proofErr w:type="spellStart"/>
      <w:r w:rsidRPr="00F5684F">
        <w:rPr>
          <w:rFonts w:ascii="Calibri" w:hAnsi="Calibri" w:cs="Calibri"/>
          <w:color w:val="000000"/>
          <w:szCs w:val="22"/>
        </w:rPr>
        <w:t>na</w:t>
      </w:r>
      <w:proofErr w:type="spellEnd"/>
      <w:r w:rsidRPr="00F5684F">
        <w:rPr>
          <w:rFonts w:ascii="Calibri" w:hAnsi="Calibri" w:cs="Calibri"/>
          <w:color w:val="000000"/>
          <w:szCs w:val="22"/>
        </w:rPr>
        <w:t xml:space="preserve"> </w:t>
      </w:r>
      <w:proofErr w:type="spellStart"/>
      <w:r w:rsidRPr="00F5684F">
        <w:rPr>
          <w:rFonts w:ascii="Calibri" w:hAnsi="Calibri" w:cs="Calibri"/>
          <w:color w:val="000000"/>
          <w:szCs w:val="22"/>
        </w:rPr>
        <w:t>portalu</w:t>
      </w:r>
      <w:proofErr w:type="spellEnd"/>
      <w:r w:rsidRPr="00F5684F">
        <w:rPr>
          <w:rFonts w:ascii="Calibri" w:hAnsi="Calibri" w:cs="Calibri"/>
          <w:color w:val="000000"/>
          <w:szCs w:val="22"/>
        </w:rPr>
        <w:t xml:space="preserve"> </w:t>
      </w:r>
      <w:proofErr w:type="spellStart"/>
      <w:r w:rsidRPr="00F5684F">
        <w:rPr>
          <w:rFonts w:ascii="Calibri" w:hAnsi="Calibri" w:cs="Calibri"/>
          <w:color w:val="000000"/>
          <w:szCs w:val="22"/>
        </w:rPr>
        <w:t>javnih</w:t>
      </w:r>
      <w:proofErr w:type="spellEnd"/>
      <w:r w:rsidRPr="00F5684F">
        <w:rPr>
          <w:rFonts w:ascii="Calibri" w:hAnsi="Calibri" w:cs="Calibri"/>
          <w:color w:val="000000"/>
          <w:szCs w:val="22"/>
        </w:rPr>
        <w:t xml:space="preserve"> </w:t>
      </w:r>
      <w:proofErr w:type="spellStart"/>
      <w:r w:rsidRPr="00F5684F">
        <w:rPr>
          <w:rFonts w:ascii="Calibri" w:hAnsi="Calibri" w:cs="Calibri"/>
          <w:color w:val="000000"/>
          <w:szCs w:val="22"/>
        </w:rPr>
        <w:t>naročil</w:t>
      </w:r>
      <w:proofErr w:type="spellEnd"/>
      <w:r w:rsidRPr="00F5684F">
        <w:rPr>
          <w:rFonts w:ascii="Calibri" w:hAnsi="Calibri" w:cs="Calibri"/>
          <w:color w:val="000000"/>
          <w:szCs w:val="22"/>
        </w:rPr>
        <w:t xml:space="preserve">, datum </w:t>
      </w:r>
      <w:proofErr w:type="spellStart"/>
      <w:r w:rsidRPr="00F5684F">
        <w:rPr>
          <w:rFonts w:ascii="Calibri" w:hAnsi="Calibri" w:cs="Calibri"/>
          <w:color w:val="000000"/>
          <w:szCs w:val="22"/>
        </w:rPr>
        <w:t>objave</w:t>
      </w:r>
      <w:proofErr w:type="spellEnd"/>
      <w:r w:rsidRPr="00F5684F">
        <w:rPr>
          <w:rFonts w:ascii="Calibri" w:hAnsi="Calibri" w:cs="Calibri"/>
          <w:color w:val="000000"/>
          <w:szCs w:val="22"/>
        </w:rPr>
        <w:t xml:space="preserve">……………. pod </w:t>
      </w:r>
      <w:proofErr w:type="spellStart"/>
      <w:r w:rsidRPr="00F5684F">
        <w:rPr>
          <w:rFonts w:ascii="Calibri" w:hAnsi="Calibri" w:cs="Calibri"/>
          <w:color w:val="000000"/>
          <w:szCs w:val="22"/>
        </w:rPr>
        <w:t>številko</w:t>
      </w:r>
      <w:proofErr w:type="spellEnd"/>
      <w:r w:rsidRPr="00F5684F">
        <w:rPr>
          <w:rFonts w:ascii="Calibri" w:hAnsi="Calibri" w:cs="Calibri"/>
          <w:color w:val="000000"/>
          <w:szCs w:val="22"/>
        </w:rPr>
        <w:t xml:space="preserve"> </w:t>
      </w:r>
      <w:proofErr w:type="spellStart"/>
      <w:r w:rsidRPr="00F5684F">
        <w:rPr>
          <w:rFonts w:ascii="Calibri" w:hAnsi="Calibri" w:cs="Calibri"/>
          <w:color w:val="000000"/>
          <w:szCs w:val="22"/>
        </w:rPr>
        <w:t>objave</w:t>
      </w:r>
      <w:proofErr w:type="spellEnd"/>
      <w:r w:rsidRPr="00F5684F">
        <w:rPr>
          <w:rFonts w:ascii="Calibri" w:hAnsi="Calibri" w:cs="Calibri"/>
          <w:color w:val="000000"/>
          <w:szCs w:val="22"/>
        </w:rPr>
        <w:t xml:space="preserve">: …………………………… </w:t>
      </w:r>
      <w:proofErr w:type="spellStart"/>
      <w:r w:rsidR="00613891">
        <w:rPr>
          <w:rFonts w:ascii="Calibri" w:hAnsi="Calibri" w:cs="Calibri"/>
          <w:color w:val="000000"/>
          <w:szCs w:val="22"/>
        </w:rPr>
        <w:t>oddal</w:t>
      </w:r>
      <w:proofErr w:type="spellEnd"/>
      <w:r w:rsidR="00613891">
        <w:rPr>
          <w:rFonts w:ascii="Calibri" w:hAnsi="Calibri" w:cs="Calibri"/>
          <w:color w:val="000000"/>
          <w:szCs w:val="22"/>
        </w:rPr>
        <w:t xml:space="preserve"> </w:t>
      </w:r>
      <w:proofErr w:type="spellStart"/>
      <w:r w:rsidR="00613891">
        <w:rPr>
          <w:rFonts w:ascii="Calibri" w:hAnsi="Calibri" w:cs="Calibri"/>
          <w:color w:val="000000"/>
          <w:szCs w:val="22"/>
        </w:rPr>
        <w:t>naročilo</w:t>
      </w:r>
      <w:proofErr w:type="spellEnd"/>
      <w:r w:rsidR="00613891">
        <w:rPr>
          <w:rFonts w:ascii="Calibri" w:hAnsi="Calibri" w:cs="Calibri"/>
          <w:color w:val="000000"/>
          <w:szCs w:val="22"/>
        </w:rPr>
        <w:t xml:space="preserve"> po </w:t>
      </w:r>
      <w:proofErr w:type="spellStart"/>
      <w:r w:rsidR="00613891">
        <w:rPr>
          <w:rFonts w:ascii="Calibri" w:hAnsi="Calibri" w:cs="Calibri"/>
          <w:color w:val="000000"/>
          <w:szCs w:val="22"/>
        </w:rPr>
        <w:t>odprtem</w:t>
      </w:r>
      <w:proofErr w:type="spellEnd"/>
      <w:r w:rsidR="00613891">
        <w:rPr>
          <w:rFonts w:ascii="Calibri" w:hAnsi="Calibri" w:cs="Calibri"/>
          <w:color w:val="000000"/>
          <w:szCs w:val="22"/>
        </w:rPr>
        <w:t xml:space="preserve"> </w:t>
      </w:r>
      <w:proofErr w:type="spellStart"/>
      <w:r w:rsidR="00613891">
        <w:rPr>
          <w:rFonts w:ascii="Calibri" w:hAnsi="Calibri" w:cs="Calibri"/>
          <w:color w:val="000000"/>
          <w:szCs w:val="22"/>
        </w:rPr>
        <w:t>postopku</w:t>
      </w:r>
      <w:proofErr w:type="spellEnd"/>
      <w:r w:rsidR="00613891">
        <w:rPr>
          <w:rFonts w:ascii="Calibri" w:hAnsi="Calibri" w:cs="Calibri"/>
          <w:color w:val="000000"/>
          <w:szCs w:val="22"/>
        </w:rPr>
        <w:t xml:space="preserve"> za </w:t>
      </w:r>
      <w:proofErr w:type="spellStart"/>
      <w:r w:rsidR="00613891">
        <w:rPr>
          <w:rFonts w:ascii="Calibri" w:hAnsi="Calibri" w:cs="Calibri"/>
          <w:color w:val="000000"/>
          <w:szCs w:val="22"/>
        </w:rPr>
        <w:t>dobavo</w:t>
      </w:r>
      <w:proofErr w:type="spellEnd"/>
      <w:r w:rsidR="00613891">
        <w:rPr>
          <w:rFonts w:ascii="Calibri" w:hAnsi="Calibri" w:cs="Calibri"/>
          <w:color w:val="000000"/>
          <w:szCs w:val="22"/>
        </w:rPr>
        <w:t xml:space="preserve"> </w:t>
      </w:r>
      <w:proofErr w:type="spellStart"/>
      <w:r w:rsidR="00613891">
        <w:rPr>
          <w:rFonts w:ascii="Calibri" w:hAnsi="Calibri" w:cs="Calibri"/>
          <w:color w:val="000000"/>
          <w:szCs w:val="22"/>
        </w:rPr>
        <w:t>blaga</w:t>
      </w:r>
      <w:proofErr w:type="spellEnd"/>
      <w:r w:rsidR="00613891">
        <w:rPr>
          <w:rFonts w:ascii="Calibri" w:hAnsi="Calibri" w:cs="Calibri"/>
          <w:color w:val="000000"/>
          <w:szCs w:val="22"/>
        </w:rPr>
        <w:t xml:space="preserve">, </w:t>
      </w:r>
      <w:proofErr w:type="spellStart"/>
      <w:r w:rsidR="00613891">
        <w:rPr>
          <w:rFonts w:ascii="Calibri" w:hAnsi="Calibri" w:cs="Calibri"/>
          <w:color w:val="000000"/>
          <w:szCs w:val="22"/>
        </w:rPr>
        <w:t>ki</w:t>
      </w:r>
      <w:proofErr w:type="spellEnd"/>
      <w:r w:rsidR="00613891">
        <w:rPr>
          <w:rFonts w:ascii="Calibri" w:hAnsi="Calibri" w:cs="Calibri"/>
          <w:color w:val="000000"/>
          <w:szCs w:val="22"/>
        </w:rPr>
        <w:t xml:space="preserve"> je </w:t>
      </w:r>
      <w:proofErr w:type="spellStart"/>
      <w:r w:rsidR="00613891">
        <w:rPr>
          <w:rFonts w:ascii="Calibri" w:hAnsi="Calibri" w:cs="Calibri"/>
          <w:color w:val="000000"/>
          <w:szCs w:val="22"/>
        </w:rPr>
        <w:t>predmet</w:t>
      </w:r>
      <w:proofErr w:type="spellEnd"/>
      <w:r w:rsidR="00613891">
        <w:rPr>
          <w:rFonts w:ascii="Calibri" w:hAnsi="Calibri" w:cs="Calibri"/>
          <w:color w:val="000000"/>
          <w:szCs w:val="22"/>
        </w:rPr>
        <w:t xml:space="preserve"> </w:t>
      </w:r>
      <w:proofErr w:type="spellStart"/>
      <w:r w:rsidR="00613891">
        <w:rPr>
          <w:rFonts w:ascii="Calibri" w:hAnsi="Calibri" w:cs="Calibri"/>
          <w:color w:val="000000"/>
          <w:szCs w:val="22"/>
        </w:rPr>
        <w:t>te</w:t>
      </w:r>
      <w:proofErr w:type="spellEnd"/>
      <w:r w:rsidR="00613891">
        <w:rPr>
          <w:rFonts w:ascii="Calibri" w:hAnsi="Calibri" w:cs="Calibri"/>
          <w:color w:val="000000"/>
          <w:szCs w:val="22"/>
        </w:rPr>
        <w:t xml:space="preserve"> </w:t>
      </w:r>
      <w:proofErr w:type="spellStart"/>
      <w:r w:rsidR="00613891">
        <w:rPr>
          <w:rFonts w:ascii="Calibri" w:hAnsi="Calibri" w:cs="Calibri"/>
          <w:color w:val="000000"/>
          <w:szCs w:val="22"/>
        </w:rPr>
        <w:t>pogodbe</w:t>
      </w:r>
      <w:proofErr w:type="spellEnd"/>
      <w:r w:rsidR="00613891">
        <w:rPr>
          <w:rFonts w:ascii="Calibri" w:hAnsi="Calibri" w:cs="Calibri"/>
          <w:color w:val="000000"/>
          <w:szCs w:val="22"/>
        </w:rPr>
        <w:t>.</w:t>
      </w:r>
    </w:p>
    <w:p w14:paraId="3F403AC1" w14:textId="77777777" w:rsidR="00F33855" w:rsidRPr="00F5684F" w:rsidRDefault="00F33855" w:rsidP="00F33855">
      <w:pPr>
        <w:jc w:val="both"/>
        <w:rPr>
          <w:rFonts w:ascii="Calibri" w:hAnsi="Calibri" w:cs="Calibri"/>
          <w:color w:val="000000"/>
          <w:sz w:val="22"/>
          <w:szCs w:val="22"/>
        </w:rPr>
      </w:pPr>
    </w:p>
    <w:p w14:paraId="1E1AD28F" w14:textId="77777777" w:rsidR="00F33855" w:rsidRPr="00F5684F" w:rsidRDefault="00F33855" w:rsidP="00F33855">
      <w:pPr>
        <w:jc w:val="both"/>
        <w:rPr>
          <w:rFonts w:ascii="Calibri" w:hAnsi="Calibri" w:cs="Calibri"/>
          <w:color w:val="000000"/>
          <w:sz w:val="22"/>
          <w:szCs w:val="22"/>
        </w:rPr>
      </w:pPr>
      <w:r w:rsidRPr="00F5684F">
        <w:rPr>
          <w:rFonts w:ascii="Calibri" w:hAnsi="Calibri" w:cs="Calibri"/>
          <w:color w:val="000000"/>
          <w:sz w:val="22"/>
          <w:szCs w:val="22"/>
        </w:rPr>
        <w:t>S to pogodbo se pogodbeni stranki dogovorita o splošnih in posebnih pogojih izvedbe javnega naročila, o načinu in pogojih dobave blaga in o vseh ostalih pravicah in obveznosti strank iz tega razmerja.</w:t>
      </w:r>
    </w:p>
    <w:p w14:paraId="060C86A1" w14:textId="77777777" w:rsidR="00F33855" w:rsidRPr="00F5684F" w:rsidRDefault="00F33855" w:rsidP="00F33855">
      <w:pPr>
        <w:jc w:val="both"/>
        <w:rPr>
          <w:rFonts w:ascii="Calibri" w:hAnsi="Calibri" w:cs="Calibri"/>
          <w:color w:val="000000"/>
          <w:sz w:val="22"/>
          <w:szCs w:val="22"/>
        </w:rPr>
      </w:pPr>
    </w:p>
    <w:p w14:paraId="29957753"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660F84C4" w14:textId="77777777" w:rsidR="00F33855" w:rsidRPr="00F5684F" w:rsidRDefault="00F33855" w:rsidP="00F33855">
      <w:pPr>
        <w:jc w:val="both"/>
        <w:rPr>
          <w:rFonts w:ascii="Calibri" w:hAnsi="Calibri" w:cs="Calibri"/>
          <w:color w:val="000000"/>
          <w:sz w:val="22"/>
          <w:szCs w:val="22"/>
        </w:rPr>
      </w:pPr>
    </w:p>
    <w:p w14:paraId="7C653654" w14:textId="77777777" w:rsidR="00F33855" w:rsidRPr="00F5684F" w:rsidRDefault="00613891" w:rsidP="00F33855">
      <w:pPr>
        <w:jc w:val="both"/>
        <w:rPr>
          <w:rFonts w:ascii="Calibri" w:hAnsi="Calibri" w:cs="Calibri"/>
          <w:color w:val="000000"/>
          <w:sz w:val="22"/>
          <w:szCs w:val="22"/>
        </w:rPr>
      </w:pPr>
      <w:r>
        <w:rPr>
          <w:rFonts w:ascii="Calibri" w:hAnsi="Calibri" w:cs="Calibri"/>
          <w:color w:val="000000"/>
          <w:sz w:val="22"/>
          <w:szCs w:val="22"/>
        </w:rPr>
        <w:t xml:space="preserve">Ponudba in </w:t>
      </w:r>
      <w:r w:rsidR="00F33855" w:rsidRPr="00F5684F">
        <w:rPr>
          <w:rFonts w:ascii="Calibri" w:hAnsi="Calibri" w:cs="Calibri"/>
          <w:color w:val="000000"/>
          <w:sz w:val="22"/>
          <w:szCs w:val="22"/>
        </w:rPr>
        <w:t xml:space="preserve">Predračun </w:t>
      </w:r>
      <w:r>
        <w:rPr>
          <w:rFonts w:ascii="Calibri" w:hAnsi="Calibri" w:cs="Calibri"/>
          <w:color w:val="000000"/>
          <w:sz w:val="22"/>
          <w:szCs w:val="22"/>
        </w:rPr>
        <w:t xml:space="preserve">so </w:t>
      </w:r>
      <w:r w:rsidR="00F33855" w:rsidRPr="00F5684F">
        <w:rPr>
          <w:rFonts w:ascii="Calibri" w:hAnsi="Calibri" w:cs="Calibri"/>
          <w:color w:val="000000"/>
          <w:sz w:val="22"/>
          <w:szCs w:val="22"/>
        </w:rPr>
        <w:t>priloge in se uporabljajo kot sestavni del te kupoprodajne pogodbe (v nadaljevanju: pogodba).</w:t>
      </w:r>
    </w:p>
    <w:p w14:paraId="51E240A1" w14:textId="77777777" w:rsidR="00F33855" w:rsidRPr="00F5684F" w:rsidRDefault="00F33855" w:rsidP="00F33855">
      <w:pPr>
        <w:jc w:val="both"/>
        <w:rPr>
          <w:rFonts w:ascii="Calibri" w:hAnsi="Calibri" w:cs="Calibri"/>
          <w:color w:val="000000"/>
          <w:sz w:val="22"/>
          <w:szCs w:val="22"/>
        </w:rPr>
      </w:pPr>
    </w:p>
    <w:p w14:paraId="6FD6541A"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0C654DB4" w14:textId="77777777" w:rsidR="00F33855" w:rsidRPr="00F5684F" w:rsidRDefault="00F33855" w:rsidP="00F33855">
      <w:pPr>
        <w:jc w:val="both"/>
        <w:rPr>
          <w:rFonts w:ascii="Calibri" w:hAnsi="Calibri" w:cs="Calibri"/>
          <w:color w:val="000000"/>
          <w:sz w:val="22"/>
          <w:szCs w:val="22"/>
        </w:rPr>
      </w:pPr>
    </w:p>
    <w:p w14:paraId="2562A75E" w14:textId="77777777" w:rsidR="00F33855" w:rsidRPr="00F5684F" w:rsidRDefault="00F33855" w:rsidP="00F33855">
      <w:pPr>
        <w:jc w:val="both"/>
        <w:rPr>
          <w:rFonts w:ascii="Calibri" w:hAnsi="Calibri" w:cs="Calibri"/>
          <w:color w:val="000000"/>
          <w:sz w:val="22"/>
          <w:szCs w:val="22"/>
        </w:rPr>
      </w:pPr>
      <w:r w:rsidRPr="00F5684F">
        <w:rPr>
          <w:rFonts w:ascii="Calibri" w:hAnsi="Calibri" w:cs="Calibri"/>
          <w:color w:val="000000"/>
          <w:sz w:val="22"/>
          <w:szCs w:val="22"/>
        </w:rPr>
        <w:t>Za razlago pogodbe veljajo tudi vsi drugi pogoji predmetnega javnega naročila.</w:t>
      </w:r>
    </w:p>
    <w:p w14:paraId="54BB84BC" w14:textId="77777777" w:rsidR="00F33855" w:rsidRPr="00967CF2" w:rsidRDefault="00F33855" w:rsidP="00F33855">
      <w:pPr>
        <w:autoSpaceDE w:val="0"/>
        <w:jc w:val="both"/>
        <w:rPr>
          <w:rFonts w:ascii="Calibri" w:hAnsi="Calibri" w:cs="Calibri"/>
          <w:strike/>
          <w:color w:val="FF0000"/>
          <w:sz w:val="22"/>
          <w:szCs w:val="22"/>
        </w:rPr>
      </w:pPr>
    </w:p>
    <w:p w14:paraId="38DFF3FE" w14:textId="77777777" w:rsidR="000966EC" w:rsidRDefault="000966EC" w:rsidP="00F33855">
      <w:pPr>
        <w:pStyle w:val="Telobesedila"/>
        <w:rPr>
          <w:rFonts w:ascii="Calibri" w:hAnsi="Calibri" w:cs="Calibri"/>
          <w:bCs/>
          <w:color w:val="000000"/>
          <w:sz w:val="22"/>
          <w:szCs w:val="22"/>
        </w:rPr>
      </w:pPr>
    </w:p>
    <w:p w14:paraId="02A02CFF" w14:textId="77777777" w:rsidR="000966EC" w:rsidRPr="00F5684F" w:rsidRDefault="000966EC" w:rsidP="00F33855">
      <w:pPr>
        <w:pStyle w:val="Telobesedila"/>
        <w:rPr>
          <w:rFonts w:ascii="Calibri" w:hAnsi="Calibri" w:cs="Calibri"/>
          <w:bCs/>
          <w:color w:val="000000"/>
          <w:sz w:val="22"/>
          <w:szCs w:val="22"/>
        </w:rPr>
      </w:pPr>
    </w:p>
    <w:p w14:paraId="55EADE52" w14:textId="77777777" w:rsidR="00F33855" w:rsidRPr="00F5684F" w:rsidRDefault="00F33855" w:rsidP="000241D5">
      <w:pPr>
        <w:numPr>
          <w:ilvl w:val="0"/>
          <w:numId w:val="28"/>
        </w:numPr>
        <w:rPr>
          <w:rFonts w:ascii="Calibri" w:hAnsi="Calibri" w:cs="Calibri"/>
          <w:b/>
          <w:bCs/>
          <w:color w:val="000000"/>
          <w:sz w:val="22"/>
          <w:szCs w:val="22"/>
          <w:u w:val="single"/>
        </w:rPr>
      </w:pPr>
      <w:r w:rsidRPr="00F5684F">
        <w:rPr>
          <w:rFonts w:ascii="Calibri" w:hAnsi="Calibri" w:cs="Calibri"/>
          <w:b/>
          <w:color w:val="000000"/>
          <w:sz w:val="22"/>
          <w:szCs w:val="22"/>
          <w:u w:val="single"/>
        </w:rPr>
        <w:t xml:space="preserve">CENE </w:t>
      </w:r>
    </w:p>
    <w:p w14:paraId="2E5FC5A9"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2B2EB505" w14:textId="77777777" w:rsidR="00F33855" w:rsidRPr="00F5684F" w:rsidRDefault="00F33855" w:rsidP="00F33855">
      <w:pPr>
        <w:jc w:val="center"/>
        <w:rPr>
          <w:rFonts w:ascii="Calibri" w:hAnsi="Calibri" w:cs="Calibri"/>
          <w:b/>
          <w:color w:val="000000"/>
          <w:sz w:val="22"/>
          <w:szCs w:val="22"/>
        </w:rPr>
      </w:pPr>
    </w:p>
    <w:p w14:paraId="39E34560" w14:textId="77777777" w:rsidR="00F33855" w:rsidRPr="00F5684F" w:rsidRDefault="005B40F7" w:rsidP="00F33855">
      <w:pPr>
        <w:pStyle w:val="Telobesedila"/>
        <w:rPr>
          <w:rFonts w:ascii="Calibri" w:hAnsi="Calibri" w:cs="Calibri"/>
          <w:color w:val="000000"/>
          <w:sz w:val="22"/>
          <w:szCs w:val="22"/>
        </w:rPr>
      </w:pPr>
      <w:r>
        <w:rPr>
          <w:rFonts w:ascii="Calibri" w:hAnsi="Calibri" w:cs="Calibri"/>
          <w:sz w:val="22"/>
          <w:szCs w:val="22"/>
        </w:rPr>
        <w:t>Cene za blago so nespremenljive za čas trajanja te  kupoprodajne pogodbe. Če izvajalec cene zviša, lahko naročnik predčasno razdre pogodbo.</w:t>
      </w:r>
      <w:r w:rsidRPr="00F5684F">
        <w:rPr>
          <w:rFonts w:ascii="Calibri" w:hAnsi="Calibri" w:cs="Calibri"/>
          <w:color w:val="000000"/>
          <w:sz w:val="22"/>
          <w:szCs w:val="22"/>
        </w:rPr>
        <w:t xml:space="preserve"> </w:t>
      </w:r>
    </w:p>
    <w:p w14:paraId="5EE9556E" w14:textId="77777777" w:rsidR="00F33855" w:rsidRPr="00F5684F" w:rsidRDefault="00F33855" w:rsidP="00F33855">
      <w:pPr>
        <w:autoSpaceDE w:val="0"/>
        <w:jc w:val="both"/>
        <w:rPr>
          <w:rFonts w:ascii="Calibri" w:hAnsi="Calibri" w:cs="Calibri"/>
          <w:color w:val="000000"/>
          <w:sz w:val="22"/>
          <w:szCs w:val="22"/>
        </w:rPr>
      </w:pPr>
    </w:p>
    <w:p w14:paraId="387F49D5" w14:textId="77777777" w:rsidR="00F33855" w:rsidRPr="00F5684F" w:rsidRDefault="00F33855" w:rsidP="00F33855">
      <w:pPr>
        <w:autoSpaceDE w:val="0"/>
        <w:jc w:val="both"/>
        <w:rPr>
          <w:rFonts w:ascii="Calibri" w:hAnsi="Calibri" w:cs="Calibri"/>
          <w:color w:val="000000"/>
          <w:sz w:val="22"/>
          <w:szCs w:val="22"/>
        </w:rPr>
      </w:pPr>
      <w:r w:rsidRPr="00F5684F">
        <w:rPr>
          <w:rFonts w:ascii="Calibri" w:hAnsi="Calibri" w:cs="Calibri"/>
          <w:color w:val="000000"/>
          <w:sz w:val="22"/>
          <w:szCs w:val="22"/>
        </w:rPr>
        <w:lastRenderedPageBreak/>
        <w:t>V primeru spremembe Zako</w:t>
      </w:r>
      <w:r w:rsidR="00E27E63">
        <w:rPr>
          <w:rFonts w:ascii="Calibri" w:hAnsi="Calibri" w:cs="Calibri"/>
          <w:color w:val="000000"/>
          <w:sz w:val="22"/>
          <w:szCs w:val="22"/>
        </w:rPr>
        <w:t>0</w:t>
      </w:r>
      <w:r w:rsidRPr="00F5684F">
        <w:rPr>
          <w:rFonts w:ascii="Calibri" w:hAnsi="Calibri" w:cs="Calibri"/>
          <w:color w:val="000000"/>
          <w:sz w:val="22"/>
          <w:szCs w:val="22"/>
        </w:rPr>
        <w:t xml:space="preserve">na o davku na dodano vrednost, kakršnega drugega zakona ali podzakonskega predpisa, s katerim se spremeni davčna stopnja </w:t>
      </w:r>
      <w:r w:rsidR="00936B87">
        <w:rPr>
          <w:rFonts w:ascii="Calibri" w:hAnsi="Calibri" w:cs="Calibri"/>
          <w:color w:val="000000"/>
          <w:sz w:val="22"/>
          <w:szCs w:val="22"/>
        </w:rPr>
        <w:t>za blago iz dobaviteljeve  ponudbe</w:t>
      </w:r>
      <w:r w:rsidRPr="00F5684F">
        <w:rPr>
          <w:rFonts w:ascii="Calibri" w:hAnsi="Calibri" w:cs="Calibri"/>
          <w:color w:val="000000"/>
          <w:sz w:val="22"/>
          <w:szCs w:val="22"/>
        </w:rPr>
        <w:t>, lahko dobavit</w:t>
      </w:r>
      <w:r w:rsidR="00936B87">
        <w:rPr>
          <w:rFonts w:ascii="Calibri" w:hAnsi="Calibri" w:cs="Calibri"/>
          <w:color w:val="000000"/>
          <w:sz w:val="22"/>
          <w:szCs w:val="22"/>
        </w:rPr>
        <w:t xml:space="preserve">elj </w:t>
      </w:r>
      <w:r w:rsidRPr="00F5684F">
        <w:rPr>
          <w:rFonts w:ascii="Calibri" w:hAnsi="Calibri" w:cs="Calibri"/>
          <w:color w:val="000000"/>
          <w:sz w:val="22"/>
          <w:szCs w:val="22"/>
        </w:rPr>
        <w:t>spremeni cene iz svoje ponudbe v višini nastale davčne spremembe.</w:t>
      </w:r>
    </w:p>
    <w:p w14:paraId="0640474D" w14:textId="77777777" w:rsidR="00F33855" w:rsidRPr="00F5684F" w:rsidRDefault="00F33855" w:rsidP="00F33855">
      <w:pPr>
        <w:jc w:val="both"/>
        <w:rPr>
          <w:rFonts w:ascii="Calibri" w:hAnsi="Calibri" w:cs="Calibri"/>
          <w:color w:val="000000"/>
          <w:sz w:val="22"/>
          <w:szCs w:val="22"/>
        </w:rPr>
      </w:pPr>
    </w:p>
    <w:p w14:paraId="6AFBFD0F" w14:textId="77777777" w:rsidR="00F33855" w:rsidRPr="00F5684F" w:rsidRDefault="00F33855" w:rsidP="000241D5">
      <w:pPr>
        <w:pStyle w:val="Telobesedila"/>
        <w:numPr>
          <w:ilvl w:val="0"/>
          <w:numId w:val="29"/>
        </w:numPr>
        <w:jc w:val="center"/>
        <w:rPr>
          <w:rFonts w:ascii="Calibri" w:hAnsi="Calibri" w:cs="Calibri"/>
          <w:b/>
          <w:bCs/>
          <w:color w:val="000000"/>
          <w:sz w:val="22"/>
          <w:szCs w:val="22"/>
        </w:rPr>
      </w:pPr>
      <w:r w:rsidRPr="00F5684F">
        <w:rPr>
          <w:rFonts w:ascii="Calibri" w:hAnsi="Calibri" w:cs="Calibri"/>
          <w:b/>
          <w:bCs/>
          <w:color w:val="000000"/>
          <w:sz w:val="22"/>
          <w:szCs w:val="22"/>
        </w:rPr>
        <w:t>člen</w:t>
      </w:r>
    </w:p>
    <w:p w14:paraId="6028091B" w14:textId="77777777" w:rsidR="00F33855" w:rsidRPr="00F5684F" w:rsidRDefault="00F33855" w:rsidP="00F33855">
      <w:pPr>
        <w:pStyle w:val="Telobesedila"/>
        <w:rPr>
          <w:rFonts w:ascii="Calibri" w:hAnsi="Calibri" w:cs="Calibri"/>
          <w:color w:val="000000"/>
          <w:sz w:val="22"/>
          <w:szCs w:val="22"/>
        </w:rPr>
      </w:pPr>
    </w:p>
    <w:p w14:paraId="7AF236EF" w14:textId="77777777" w:rsidR="00F33855" w:rsidRPr="00F5684F" w:rsidRDefault="00F33855" w:rsidP="00F33855">
      <w:pPr>
        <w:pStyle w:val="Telobesedila"/>
        <w:rPr>
          <w:rFonts w:ascii="Calibri" w:hAnsi="Calibri" w:cs="Calibri"/>
          <w:bCs/>
          <w:color w:val="000000"/>
          <w:sz w:val="22"/>
          <w:szCs w:val="22"/>
        </w:rPr>
      </w:pPr>
      <w:r w:rsidRPr="00F5684F">
        <w:rPr>
          <w:rFonts w:ascii="Calibri" w:hAnsi="Calibri" w:cs="Calibri"/>
          <w:color w:val="000000"/>
          <w:sz w:val="22"/>
          <w:szCs w:val="22"/>
        </w:rPr>
        <w:t xml:space="preserve">Cene iz Predračuna so izražene v evrih. V ceni so zajeti vsi stroški (dobave blaga, prevozni, carinski ter vsi morebitni drugi stroški), vsi popusti in rabati razen davek na dodano vrednost. Cene veljajo </w:t>
      </w:r>
      <w:proofErr w:type="spellStart"/>
      <w:r w:rsidRPr="00F5684F">
        <w:rPr>
          <w:rFonts w:ascii="Calibri" w:hAnsi="Calibri" w:cs="Calibri"/>
          <w:color w:val="000000"/>
          <w:sz w:val="22"/>
          <w:szCs w:val="22"/>
        </w:rPr>
        <w:t>ddp</w:t>
      </w:r>
      <w:proofErr w:type="spellEnd"/>
      <w:r w:rsidRPr="00F5684F">
        <w:rPr>
          <w:rFonts w:ascii="Calibri" w:hAnsi="Calibri" w:cs="Calibri"/>
          <w:color w:val="000000"/>
          <w:sz w:val="22"/>
          <w:szCs w:val="22"/>
        </w:rPr>
        <w:t xml:space="preserve">  skladišče naročnika, razloženo.</w:t>
      </w:r>
      <w:r w:rsidRPr="00F5684F">
        <w:rPr>
          <w:rFonts w:ascii="Calibri" w:hAnsi="Calibri" w:cs="Calibri"/>
          <w:bCs/>
          <w:color w:val="000000"/>
          <w:sz w:val="22"/>
          <w:szCs w:val="22"/>
        </w:rPr>
        <w:t xml:space="preserve"> </w:t>
      </w:r>
    </w:p>
    <w:p w14:paraId="39325EC5" w14:textId="77777777" w:rsidR="00F33855" w:rsidRPr="00F5684F" w:rsidRDefault="00F33855" w:rsidP="00F33855">
      <w:pPr>
        <w:pStyle w:val="Telobesedila"/>
        <w:rPr>
          <w:rFonts w:ascii="Calibri" w:hAnsi="Calibri" w:cs="Calibri"/>
          <w:bCs/>
          <w:color w:val="000000"/>
          <w:sz w:val="22"/>
          <w:szCs w:val="22"/>
        </w:rPr>
      </w:pPr>
    </w:p>
    <w:p w14:paraId="79F4E1D6" w14:textId="77777777" w:rsidR="00F33855" w:rsidRPr="00F5684F" w:rsidRDefault="00F33855" w:rsidP="00545893">
      <w:pPr>
        <w:rPr>
          <w:rFonts w:ascii="Calibri" w:hAnsi="Calibri" w:cs="Calibri"/>
          <w:b/>
          <w:iCs/>
          <w:color w:val="000000"/>
          <w:sz w:val="22"/>
          <w:szCs w:val="22"/>
          <w:u w:val="single"/>
        </w:rPr>
      </w:pPr>
    </w:p>
    <w:p w14:paraId="4288B685" w14:textId="77777777" w:rsidR="00F33855" w:rsidRPr="00F5684F" w:rsidRDefault="00F33855" w:rsidP="000241D5">
      <w:pPr>
        <w:pStyle w:val="Odstavekseznama"/>
        <w:numPr>
          <w:ilvl w:val="0"/>
          <w:numId w:val="31"/>
        </w:numPr>
        <w:suppressAutoHyphens/>
        <w:rPr>
          <w:rFonts w:ascii="Calibri" w:hAnsi="Calibri" w:cs="Calibri"/>
          <w:b/>
          <w:iCs/>
          <w:color w:val="000000"/>
          <w:sz w:val="22"/>
          <w:szCs w:val="22"/>
          <w:u w:val="single"/>
        </w:rPr>
      </w:pPr>
      <w:r w:rsidRPr="00F5684F">
        <w:rPr>
          <w:rFonts w:ascii="Calibri" w:hAnsi="Calibri" w:cs="Calibri"/>
          <w:b/>
          <w:iCs/>
          <w:color w:val="000000"/>
          <w:sz w:val="22"/>
          <w:szCs w:val="22"/>
          <w:u w:val="single"/>
        </w:rPr>
        <w:t xml:space="preserve">NAROČANJE BLAGA IN DOBAVNI ROK </w:t>
      </w:r>
    </w:p>
    <w:p w14:paraId="11CED5D3" w14:textId="77777777" w:rsidR="00F33855" w:rsidRPr="00F5684F" w:rsidRDefault="00F33855" w:rsidP="00F33855">
      <w:pPr>
        <w:pStyle w:val="Telobesedila"/>
        <w:rPr>
          <w:rFonts w:ascii="Calibri" w:hAnsi="Calibri" w:cs="Calibri"/>
          <w:b/>
          <w:bCs/>
          <w:color w:val="000000"/>
          <w:sz w:val="22"/>
          <w:szCs w:val="22"/>
        </w:rPr>
      </w:pPr>
    </w:p>
    <w:p w14:paraId="46EDBA65" w14:textId="77777777" w:rsidR="00F33855" w:rsidRPr="00F5684F" w:rsidRDefault="00F33855" w:rsidP="00F33855">
      <w:pPr>
        <w:pStyle w:val="Telobesedila"/>
        <w:rPr>
          <w:rFonts w:ascii="Calibri" w:hAnsi="Calibri" w:cs="Calibri"/>
          <w:b/>
          <w:bCs/>
          <w:color w:val="000000"/>
          <w:sz w:val="22"/>
          <w:szCs w:val="22"/>
        </w:rPr>
      </w:pPr>
    </w:p>
    <w:p w14:paraId="29149E1E"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1702AE2E" w14:textId="77777777" w:rsidR="00F33855" w:rsidRPr="00F5684F" w:rsidRDefault="00F33855" w:rsidP="00F33855">
      <w:pPr>
        <w:jc w:val="both"/>
        <w:rPr>
          <w:rFonts w:ascii="Calibri" w:hAnsi="Calibri" w:cs="Calibri"/>
          <w:color w:val="000000"/>
          <w:sz w:val="22"/>
          <w:szCs w:val="22"/>
        </w:rPr>
      </w:pPr>
    </w:p>
    <w:p w14:paraId="39962574" w14:textId="5104B49C" w:rsidR="005B40F7" w:rsidRPr="003F0A14" w:rsidRDefault="00F33855" w:rsidP="00545893">
      <w:pPr>
        <w:jc w:val="both"/>
        <w:rPr>
          <w:rFonts w:ascii="Calibri" w:hAnsi="Calibri" w:cs="Calibri"/>
          <w:sz w:val="22"/>
          <w:szCs w:val="22"/>
        </w:rPr>
      </w:pPr>
      <w:r w:rsidRPr="003F0A14">
        <w:rPr>
          <w:rFonts w:ascii="Calibri" w:hAnsi="Calibri" w:cs="Calibri"/>
          <w:color w:val="000000"/>
          <w:sz w:val="22"/>
          <w:szCs w:val="22"/>
        </w:rPr>
        <w:t xml:space="preserve">Dobavitelj </w:t>
      </w:r>
      <w:r w:rsidR="005B40F7" w:rsidRPr="003F0A14">
        <w:rPr>
          <w:rFonts w:ascii="Calibri" w:hAnsi="Calibri" w:cs="Calibri"/>
          <w:sz w:val="22"/>
          <w:szCs w:val="22"/>
        </w:rPr>
        <w:t xml:space="preserve">zagotavlja dostavo blaga </w:t>
      </w:r>
      <w:proofErr w:type="spellStart"/>
      <w:r w:rsidR="005B40F7" w:rsidRPr="003F0A14">
        <w:rPr>
          <w:rFonts w:ascii="Calibri" w:hAnsi="Calibri" w:cs="Calibri"/>
          <w:sz w:val="22"/>
          <w:szCs w:val="22"/>
        </w:rPr>
        <w:t>ddp</w:t>
      </w:r>
      <w:proofErr w:type="spellEnd"/>
      <w:r w:rsidR="005B40F7" w:rsidRPr="003F0A14">
        <w:rPr>
          <w:rFonts w:ascii="Calibri" w:hAnsi="Calibri" w:cs="Calibri"/>
          <w:sz w:val="22"/>
          <w:szCs w:val="22"/>
        </w:rPr>
        <w:t xml:space="preserve"> Splošna bolnišnica Celje, razloženo Lekarna naročnika</w:t>
      </w:r>
      <w:r w:rsidR="000966EC">
        <w:rPr>
          <w:rFonts w:ascii="Calibri" w:hAnsi="Calibri" w:cs="Calibri"/>
          <w:sz w:val="22"/>
          <w:szCs w:val="22"/>
        </w:rPr>
        <w:t xml:space="preserve"> </w:t>
      </w:r>
      <w:r w:rsidR="005B40F7" w:rsidRPr="003F0A14">
        <w:rPr>
          <w:rFonts w:ascii="Calibri" w:hAnsi="Calibri" w:cs="Calibri"/>
          <w:sz w:val="22"/>
          <w:szCs w:val="22"/>
        </w:rPr>
        <w:t>(v delovnem času naročnika od ponedeljka do petka).</w:t>
      </w:r>
      <w:r w:rsidR="000966EC">
        <w:rPr>
          <w:rFonts w:ascii="Calibri" w:hAnsi="Calibri" w:cs="Calibri"/>
          <w:sz w:val="22"/>
          <w:szCs w:val="22"/>
        </w:rPr>
        <w:t xml:space="preserve"> </w:t>
      </w:r>
      <w:r w:rsidR="005B40F7" w:rsidRPr="003F0A14">
        <w:rPr>
          <w:rFonts w:ascii="Calibri" w:hAnsi="Calibri" w:cs="Calibri"/>
          <w:sz w:val="22"/>
          <w:szCs w:val="22"/>
        </w:rPr>
        <w:t>Ponudnik mora zagotavljati dobavo celotne količine najkasneje 10 dni po podpisu pogodbe</w:t>
      </w:r>
      <w:r w:rsidR="00545893">
        <w:rPr>
          <w:rFonts w:ascii="Calibri" w:hAnsi="Calibri" w:cs="Calibri"/>
          <w:sz w:val="22"/>
          <w:szCs w:val="22"/>
        </w:rPr>
        <w:t>.</w:t>
      </w:r>
      <w:r w:rsidR="005B40F7" w:rsidRPr="003F0A14">
        <w:rPr>
          <w:rFonts w:ascii="Calibri" w:hAnsi="Calibri" w:cs="Calibri"/>
          <w:sz w:val="22"/>
          <w:szCs w:val="22"/>
        </w:rPr>
        <w:t xml:space="preserve"> </w:t>
      </w:r>
    </w:p>
    <w:p w14:paraId="502793A7" w14:textId="77777777" w:rsidR="003F0A14" w:rsidRPr="00730982" w:rsidRDefault="003F0A14" w:rsidP="003F0A14">
      <w:pPr>
        <w:jc w:val="both"/>
        <w:rPr>
          <w:rFonts w:ascii="Calibri" w:hAnsi="Calibri" w:cs="Calibri"/>
          <w:sz w:val="22"/>
          <w:szCs w:val="22"/>
          <w:highlight w:val="green"/>
        </w:rPr>
      </w:pPr>
    </w:p>
    <w:p w14:paraId="19585692" w14:textId="77777777" w:rsidR="00F33855" w:rsidRPr="00F5684F" w:rsidRDefault="00F33855" w:rsidP="00F33855">
      <w:pPr>
        <w:pStyle w:val="ASB2"/>
        <w:rPr>
          <w:rFonts w:ascii="Calibri" w:hAnsi="Calibri" w:cs="Calibri"/>
          <w:color w:val="000000"/>
          <w:sz w:val="22"/>
          <w:szCs w:val="22"/>
          <w:lang w:val="sl-SI"/>
        </w:rPr>
      </w:pPr>
    </w:p>
    <w:p w14:paraId="6CFDDDE7" w14:textId="77777777" w:rsidR="00F33855" w:rsidRPr="00F5684F" w:rsidRDefault="00F33855" w:rsidP="000241D5">
      <w:pPr>
        <w:numPr>
          <w:ilvl w:val="0"/>
          <w:numId w:val="31"/>
        </w:numPr>
        <w:rPr>
          <w:rFonts w:ascii="Calibri" w:hAnsi="Calibri" w:cs="Calibri"/>
          <w:b/>
          <w:color w:val="000000"/>
          <w:sz w:val="22"/>
          <w:szCs w:val="22"/>
          <w:u w:val="single"/>
        </w:rPr>
      </w:pPr>
      <w:r w:rsidRPr="00F5684F">
        <w:rPr>
          <w:rFonts w:ascii="Calibri" w:hAnsi="Calibri" w:cs="Calibri"/>
          <w:b/>
          <w:color w:val="000000"/>
          <w:sz w:val="22"/>
          <w:szCs w:val="22"/>
          <w:u w:val="single"/>
        </w:rPr>
        <w:t>PREVZEM IN KAKOVOST BLAGA</w:t>
      </w:r>
    </w:p>
    <w:p w14:paraId="6236CFF7" w14:textId="77777777" w:rsidR="00F33855" w:rsidRPr="00F5684F" w:rsidRDefault="00F33855" w:rsidP="00F33855">
      <w:pPr>
        <w:ind w:left="720"/>
        <w:rPr>
          <w:rFonts w:ascii="Calibri" w:hAnsi="Calibri" w:cs="Calibri"/>
          <w:b/>
          <w:color w:val="000000"/>
          <w:sz w:val="22"/>
          <w:szCs w:val="22"/>
          <w:u w:val="single"/>
        </w:rPr>
      </w:pPr>
    </w:p>
    <w:p w14:paraId="6BD52A0B" w14:textId="77777777" w:rsidR="00F33855" w:rsidRPr="00F5684F" w:rsidRDefault="00F33855" w:rsidP="00F33855">
      <w:pPr>
        <w:ind w:left="720"/>
        <w:rPr>
          <w:rFonts w:ascii="Calibri" w:hAnsi="Calibri" w:cs="Calibri"/>
          <w:b/>
          <w:color w:val="000000"/>
          <w:sz w:val="22"/>
          <w:szCs w:val="22"/>
          <w:u w:val="single"/>
        </w:rPr>
      </w:pPr>
    </w:p>
    <w:p w14:paraId="6BBAD6BD"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79CCFC7B" w14:textId="77777777" w:rsidR="00F33855" w:rsidRPr="00F5684F" w:rsidRDefault="00F33855" w:rsidP="00F33855">
      <w:pPr>
        <w:pStyle w:val="Telobesedila"/>
        <w:rPr>
          <w:rFonts w:ascii="Calibri" w:hAnsi="Calibri" w:cs="Calibri"/>
          <w:color w:val="000000"/>
          <w:sz w:val="22"/>
          <w:szCs w:val="22"/>
        </w:rPr>
      </w:pPr>
    </w:p>
    <w:p w14:paraId="47FEE335" w14:textId="77777777" w:rsidR="00F33855" w:rsidRPr="00F5684F" w:rsidRDefault="00F33855" w:rsidP="00F33855">
      <w:pPr>
        <w:pStyle w:val="Telobesedila"/>
        <w:rPr>
          <w:rFonts w:ascii="Calibri" w:hAnsi="Calibri" w:cs="Calibri"/>
          <w:color w:val="000000"/>
          <w:sz w:val="22"/>
          <w:szCs w:val="22"/>
        </w:rPr>
      </w:pPr>
      <w:r w:rsidRPr="00F5684F">
        <w:rPr>
          <w:rFonts w:ascii="Calibri" w:hAnsi="Calibri" w:cs="Calibri"/>
          <w:color w:val="000000"/>
          <w:sz w:val="22"/>
          <w:szCs w:val="22"/>
        </w:rPr>
        <w:t>Naročnik se obvezuje naročeno blago v celoti prevzeti na podlagi dobavnic. Dobavnica mora biti napisana v slovenskem jeziku in mora vsebovati naslednje elemente:</w:t>
      </w:r>
    </w:p>
    <w:p w14:paraId="185F5115" w14:textId="77777777" w:rsidR="00F33855" w:rsidRPr="00F5684F" w:rsidRDefault="00F33855" w:rsidP="00F33855">
      <w:pPr>
        <w:pStyle w:val="Telobesedila"/>
        <w:rPr>
          <w:rFonts w:ascii="Calibri" w:hAnsi="Calibri" w:cs="Calibri"/>
          <w:color w:val="000000"/>
          <w:sz w:val="22"/>
          <w:szCs w:val="22"/>
        </w:rPr>
      </w:pPr>
    </w:p>
    <w:p w14:paraId="1BB64A87" w14:textId="77777777" w:rsidR="00F33855" w:rsidRPr="00F5684F" w:rsidRDefault="00F33855" w:rsidP="000241D5">
      <w:pPr>
        <w:pStyle w:val="Odstavekseznama"/>
        <w:numPr>
          <w:ilvl w:val="0"/>
          <w:numId w:val="26"/>
        </w:numPr>
        <w:suppressAutoHyphens/>
        <w:autoSpaceDE w:val="0"/>
        <w:jc w:val="both"/>
        <w:rPr>
          <w:rFonts w:ascii="Calibri" w:hAnsi="Calibri" w:cs="Calibri"/>
          <w:color w:val="000000"/>
          <w:sz w:val="22"/>
          <w:szCs w:val="22"/>
        </w:rPr>
      </w:pPr>
      <w:r w:rsidRPr="00F5684F">
        <w:rPr>
          <w:rFonts w:ascii="Calibri" w:hAnsi="Calibri" w:cs="Calibri"/>
          <w:color w:val="000000"/>
          <w:sz w:val="22"/>
          <w:szCs w:val="22"/>
        </w:rPr>
        <w:t>naziv artikla</w:t>
      </w:r>
    </w:p>
    <w:p w14:paraId="3B55E3DA" w14:textId="77777777" w:rsidR="00F33855" w:rsidRPr="00F5684F" w:rsidRDefault="00F33855" w:rsidP="000241D5">
      <w:pPr>
        <w:pStyle w:val="Odstavekseznama"/>
        <w:numPr>
          <w:ilvl w:val="0"/>
          <w:numId w:val="26"/>
        </w:numPr>
        <w:suppressAutoHyphens/>
        <w:autoSpaceDE w:val="0"/>
        <w:jc w:val="both"/>
        <w:rPr>
          <w:rFonts w:ascii="Calibri" w:hAnsi="Calibri" w:cs="Calibri"/>
          <w:color w:val="000000"/>
          <w:sz w:val="22"/>
          <w:szCs w:val="22"/>
        </w:rPr>
      </w:pPr>
      <w:r w:rsidRPr="00F5684F">
        <w:rPr>
          <w:rFonts w:ascii="Calibri" w:hAnsi="Calibri" w:cs="Calibri"/>
          <w:color w:val="000000"/>
          <w:sz w:val="22"/>
          <w:szCs w:val="22"/>
        </w:rPr>
        <w:t>cena na enoto mere</w:t>
      </w:r>
    </w:p>
    <w:p w14:paraId="6912EE9F" w14:textId="77777777" w:rsidR="00F33855" w:rsidRPr="00F5684F" w:rsidRDefault="00F33855" w:rsidP="000241D5">
      <w:pPr>
        <w:pStyle w:val="Odstavekseznama"/>
        <w:numPr>
          <w:ilvl w:val="0"/>
          <w:numId w:val="26"/>
        </w:numPr>
        <w:suppressAutoHyphens/>
        <w:autoSpaceDE w:val="0"/>
        <w:jc w:val="both"/>
        <w:rPr>
          <w:rFonts w:ascii="Calibri" w:hAnsi="Calibri" w:cs="Calibri"/>
          <w:color w:val="000000"/>
          <w:sz w:val="22"/>
          <w:szCs w:val="22"/>
        </w:rPr>
      </w:pPr>
      <w:r w:rsidRPr="00F5684F">
        <w:rPr>
          <w:rFonts w:ascii="Calibri" w:hAnsi="Calibri" w:cs="Calibri"/>
          <w:color w:val="000000"/>
          <w:sz w:val="22"/>
          <w:szCs w:val="22"/>
        </w:rPr>
        <w:t>količina</w:t>
      </w:r>
    </w:p>
    <w:p w14:paraId="16592E18" w14:textId="77777777" w:rsidR="00F33855" w:rsidRPr="00F5684F" w:rsidRDefault="00F33855" w:rsidP="000241D5">
      <w:pPr>
        <w:pStyle w:val="Odstavekseznama"/>
        <w:numPr>
          <w:ilvl w:val="0"/>
          <w:numId w:val="26"/>
        </w:numPr>
        <w:suppressAutoHyphens/>
        <w:autoSpaceDE w:val="0"/>
        <w:jc w:val="both"/>
        <w:rPr>
          <w:rFonts w:ascii="Calibri" w:hAnsi="Calibri" w:cs="Calibri"/>
          <w:color w:val="000000"/>
          <w:sz w:val="22"/>
          <w:szCs w:val="22"/>
        </w:rPr>
      </w:pPr>
      <w:r w:rsidRPr="00F5684F">
        <w:rPr>
          <w:rFonts w:ascii="Calibri" w:hAnsi="Calibri" w:cs="Calibri"/>
          <w:color w:val="000000"/>
          <w:sz w:val="22"/>
          <w:szCs w:val="22"/>
        </w:rPr>
        <w:t>morebitni popust</w:t>
      </w:r>
    </w:p>
    <w:p w14:paraId="764A0A82" w14:textId="77777777" w:rsidR="00F33855" w:rsidRPr="00F5684F" w:rsidRDefault="00F33855" w:rsidP="000241D5">
      <w:pPr>
        <w:pStyle w:val="Odstavekseznama"/>
        <w:numPr>
          <w:ilvl w:val="0"/>
          <w:numId w:val="26"/>
        </w:numPr>
        <w:suppressAutoHyphens/>
        <w:autoSpaceDE w:val="0"/>
        <w:jc w:val="both"/>
        <w:rPr>
          <w:rFonts w:ascii="Calibri" w:hAnsi="Calibri" w:cs="Calibri"/>
          <w:color w:val="000000"/>
          <w:sz w:val="22"/>
          <w:szCs w:val="22"/>
        </w:rPr>
      </w:pPr>
      <w:r w:rsidRPr="00F5684F">
        <w:rPr>
          <w:rFonts w:ascii="Calibri" w:hAnsi="Calibri" w:cs="Calibri"/>
          <w:color w:val="000000"/>
          <w:sz w:val="22"/>
          <w:szCs w:val="22"/>
        </w:rPr>
        <w:t>kataloška številka artikla</w:t>
      </w:r>
    </w:p>
    <w:p w14:paraId="11821B7C" w14:textId="77777777" w:rsidR="00F33855" w:rsidRPr="003E4F4A" w:rsidRDefault="00F33855" w:rsidP="000241D5">
      <w:pPr>
        <w:pStyle w:val="Odstavekseznama"/>
        <w:numPr>
          <w:ilvl w:val="0"/>
          <w:numId w:val="26"/>
        </w:numPr>
        <w:suppressAutoHyphens/>
        <w:autoSpaceDE w:val="0"/>
        <w:jc w:val="both"/>
        <w:rPr>
          <w:rFonts w:ascii="Calibri" w:hAnsi="Calibri" w:cs="Calibri"/>
          <w:sz w:val="22"/>
          <w:szCs w:val="22"/>
        </w:rPr>
      </w:pPr>
      <w:r w:rsidRPr="003E4F4A">
        <w:rPr>
          <w:rFonts w:ascii="Calibri" w:hAnsi="Calibri" w:cs="Calibri"/>
          <w:sz w:val="22"/>
          <w:szCs w:val="22"/>
        </w:rPr>
        <w:t>črtna koda</w:t>
      </w:r>
    </w:p>
    <w:p w14:paraId="47651A12" w14:textId="77777777" w:rsidR="00F33855" w:rsidRPr="00F5684F" w:rsidRDefault="00F33855" w:rsidP="000241D5">
      <w:pPr>
        <w:pStyle w:val="Odstavekseznama"/>
        <w:numPr>
          <w:ilvl w:val="0"/>
          <w:numId w:val="26"/>
        </w:numPr>
        <w:suppressAutoHyphens/>
        <w:autoSpaceDE w:val="0"/>
        <w:jc w:val="both"/>
        <w:rPr>
          <w:rFonts w:ascii="Calibri" w:hAnsi="Calibri" w:cs="Calibri"/>
          <w:color w:val="000000"/>
          <w:sz w:val="22"/>
          <w:szCs w:val="22"/>
        </w:rPr>
      </w:pPr>
      <w:r w:rsidRPr="00F5684F">
        <w:rPr>
          <w:rFonts w:ascii="Calibri" w:hAnsi="Calibri" w:cs="Calibri"/>
          <w:color w:val="000000"/>
          <w:sz w:val="22"/>
          <w:szCs w:val="22"/>
        </w:rPr>
        <w:t>dobaviteljeva šifra</w:t>
      </w:r>
    </w:p>
    <w:p w14:paraId="0CA5FCF5" w14:textId="77777777" w:rsidR="00F33855" w:rsidRPr="00F5684F" w:rsidRDefault="00F33855" w:rsidP="000241D5">
      <w:pPr>
        <w:pStyle w:val="Odstavekseznama"/>
        <w:numPr>
          <w:ilvl w:val="0"/>
          <w:numId w:val="26"/>
        </w:numPr>
        <w:suppressAutoHyphens/>
        <w:autoSpaceDE w:val="0"/>
        <w:jc w:val="both"/>
        <w:rPr>
          <w:rFonts w:ascii="Calibri" w:hAnsi="Calibri" w:cs="Calibri"/>
          <w:color w:val="000000"/>
          <w:sz w:val="22"/>
          <w:szCs w:val="22"/>
        </w:rPr>
      </w:pPr>
      <w:r w:rsidRPr="00F5684F">
        <w:rPr>
          <w:rFonts w:ascii="Calibri" w:hAnsi="Calibri" w:cs="Calibri"/>
          <w:color w:val="000000"/>
          <w:sz w:val="22"/>
          <w:szCs w:val="22"/>
        </w:rPr>
        <w:t>serijsko številko artikla</w:t>
      </w:r>
    </w:p>
    <w:p w14:paraId="56E6035E" w14:textId="77777777" w:rsidR="00F33855" w:rsidRPr="00F5684F" w:rsidRDefault="00F33855" w:rsidP="000241D5">
      <w:pPr>
        <w:pStyle w:val="Odstavekseznama"/>
        <w:numPr>
          <w:ilvl w:val="0"/>
          <w:numId w:val="26"/>
        </w:numPr>
        <w:suppressAutoHyphens/>
        <w:autoSpaceDE w:val="0"/>
        <w:jc w:val="both"/>
        <w:rPr>
          <w:rFonts w:ascii="Calibri" w:hAnsi="Calibri" w:cs="Calibri"/>
          <w:color w:val="000000"/>
          <w:sz w:val="22"/>
          <w:szCs w:val="22"/>
        </w:rPr>
      </w:pPr>
      <w:r w:rsidRPr="00F5684F">
        <w:rPr>
          <w:rFonts w:ascii="Calibri" w:hAnsi="Calibri" w:cs="Calibri"/>
          <w:color w:val="000000"/>
          <w:sz w:val="22"/>
          <w:szCs w:val="22"/>
        </w:rPr>
        <w:t>stopnjo DDV-ja</w:t>
      </w:r>
    </w:p>
    <w:p w14:paraId="511C081C" w14:textId="77777777" w:rsidR="00F33855" w:rsidRPr="00F5684F" w:rsidRDefault="00F33855" w:rsidP="000241D5">
      <w:pPr>
        <w:pStyle w:val="Telobesedila"/>
        <w:numPr>
          <w:ilvl w:val="0"/>
          <w:numId w:val="26"/>
        </w:numPr>
        <w:rPr>
          <w:rFonts w:ascii="Calibri" w:hAnsi="Calibri" w:cs="Calibri"/>
          <w:color w:val="000000"/>
          <w:sz w:val="22"/>
          <w:szCs w:val="22"/>
        </w:rPr>
      </w:pPr>
      <w:r w:rsidRPr="00F5684F">
        <w:rPr>
          <w:rFonts w:ascii="Calibri" w:hAnsi="Calibri" w:cs="Calibri"/>
          <w:color w:val="000000"/>
          <w:sz w:val="22"/>
          <w:szCs w:val="22"/>
        </w:rPr>
        <w:t>številka naročilnice</w:t>
      </w:r>
    </w:p>
    <w:p w14:paraId="3B7007A5" w14:textId="77777777" w:rsidR="00F33855" w:rsidRPr="00F5684F" w:rsidRDefault="00F33855" w:rsidP="00F33855">
      <w:pPr>
        <w:pStyle w:val="Telobesedila"/>
        <w:rPr>
          <w:rFonts w:ascii="Calibri" w:hAnsi="Calibri" w:cs="Calibri"/>
          <w:color w:val="000000"/>
          <w:sz w:val="22"/>
          <w:szCs w:val="22"/>
        </w:rPr>
      </w:pPr>
    </w:p>
    <w:p w14:paraId="53E206E1" w14:textId="77777777" w:rsidR="00F33855" w:rsidRPr="00F5684F" w:rsidRDefault="00F33855" w:rsidP="00F33855">
      <w:pPr>
        <w:pStyle w:val="Telobesedila"/>
        <w:rPr>
          <w:rFonts w:ascii="Calibri" w:hAnsi="Calibri" w:cs="Calibri"/>
          <w:color w:val="000000"/>
          <w:sz w:val="22"/>
          <w:szCs w:val="22"/>
        </w:rPr>
      </w:pPr>
      <w:r w:rsidRPr="00F5684F">
        <w:rPr>
          <w:rFonts w:ascii="Calibri" w:hAnsi="Calibri" w:cs="Calibri"/>
          <w:color w:val="000000"/>
          <w:sz w:val="22"/>
          <w:szCs w:val="22"/>
        </w:rPr>
        <w:t>Dobavitelj se obvezuje zagotavljati načelo sledljivosti bl</w:t>
      </w:r>
      <w:r w:rsidR="00DC593A">
        <w:rPr>
          <w:rFonts w:ascii="Calibri" w:hAnsi="Calibri" w:cs="Calibri"/>
          <w:color w:val="000000"/>
          <w:sz w:val="22"/>
          <w:szCs w:val="22"/>
        </w:rPr>
        <w:t>aga, pri čemer se bo ob dobavah</w:t>
      </w:r>
      <w:r w:rsidRPr="00F5684F">
        <w:rPr>
          <w:rFonts w:ascii="Calibri" w:hAnsi="Calibri" w:cs="Calibri"/>
          <w:color w:val="000000"/>
          <w:sz w:val="22"/>
          <w:szCs w:val="22"/>
        </w:rPr>
        <w:t xml:space="preserve"> blaga skliceval na naročilnico blaga naročnika in zagotavljal ujemanje podatkov: naziv blaga, enota mere in kataloška številka proizvajalca, v ponudbeni dokumentaciji, na dobavnici, računu in embalaži.</w:t>
      </w:r>
    </w:p>
    <w:p w14:paraId="212EB996" w14:textId="77777777" w:rsidR="00F33855" w:rsidRPr="00F5684F" w:rsidRDefault="00F33855" w:rsidP="00F33855">
      <w:pPr>
        <w:pStyle w:val="Telobesedila"/>
        <w:rPr>
          <w:rFonts w:ascii="Calibri" w:hAnsi="Calibri" w:cs="Calibri"/>
          <w:color w:val="000000"/>
          <w:sz w:val="22"/>
          <w:szCs w:val="22"/>
        </w:rPr>
      </w:pPr>
    </w:p>
    <w:p w14:paraId="18926CC9" w14:textId="78B556D8" w:rsidR="003F0A14" w:rsidRPr="00F5684F" w:rsidRDefault="00F33855" w:rsidP="003E4F4A">
      <w:pPr>
        <w:autoSpaceDE w:val="0"/>
        <w:jc w:val="both"/>
        <w:rPr>
          <w:rFonts w:ascii="Calibri" w:hAnsi="Calibri" w:cs="Calibri"/>
          <w:color w:val="000000"/>
          <w:sz w:val="22"/>
          <w:szCs w:val="22"/>
        </w:rPr>
      </w:pPr>
      <w:r w:rsidRPr="00F5684F">
        <w:rPr>
          <w:rFonts w:ascii="Calibri" w:hAnsi="Calibri" w:cs="Calibri"/>
          <w:color w:val="000000"/>
          <w:sz w:val="22"/>
          <w:szCs w:val="22"/>
        </w:rPr>
        <w:t>Blago mora biti obvezno pakiran</w:t>
      </w:r>
      <w:r w:rsidR="00DC593A">
        <w:rPr>
          <w:rFonts w:ascii="Calibri" w:hAnsi="Calibri" w:cs="Calibri"/>
          <w:color w:val="000000"/>
          <w:sz w:val="22"/>
          <w:szCs w:val="22"/>
        </w:rPr>
        <w:t>o</w:t>
      </w:r>
      <w:r w:rsidRPr="00F5684F">
        <w:rPr>
          <w:rFonts w:ascii="Calibri" w:hAnsi="Calibri" w:cs="Calibri"/>
          <w:color w:val="000000"/>
          <w:sz w:val="22"/>
          <w:szCs w:val="22"/>
        </w:rPr>
        <w:t xml:space="preserve"> v originalni embalaži (kot izhaja iz proizvajalčevega kataloga). </w:t>
      </w:r>
      <w:r w:rsidR="003E4F4A" w:rsidRPr="003E4F4A">
        <w:rPr>
          <w:rFonts w:ascii="Calibri" w:hAnsi="Calibri" w:cs="Calibri"/>
          <w:color w:val="000000"/>
          <w:sz w:val="22"/>
          <w:szCs w:val="22"/>
        </w:rPr>
        <w:t xml:space="preserve">Na  osnovnem pakiranju (primarni embalaži) morajo biti vsaj naslednji podatki : </w:t>
      </w:r>
      <w:r w:rsidR="00545893" w:rsidRPr="00545893">
        <w:rPr>
          <w:rFonts w:ascii="Calibri" w:hAnsi="Calibri" w:cs="Calibri"/>
          <w:color w:val="000000"/>
          <w:sz w:val="22"/>
          <w:szCs w:val="22"/>
        </w:rPr>
        <w:t>naziv uvoznika, naziv izdelka, kataloška številka, proizvajalec, št. kosov v osnovnem pakiranju,  standard, rok uporabnosti, lot, CE oznaka.</w:t>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r w:rsidR="003E4F4A" w:rsidRPr="003E4F4A">
        <w:rPr>
          <w:rFonts w:ascii="Calibri" w:hAnsi="Calibri" w:cs="Calibri"/>
          <w:color w:val="000000"/>
          <w:sz w:val="22"/>
          <w:szCs w:val="22"/>
        </w:rPr>
        <w:tab/>
      </w:r>
    </w:p>
    <w:p w14:paraId="446424D3"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50E58945" w14:textId="77777777" w:rsidR="00F33855" w:rsidRPr="00F5684F" w:rsidRDefault="00F33855" w:rsidP="00F33855">
      <w:pPr>
        <w:ind w:left="720"/>
        <w:rPr>
          <w:rFonts w:ascii="Calibri" w:hAnsi="Calibri" w:cs="Calibri"/>
          <w:color w:val="000000"/>
          <w:sz w:val="22"/>
          <w:szCs w:val="22"/>
        </w:rPr>
      </w:pPr>
    </w:p>
    <w:p w14:paraId="10CFF502" w14:textId="77777777" w:rsidR="00F33855" w:rsidRPr="00F5684F" w:rsidRDefault="00F33855" w:rsidP="00F33855">
      <w:pPr>
        <w:pStyle w:val="Telobesedila"/>
        <w:rPr>
          <w:rFonts w:ascii="Calibri" w:hAnsi="Calibri" w:cs="Calibri"/>
          <w:iCs/>
          <w:color w:val="000000"/>
          <w:sz w:val="22"/>
          <w:szCs w:val="22"/>
        </w:rPr>
      </w:pPr>
      <w:r w:rsidRPr="00F5684F">
        <w:rPr>
          <w:rFonts w:ascii="Calibri" w:hAnsi="Calibri" w:cs="Calibri"/>
          <w:iCs/>
          <w:color w:val="000000"/>
          <w:sz w:val="22"/>
          <w:szCs w:val="22"/>
        </w:rPr>
        <w:t>Količinski prevzem blaga se opravi takoj ob prevzemu blaga. Količinska odstopanja, ki jih ni bilo moč ugotoviti ob prevzemu, mora naročnik pisno reklamirati najkasneje v treh (3) delovnih dneh od prevzema.</w:t>
      </w:r>
    </w:p>
    <w:p w14:paraId="14F71882" w14:textId="77777777" w:rsidR="00F33855" w:rsidRPr="00F5684F" w:rsidRDefault="00F33855" w:rsidP="00F33855">
      <w:pPr>
        <w:pStyle w:val="Telobesedila"/>
        <w:rPr>
          <w:rFonts w:ascii="Calibri" w:hAnsi="Calibri" w:cs="Calibri"/>
          <w:iCs/>
          <w:color w:val="000000"/>
          <w:sz w:val="22"/>
          <w:szCs w:val="22"/>
        </w:rPr>
      </w:pPr>
    </w:p>
    <w:p w14:paraId="6673F157"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08FE86B4" w14:textId="77777777" w:rsidR="00F33855" w:rsidRPr="00F5684F" w:rsidRDefault="00F33855" w:rsidP="00F33855">
      <w:pPr>
        <w:pStyle w:val="Telobesedila"/>
        <w:rPr>
          <w:rFonts w:ascii="Calibri" w:hAnsi="Calibri" w:cs="Calibri"/>
          <w:iCs/>
          <w:color w:val="000000"/>
          <w:sz w:val="22"/>
          <w:szCs w:val="22"/>
        </w:rPr>
      </w:pPr>
    </w:p>
    <w:p w14:paraId="278250AE" w14:textId="77777777" w:rsidR="00F33855" w:rsidRPr="00F5684F" w:rsidRDefault="00F33855" w:rsidP="00F33855">
      <w:pPr>
        <w:pStyle w:val="Telobesedila"/>
        <w:rPr>
          <w:rFonts w:ascii="Calibri" w:hAnsi="Calibri" w:cs="Calibri"/>
          <w:color w:val="000000"/>
          <w:sz w:val="22"/>
          <w:szCs w:val="22"/>
        </w:rPr>
      </w:pPr>
      <w:r w:rsidRPr="00F5684F">
        <w:rPr>
          <w:rFonts w:ascii="Calibri" w:hAnsi="Calibri" w:cs="Calibri"/>
          <w:iCs/>
          <w:color w:val="000000"/>
          <w:sz w:val="22"/>
          <w:szCs w:val="22"/>
        </w:rPr>
        <w:t>Dobavljeno blago mora ustrezati dogovorjeni kvaliteti za vsak artikel posebej.</w:t>
      </w:r>
      <w:r w:rsidRPr="00F5684F">
        <w:rPr>
          <w:rFonts w:ascii="Calibri" w:hAnsi="Calibri" w:cs="Calibri"/>
          <w:color w:val="000000"/>
          <w:sz w:val="22"/>
          <w:szCs w:val="22"/>
        </w:rPr>
        <w:t xml:space="preserve"> </w:t>
      </w:r>
    </w:p>
    <w:p w14:paraId="4D5DD9E8" w14:textId="77777777" w:rsidR="00F33855" w:rsidRPr="00F5684F" w:rsidRDefault="00F33855" w:rsidP="00F33855">
      <w:pPr>
        <w:pStyle w:val="Telobesedila"/>
        <w:rPr>
          <w:rFonts w:ascii="Calibri" w:hAnsi="Calibri" w:cs="Calibri"/>
          <w:iCs/>
          <w:color w:val="000000"/>
          <w:sz w:val="22"/>
          <w:szCs w:val="22"/>
        </w:rPr>
      </w:pPr>
    </w:p>
    <w:p w14:paraId="247D8A0D" w14:textId="77777777" w:rsidR="00F33855" w:rsidRPr="00F5684F" w:rsidRDefault="00F33855" w:rsidP="00F33855">
      <w:pPr>
        <w:pStyle w:val="Telobesedila"/>
        <w:rPr>
          <w:rFonts w:ascii="Calibri" w:hAnsi="Calibri" w:cs="Calibri"/>
          <w:iCs/>
          <w:color w:val="000000"/>
          <w:sz w:val="22"/>
          <w:szCs w:val="22"/>
        </w:rPr>
      </w:pPr>
      <w:r w:rsidRPr="00F5684F">
        <w:rPr>
          <w:rFonts w:ascii="Calibri" w:hAnsi="Calibri" w:cs="Calibri"/>
          <w:iCs/>
          <w:color w:val="000000"/>
          <w:sz w:val="22"/>
          <w:szCs w:val="22"/>
        </w:rPr>
        <w:t xml:space="preserve">Kakovostna odstopanja lahko naročnik pisno reklamira najkasneje v 30 dneh od prevzema blaga. </w:t>
      </w:r>
    </w:p>
    <w:p w14:paraId="7F25D65B" w14:textId="77777777" w:rsidR="00F33855" w:rsidRPr="00F5684F" w:rsidRDefault="00F33855" w:rsidP="00F33855">
      <w:pPr>
        <w:pStyle w:val="Telobesedila"/>
        <w:rPr>
          <w:rFonts w:ascii="Calibri" w:hAnsi="Calibri" w:cs="Calibri"/>
          <w:iCs/>
          <w:color w:val="000000"/>
          <w:sz w:val="22"/>
          <w:szCs w:val="22"/>
        </w:rPr>
      </w:pPr>
    </w:p>
    <w:p w14:paraId="699D65C1" w14:textId="77777777" w:rsidR="00F33855" w:rsidRPr="00F5684F" w:rsidRDefault="00F33855" w:rsidP="00F33855">
      <w:pPr>
        <w:pStyle w:val="Telobesedila"/>
        <w:rPr>
          <w:rFonts w:ascii="Calibri" w:hAnsi="Calibri" w:cs="Calibri"/>
          <w:iCs/>
          <w:color w:val="000000"/>
          <w:sz w:val="22"/>
          <w:szCs w:val="22"/>
        </w:rPr>
      </w:pPr>
      <w:r w:rsidRPr="00F5684F">
        <w:rPr>
          <w:rFonts w:ascii="Calibri" w:hAnsi="Calibri" w:cs="Calibri"/>
          <w:color w:val="000000"/>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56559153" w14:textId="77777777" w:rsidR="00F33855" w:rsidRPr="00F5684F" w:rsidRDefault="00F33855" w:rsidP="00F33855">
      <w:pPr>
        <w:pStyle w:val="Telobesedila"/>
        <w:rPr>
          <w:rFonts w:ascii="Calibri" w:hAnsi="Calibri" w:cs="Calibri"/>
          <w:iCs/>
          <w:color w:val="000000"/>
          <w:sz w:val="22"/>
          <w:szCs w:val="22"/>
        </w:rPr>
      </w:pPr>
    </w:p>
    <w:p w14:paraId="2BB512CB"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5C9EAFF7" w14:textId="77777777" w:rsidR="00F33855" w:rsidRPr="00F5684F" w:rsidRDefault="00F33855" w:rsidP="00F33855">
      <w:pPr>
        <w:pStyle w:val="Telobesedila"/>
        <w:rPr>
          <w:rFonts w:ascii="Calibri" w:hAnsi="Calibri" w:cs="Calibri"/>
          <w:color w:val="000000"/>
          <w:sz w:val="22"/>
          <w:szCs w:val="22"/>
        </w:rPr>
      </w:pPr>
    </w:p>
    <w:p w14:paraId="4ED175BD" w14:textId="77777777" w:rsidR="00F33855" w:rsidRPr="00F5684F" w:rsidRDefault="00F33855" w:rsidP="00F33855">
      <w:pPr>
        <w:pStyle w:val="ASB2"/>
        <w:rPr>
          <w:rFonts w:ascii="Calibri" w:hAnsi="Calibri" w:cs="Calibri"/>
          <w:color w:val="000000"/>
          <w:sz w:val="22"/>
          <w:szCs w:val="22"/>
          <w:lang w:val="sl-SI"/>
        </w:rPr>
      </w:pPr>
      <w:r w:rsidRPr="00F5684F">
        <w:rPr>
          <w:rFonts w:ascii="Calibri" w:hAnsi="Calibri" w:cs="Calibri"/>
          <w:color w:val="000000"/>
          <w:sz w:val="22"/>
          <w:szCs w:val="22"/>
          <w:lang w:val="sl-SI"/>
        </w:rPr>
        <w:t>Dobavitelj se obvezuje:</w:t>
      </w:r>
    </w:p>
    <w:p w14:paraId="549EB9C9" w14:textId="77777777" w:rsidR="00F33855" w:rsidRPr="00F5684F" w:rsidRDefault="00F33855" w:rsidP="000241D5">
      <w:pPr>
        <w:pStyle w:val="ASB2"/>
        <w:numPr>
          <w:ilvl w:val="0"/>
          <w:numId w:val="25"/>
        </w:numPr>
        <w:rPr>
          <w:rFonts w:ascii="Calibri" w:hAnsi="Calibri" w:cs="Calibri"/>
          <w:color w:val="000000"/>
          <w:sz w:val="22"/>
          <w:szCs w:val="22"/>
          <w:lang w:val="sl-SI"/>
        </w:rPr>
      </w:pPr>
      <w:r w:rsidRPr="00F5684F">
        <w:rPr>
          <w:rFonts w:ascii="Calibri" w:hAnsi="Calibri" w:cs="Calibri"/>
          <w:color w:val="000000"/>
          <w:sz w:val="22"/>
          <w:szCs w:val="22"/>
          <w:lang w:val="sl-SI"/>
        </w:rPr>
        <w:t>da bo dostavil kvalitetno blago, ki popolnoma ustreza vsem opisom, karakteristikam in specifikacijam, ki so bile opredeljene v Razpisni dokumentaciji,</w:t>
      </w:r>
    </w:p>
    <w:p w14:paraId="684A43F6" w14:textId="77777777" w:rsidR="00F33855" w:rsidRPr="00F5684F" w:rsidRDefault="00F33855" w:rsidP="000241D5">
      <w:pPr>
        <w:pStyle w:val="ASB2"/>
        <w:numPr>
          <w:ilvl w:val="0"/>
          <w:numId w:val="25"/>
        </w:numPr>
        <w:rPr>
          <w:rFonts w:ascii="Calibri" w:hAnsi="Calibri" w:cs="Calibri"/>
          <w:color w:val="000000"/>
          <w:sz w:val="22"/>
          <w:szCs w:val="22"/>
          <w:lang w:val="sl-SI"/>
        </w:rPr>
      </w:pPr>
      <w:r w:rsidRPr="00F5684F">
        <w:rPr>
          <w:rFonts w:ascii="Calibri" w:hAnsi="Calibri" w:cs="Calibri"/>
          <w:color w:val="000000"/>
          <w:sz w:val="22"/>
          <w:szCs w:val="22"/>
          <w:lang w:val="sl-SI"/>
        </w:rPr>
        <w:t xml:space="preserve">da bo nosil vse stroške, ki bi nastali zaradi odpoklica blaga zaradi napake, storjene s strani ponudnika oziroma proizvajalca blaga. </w:t>
      </w:r>
    </w:p>
    <w:p w14:paraId="041E1C72" w14:textId="77777777" w:rsidR="00F33855" w:rsidRPr="00F5684F" w:rsidRDefault="00F33855" w:rsidP="000241D5">
      <w:pPr>
        <w:numPr>
          <w:ilvl w:val="0"/>
          <w:numId w:val="25"/>
        </w:numPr>
        <w:jc w:val="both"/>
        <w:rPr>
          <w:rFonts w:ascii="Calibri" w:hAnsi="Calibri" w:cs="Calibri"/>
          <w:color w:val="000000"/>
          <w:sz w:val="22"/>
          <w:szCs w:val="22"/>
        </w:rPr>
      </w:pPr>
      <w:r w:rsidRPr="00F5684F">
        <w:rPr>
          <w:rFonts w:ascii="Calibri" w:hAnsi="Calibri" w:cs="Calibri"/>
          <w:color w:val="000000"/>
          <w:sz w:val="22"/>
          <w:szCs w:val="22"/>
        </w:rPr>
        <w:t>takoj pisno opozoril naročnika na okoliščine, ki bi lahko otežile ali onemogočile kakovostno in pravilno dobavo;</w:t>
      </w:r>
    </w:p>
    <w:p w14:paraId="1236005B" w14:textId="77777777" w:rsidR="00F33855" w:rsidRPr="00F5684F" w:rsidRDefault="00F33855" w:rsidP="000241D5">
      <w:pPr>
        <w:numPr>
          <w:ilvl w:val="0"/>
          <w:numId w:val="25"/>
        </w:numPr>
        <w:jc w:val="both"/>
        <w:rPr>
          <w:rFonts w:ascii="Calibri" w:hAnsi="Calibri" w:cs="Calibri"/>
          <w:color w:val="000000"/>
          <w:sz w:val="22"/>
          <w:szCs w:val="22"/>
        </w:rPr>
      </w:pPr>
      <w:r w:rsidRPr="00F5684F">
        <w:rPr>
          <w:rFonts w:ascii="Calibri" w:hAnsi="Calibri" w:cs="Calibri"/>
          <w:color w:val="000000"/>
          <w:sz w:val="22"/>
          <w:szCs w:val="22"/>
        </w:rPr>
        <w:t xml:space="preserve">izvajal vse svoje obveznosti po tem sporazumu do naročnika po pravilih stroke, v skladu z navodili naročnika in v dogovorjenih rokih; </w:t>
      </w:r>
    </w:p>
    <w:p w14:paraId="3CB86CB7" w14:textId="77777777" w:rsidR="00F33855" w:rsidRPr="00F5684F" w:rsidRDefault="00F33855" w:rsidP="000241D5">
      <w:pPr>
        <w:numPr>
          <w:ilvl w:val="0"/>
          <w:numId w:val="25"/>
        </w:numPr>
        <w:jc w:val="both"/>
        <w:rPr>
          <w:rFonts w:ascii="Calibri" w:hAnsi="Calibri" w:cs="Calibri"/>
          <w:color w:val="000000"/>
          <w:sz w:val="22"/>
          <w:szCs w:val="22"/>
        </w:rPr>
      </w:pPr>
      <w:r w:rsidRPr="00F5684F">
        <w:rPr>
          <w:rFonts w:ascii="Calibri" w:hAnsi="Calibri" w:cs="Calibri"/>
          <w:color w:val="000000"/>
          <w:sz w:val="22"/>
          <w:szCs w:val="22"/>
        </w:rPr>
        <w:t>dobavljal blago, ki nima pravnih in stvarnih napak;</w:t>
      </w:r>
    </w:p>
    <w:p w14:paraId="0A2F712A" w14:textId="77777777" w:rsidR="00F33855" w:rsidRPr="00F5684F" w:rsidRDefault="00F33855" w:rsidP="000241D5">
      <w:pPr>
        <w:numPr>
          <w:ilvl w:val="0"/>
          <w:numId w:val="25"/>
        </w:numPr>
        <w:jc w:val="both"/>
        <w:rPr>
          <w:rFonts w:ascii="Calibri" w:hAnsi="Calibri" w:cs="Calibri"/>
          <w:color w:val="000000"/>
          <w:sz w:val="22"/>
          <w:szCs w:val="22"/>
        </w:rPr>
      </w:pPr>
      <w:r w:rsidRPr="00F5684F">
        <w:rPr>
          <w:rFonts w:ascii="Calibri" w:hAnsi="Calibri" w:cs="Calibri"/>
          <w:color w:val="000000"/>
          <w:sz w:val="22"/>
          <w:szCs w:val="22"/>
        </w:rPr>
        <w:t>da bo nosil vse stroške, ki bi nastali zaradi odpoklica blaga zaradi napake, storjene s strani dobavitelja oziroma proizvajalca;</w:t>
      </w:r>
    </w:p>
    <w:p w14:paraId="59151313" w14:textId="77777777" w:rsidR="00F33855" w:rsidRPr="00F5684F" w:rsidRDefault="00F33855" w:rsidP="000241D5">
      <w:pPr>
        <w:numPr>
          <w:ilvl w:val="0"/>
          <w:numId w:val="25"/>
        </w:numPr>
        <w:jc w:val="both"/>
        <w:rPr>
          <w:rFonts w:ascii="Calibri" w:hAnsi="Calibri" w:cs="Calibri"/>
          <w:color w:val="000000"/>
          <w:sz w:val="22"/>
          <w:szCs w:val="22"/>
        </w:rPr>
      </w:pPr>
      <w:r w:rsidRPr="00F5684F">
        <w:rPr>
          <w:rFonts w:ascii="Calibri" w:hAnsi="Calibri" w:cs="Calibri"/>
          <w:color w:val="000000"/>
          <w:sz w:val="22"/>
          <w:szCs w:val="22"/>
        </w:rPr>
        <w:t>da bo nosil vse stroške (razliko v ceni), ki bi nastali zaradi ne dobave dogovorjenega blaga naročniku in ki bi naročnika prisililo h kritnemu nakupu blaga pri drugem ponudniku z višjo ceno;</w:t>
      </w:r>
    </w:p>
    <w:p w14:paraId="1889B04C" w14:textId="77777777" w:rsidR="00F33855" w:rsidRPr="00F5684F" w:rsidRDefault="00F33855" w:rsidP="00F33855">
      <w:pPr>
        <w:autoSpaceDE w:val="0"/>
        <w:jc w:val="both"/>
        <w:rPr>
          <w:rFonts w:ascii="Calibri" w:hAnsi="Calibri" w:cs="Calibri"/>
          <w:color w:val="000000"/>
          <w:sz w:val="22"/>
          <w:szCs w:val="22"/>
        </w:rPr>
      </w:pPr>
    </w:p>
    <w:p w14:paraId="753D18C4" w14:textId="77777777" w:rsidR="00DC593A" w:rsidRDefault="00F33855" w:rsidP="00F33855">
      <w:pPr>
        <w:jc w:val="both"/>
        <w:rPr>
          <w:rFonts w:ascii="Calibri" w:hAnsi="Calibri" w:cs="Calibri"/>
          <w:color w:val="000000"/>
          <w:sz w:val="22"/>
          <w:szCs w:val="22"/>
        </w:rPr>
      </w:pPr>
      <w:r w:rsidRPr="00F5684F">
        <w:rPr>
          <w:rFonts w:ascii="Calibri" w:hAnsi="Calibri" w:cs="Calibri"/>
          <w:color w:val="000000"/>
          <w:sz w:val="22"/>
          <w:szCs w:val="22"/>
        </w:rPr>
        <w:t>Dobavitelj mora ves čas trajanja te pogodbe zagotavljati veljavnost dokumentov za ponujene artikle (CE certifikate ter izjave o skladnosti). Dobavitelj je dolžan naročniku na njegov poziv dostaviti zahtevan dokument, v primeru, ko dokumentu poteče rok veljavnosti.</w:t>
      </w:r>
    </w:p>
    <w:p w14:paraId="43EC0A25" w14:textId="77777777" w:rsidR="00DC593A" w:rsidRPr="00F5684F" w:rsidRDefault="00DC593A" w:rsidP="00F33855">
      <w:pPr>
        <w:jc w:val="both"/>
        <w:rPr>
          <w:rFonts w:ascii="Calibri" w:hAnsi="Calibri" w:cs="Calibri"/>
          <w:color w:val="000000"/>
          <w:sz w:val="22"/>
          <w:szCs w:val="22"/>
        </w:rPr>
      </w:pPr>
    </w:p>
    <w:p w14:paraId="514DF97E" w14:textId="77777777" w:rsidR="00CA0DD1" w:rsidRPr="00F5684F" w:rsidRDefault="00CA0DD1" w:rsidP="00F33855">
      <w:pPr>
        <w:pStyle w:val="Telobesedila"/>
        <w:rPr>
          <w:rFonts w:ascii="Calibri" w:hAnsi="Calibri" w:cs="Calibri"/>
          <w:color w:val="000000"/>
          <w:sz w:val="22"/>
          <w:szCs w:val="22"/>
        </w:rPr>
      </w:pPr>
    </w:p>
    <w:p w14:paraId="37693EA0" w14:textId="77777777" w:rsidR="00F33855" w:rsidRPr="00F5684F" w:rsidRDefault="00F33855" w:rsidP="000241D5">
      <w:pPr>
        <w:numPr>
          <w:ilvl w:val="0"/>
          <w:numId w:val="31"/>
        </w:numPr>
        <w:rPr>
          <w:rFonts w:ascii="Calibri" w:hAnsi="Calibri" w:cs="Calibri"/>
          <w:b/>
          <w:color w:val="000000"/>
          <w:sz w:val="22"/>
          <w:szCs w:val="22"/>
          <w:u w:val="single"/>
        </w:rPr>
      </w:pPr>
      <w:r w:rsidRPr="00F5684F">
        <w:rPr>
          <w:rFonts w:ascii="Calibri" w:hAnsi="Calibri" w:cs="Calibri"/>
          <w:b/>
          <w:color w:val="000000"/>
          <w:sz w:val="22"/>
          <w:szCs w:val="22"/>
          <w:u w:val="single"/>
        </w:rPr>
        <w:t xml:space="preserve">PLAČILNI POGOJI </w:t>
      </w:r>
    </w:p>
    <w:p w14:paraId="5B945086" w14:textId="77777777" w:rsidR="00F33855" w:rsidRPr="00F5684F" w:rsidRDefault="00F33855" w:rsidP="00F33855">
      <w:pPr>
        <w:pStyle w:val="Telobesedila"/>
        <w:rPr>
          <w:rFonts w:ascii="Calibri" w:hAnsi="Calibri" w:cs="Calibri"/>
          <w:color w:val="000000"/>
          <w:sz w:val="22"/>
          <w:szCs w:val="22"/>
        </w:rPr>
      </w:pPr>
    </w:p>
    <w:p w14:paraId="63E1FAB2"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6F5B6C95" w14:textId="77777777" w:rsidR="00F33855" w:rsidRPr="00F5684F" w:rsidRDefault="00F33855" w:rsidP="00F33855">
      <w:pPr>
        <w:pStyle w:val="Telobesedila"/>
        <w:rPr>
          <w:rFonts w:ascii="Calibri" w:hAnsi="Calibri" w:cs="Calibri"/>
          <w:color w:val="000000"/>
          <w:sz w:val="22"/>
          <w:szCs w:val="22"/>
        </w:rPr>
      </w:pPr>
    </w:p>
    <w:p w14:paraId="21617BE1" w14:textId="77777777" w:rsidR="00F33855" w:rsidRPr="00F5684F" w:rsidRDefault="00F33855" w:rsidP="00F33855">
      <w:pPr>
        <w:pStyle w:val="Telobesedila"/>
        <w:rPr>
          <w:rFonts w:ascii="Calibri" w:hAnsi="Calibri" w:cs="Calibri"/>
          <w:color w:val="000000"/>
          <w:sz w:val="22"/>
          <w:szCs w:val="22"/>
        </w:rPr>
      </w:pPr>
      <w:r w:rsidRPr="00F5684F">
        <w:rPr>
          <w:rFonts w:ascii="Calibri" w:hAnsi="Calibri" w:cs="Calibri"/>
          <w:bCs/>
          <w:color w:val="000000"/>
          <w:sz w:val="22"/>
          <w:szCs w:val="22"/>
        </w:rPr>
        <w:t xml:space="preserve">Naročnik se zavezuje naročena ter dobavljeno blago plačati </w:t>
      </w:r>
      <w:r w:rsidR="002B24A7">
        <w:rPr>
          <w:rFonts w:ascii="Calibri" w:hAnsi="Calibri" w:cs="Calibri"/>
          <w:bCs/>
          <w:color w:val="000000"/>
          <w:sz w:val="22"/>
          <w:szCs w:val="22"/>
        </w:rPr>
        <w:t>6</w:t>
      </w:r>
      <w:r w:rsidRPr="00F5684F">
        <w:rPr>
          <w:rFonts w:ascii="Calibri" w:hAnsi="Calibri" w:cs="Calibri"/>
          <w:color w:val="000000"/>
          <w:sz w:val="22"/>
          <w:szCs w:val="22"/>
        </w:rPr>
        <w:t xml:space="preserve">0 dni po prejemu listine, ki je podlaga za izplačilo in bo izstavljena po dobavi </w:t>
      </w:r>
      <w:r w:rsidR="00DC593A">
        <w:rPr>
          <w:rFonts w:ascii="Calibri" w:hAnsi="Calibri" w:cs="Calibri"/>
          <w:color w:val="000000"/>
          <w:sz w:val="22"/>
          <w:szCs w:val="22"/>
        </w:rPr>
        <w:t>blaga.</w:t>
      </w:r>
    </w:p>
    <w:p w14:paraId="33DA2202" w14:textId="77777777" w:rsidR="00F33855" w:rsidRPr="00F5684F" w:rsidRDefault="00F33855" w:rsidP="00F33855">
      <w:pPr>
        <w:pStyle w:val="Telobesedila"/>
        <w:rPr>
          <w:rFonts w:ascii="Calibri" w:hAnsi="Calibri" w:cs="Calibri"/>
          <w:color w:val="000000"/>
          <w:sz w:val="22"/>
          <w:szCs w:val="22"/>
        </w:rPr>
      </w:pPr>
      <w:r w:rsidRPr="00F5684F">
        <w:rPr>
          <w:rFonts w:ascii="Calibri" w:hAnsi="Calibri" w:cs="Calibri"/>
          <w:color w:val="000000"/>
          <w:sz w:val="22"/>
          <w:szCs w:val="22"/>
        </w:rPr>
        <w:t>Dobavitelj lahko izstavi en račun za več dobav skupaj.</w:t>
      </w:r>
    </w:p>
    <w:p w14:paraId="52577434" w14:textId="77777777" w:rsidR="00F33855" w:rsidRPr="00F5684F" w:rsidRDefault="00F33855" w:rsidP="00F33855">
      <w:pPr>
        <w:pStyle w:val="Telobesedila"/>
        <w:rPr>
          <w:rFonts w:ascii="Calibri" w:hAnsi="Calibri" w:cs="Calibri"/>
          <w:color w:val="000000"/>
          <w:sz w:val="22"/>
          <w:szCs w:val="22"/>
        </w:rPr>
      </w:pPr>
    </w:p>
    <w:p w14:paraId="0011C1B1" w14:textId="77777777" w:rsidR="00F33855" w:rsidRPr="00F5684F" w:rsidRDefault="00F33855" w:rsidP="00F33855">
      <w:pPr>
        <w:rPr>
          <w:rFonts w:ascii="Calibri" w:hAnsi="Calibri" w:cs="Calibri"/>
          <w:color w:val="000000"/>
          <w:sz w:val="22"/>
          <w:szCs w:val="22"/>
        </w:rPr>
      </w:pPr>
      <w:r w:rsidRPr="00F5684F">
        <w:rPr>
          <w:rFonts w:ascii="Calibri" w:hAnsi="Calibri" w:cs="Calibri"/>
          <w:color w:val="000000"/>
          <w:sz w:val="22"/>
          <w:szCs w:val="22"/>
        </w:rPr>
        <w:t>Vsak izstavljen račun mo</w:t>
      </w:r>
      <w:r w:rsidR="00DC593A">
        <w:rPr>
          <w:rFonts w:ascii="Calibri" w:hAnsi="Calibri" w:cs="Calibri"/>
          <w:color w:val="000000"/>
          <w:sz w:val="22"/>
          <w:szCs w:val="22"/>
        </w:rPr>
        <w:t xml:space="preserve">ra  vsebovati podatke o </w:t>
      </w:r>
      <w:r w:rsidRPr="00F5684F">
        <w:rPr>
          <w:rFonts w:ascii="Calibri" w:hAnsi="Calibri" w:cs="Calibri"/>
          <w:color w:val="000000"/>
          <w:sz w:val="22"/>
          <w:szCs w:val="22"/>
        </w:rPr>
        <w:t xml:space="preserve">naročnikovi številki pogodbe, </w:t>
      </w:r>
      <w:r w:rsidR="00DC593A">
        <w:rPr>
          <w:rFonts w:ascii="Calibri" w:hAnsi="Calibri" w:cs="Calibri"/>
          <w:color w:val="000000"/>
          <w:sz w:val="22"/>
          <w:szCs w:val="22"/>
        </w:rPr>
        <w:t>naročilnice</w:t>
      </w:r>
      <w:r w:rsidRPr="00F5684F">
        <w:rPr>
          <w:rFonts w:ascii="Calibri" w:hAnsi="Calibri" w:cs="Calibri"/>
          <w:color w:val="000000"/>
          <w:sz w:val="22"/>
          <w:szCs w:val="22"/>
        </w:rPr>
        <w:t xml:space="preserve"> blaga in dobavnice, ter vse elemente kot dobavnica :</w:t>
      </w:r>
    </w:p>
    <w:p w14:paraId="44404BC3" w14:textId="77777777" w:rsidR="00F33855" w:rsidRPr="00F5684F" w:rsidRDefault="00F33855" w:rsidP="00F33855">
      <w:pPr>
        <w:rPr>
          <w:rFonts w:ascii="Calibri" w:hAnsi="Calibri" w:cs="Calibri"/>
          <w:color w:val="000000"/>
          <w:sz w:val="22"/>
          <w:szCs w:val="22"/>
        </w:rPr>
      </w:pPr>
    </w:p>
    <w:p w14:paraId="71A754F9" w14:textId="77777777" w:rsidR="00F33855" w:rsidRPr="00F5684F" w:rsidRDefault="00F33855" w:rsidP="000241D5">
      <w:pPr>
        <w:pStyle w:val="Odstavekseznama"/>
        <w:numPr>
          <w:ilvl w:val="0"/>
          <w:numId w:val="26"/>
        </w:numPr>
        <w:autoSpaceDE w:val="0"/>
        <w:jc w:val="both"/>
        <w:rPr>
          <w:rFonts w:ascii="Calibri" w:hAnsi="Calibri" w:cs="Calibri"/>
          <w:color w:val="000000"/>
          <w:sz w:val="22"/>
          <w:szCs w:val="22"/>
        </w:rPr>
      </w:pPr>
      <w:r w:rsidRPr="00F5684F">
        <w:rPr>
          <w:rFonts w:ascii="Calibri" w:hAnsi="Calibri" w:cs="Calibri"/>
          <w:color w:val="000000"/>
          <w:sz w:val="22"/>
          <w:szCs w:val="22"/>
        </w:rPr>
        <w:t>naziv artikla</w:t>
      </w:r>
    </w:p>
    <w:p w14:paraId="3B73D9D4" w14:textId="77777777" w:rsidR="00F33855" w:rsidRPr="00F5684F" w:rsidRDefault="00F33855" w:rsidP="000241D5">
      <w:pPr>
        <w:pStyle w:val="Odstavekseznama"/>
        <w:numPr>
          <w:ilvl w:val="0"/>
          <w:numId w:val="26"/>
        </w:numPr>
        <w:autoSpaceDE w:val="0"/>
        <w:jc w:val="both"/>
        <w:rPr>
          <w:rFonts w:ascii="Calibri" w:hAnsi="Calibri" w:cs="Calibri"/>
          <w:color w:val="000000"/>
          <w:sz w:val="22"/>
          <w:szCs w:val="22"/>
        </w:rPr>
      </w:pPr>
      <w:r w:rsidRPr="00F5684F">
        <w:rPr>
          <w:rFonts w:ascii="Calibri" w:hAnsi="Calibri" w:cs="Calibri"/>
          <w:color w:val="000000"/>
          <w:sz w:val="22"/>
          <w:szCs w:val="22"/>
        </w:rPr>
        <w:t>cena na enoto mere</w:t>
      </w:r>
    </w:p>
    <w:p w14:paraId="66788024" w14:textId="77777777" w:rsidR="00F33855" w:rsidRPr="00F5684F" w:rsidRDefault="00F33855" w:rsidP="000241D5">
      <w:pPr>
        <w:pStyle w:val="Odstavekseznama"/>
        <w:numPr>
          <w:ilvl w:val="0"/>
          <w:numId w:val="26"/>
        </w:numPr>
        <w:autoSpaceDE w:val="0"/>
        <w:jc w:val="both"/>
        <w:rPr>
          <w:rFonts w:ascii="Calibri" w:hAnsi="Calibri" w:cs="Calibri"/>
          <w:color w:val="000000"/>
          <w:sz w:val="22"/>
          <w:szCs w:val="22"/>
        </w:rPr>
      </w:pPr>
      <w:r w:rsidRPr="00F5684F">
        <w:rPr>
          <w:rFonts w:ascii="Calibri" w:hAnsi="Calibri" w:cs="Calibri"/>
          <w:color w:val="000000"/>
          <w:sz w:val="22"/>
          <w:szCs w:val="22"/>
        </w:rPr>
        <w:t>količina</w:t>
      </w:r>
    </w:p>
    <w:p w14:paraId="37D8D506" w14:textId="77777777" w:rsidR="00F33855" w:rsidRPr="00F5684F" w:rsidRDefault="00F33855" w:rsidP="000241D5">
      <w:pPr>
        <w:pStyle w:val="Odstavekseznama"/>
        <w:numPr>
          <w:ilvl w:val="0"/>
          <w:numId w:val="26"/>
        </w:numPr>
        <w:autoSpaceDE w:val="0"/>
        <w:jc w:val="both"/>
        <w:rPr>
          <w:rFonts w:ascii="Calibri" w:hAnsi="Calibri" w:cs="Calibri"/>
          <w:color w:val="000000"/>
          <w:sz w:val="22"/>
          <w:szCs w:val="22"/>
        </w:rPr>
      </w:pPr>
      <w:r w:rsidRPr="00F5684F">
        <w:rPr>
          <w:rFonts w:ascii="Calibri" w:hAnsi="Calibri" w:cs="Calibri"/>
          <w:color w:val="000000"/>
          <w:sz w:val="22"/>
          <w:szCs w:val="22"/>
        </w:rPr>
        <w:t>morebitni popust</w:t>
      </w:r>
    </w:p>
    <w:p w14:paraId="147108E5" w14:textId="77777777" w:rsidR="00F33855" w:rsidRPr="00F5684F" w:rsidRDefault="00F33855" w:rsidP="000241D5">
      <w:pPr>
        <w:pStyle w:val="Odstavekseznama"/>
        <w:numPr>
          <w:ilvl w:val="0"/>
          <w:numId w:val="26"/>
        </w:numPr>
        <w:autoSpaceDE w:val="0"/>
        <w:jc w:val="both"/>
        <w:rPr>
          <w:rFonts w:ascii="Calibri" w:hAnsi="Calibri" w:cs="Calibri"/>
          <w:color w:val="000000"/>
          <w:sz w:val="22"/>
          <w:szCs w:val="22"/>
        </w:rPr>
      </w:pPr>
      <w:r w:rsidRPr="00F5684F">
        <w:rPr>
          <w:rFonts w:ascii="Calibri" w:hAnsi="Calibri" w:cs="Calibri"/>
          <w:color w:val="000000"/>
          <w:sz w:val="22"/>
          <w:szCs w:val="22"/>
        </w:rPr>
        <w:t>kataloška številka artikla</w:t>
      </w:r>
    </w:p>
    <w:p w14:paraId="4F6EF821" w14:textId="77777777" w:rsidR="00F33855" w:rsidRPr="003E4F4A" w:rsidRDefault="00F33855" w:rsidP="000241D5">
      <w:pPr>
        <w:pStyle w:val="Odstavekseznama"/>
        <w:numPr>
          <w:ilvl w:val="0"/>
          <w:numId w:val="26"/>
        </w:numPr>
        <w:autoSpaceDE w:val="0"/>
        <w:jc w:val="both"/>
        <w:rPr>
          <w:rFonts w:ascii="Calibri" w:hAnsi="Calibri" w:cs="Calibri"/>
          <w:sz w:val="22"/>
          <w:szCs w:val="22"/>
        </w:rPr>
      </w:pPr>
      <w:r w:rsidRPr="003E4F4A">
        <w:rPr>
          <w:rFonts w:ascii="Calibri" w:hAnsi="Calibri" w:cs="Calibri"/>
          <w:sz w:val="22"/>
          <w:szCs w:val="22"/>
        </w:rPr>
        <w:t>črtna koda</w:t>
      </w:r>
    </w:p>
    <w:p w14:paraId="6F31FA01" w14:textId="77777777" w:rsidR="00F33855" w:rsidRPr="00F5684F" w:rsidRDefault="00F33855" w:rsidP="000241D5">
      <w:pPr>
        <w:pStyle w:val="Odstavekseznama"/>
        <w:numPr>
          <w:ilvl w:val="0"/>
          <w:numId w:val="26"/>
        </w:numPr>
        <w:autoSpaceDE w:val="0"/>
        <w:jc w:val="both"/>
        <w:rPr>
          <w:rFonts w:ascii="Calibri" w:hAnsi="Calibri" w:cs="Calibri"/>
          <w:color w:val="000000"/>
          <w:sz w:val="22"/>
          <w:szCs w:val="22"/>
        </w:rPr>
      </w:pPr>
      <w:r w:rsidRPr="00F5684F">
        <w:rPr>
          <w:rFonts w:ascii="Calibri" w:hAnsi="Calibri" w:cs="Calibri"/>
          <w:color w:val="000000"/>
          <w:sz w:val="22"/>
          <w:szCs w:val="22"/>
        </w:rPr>
        <w:t>dobaviteljeva šifra</w:t>
      </w:r>
    </w:p>
    <w:p w14:paraId="6B50E768" w14:textId="77777777" w:rsidR="00F33855" w:rsidRPr="00F5684F" w:rsidRDefault="00F33855" w:rsidP="000241D5">
      <w:pPr>
        <w:pStyle w:val="Odstavekseznama"/>
        <w:numPr>
          <w:ilvl w:val="0"/>
          <w:numId w:val="26"/>
        </w:numPr>
        <w:autoSpaceDE w:val="0"/>
        <w:jc w:val="both"/>
        <w:rPr>
          <w:rFonts w:ascii="Calibri" w:hAnsi="Calibri" w:cs="Calibri"/>
          <w:color w:val="000000"/>
          <w:sz w:val="22"/>
          <w:szCs w:val="22"/>
        </w:rPr>
      </w:pPr>
      <w:r w:rsidRPr="00F5684F">
        <w:rPr>
          <w:rFonts w:ascii="Calibri" w:hAnsi="Calibri" w:cs="Calibri"/>
          <w:color w:val="000000"/>
          <w:sz w:val="22"/>
          <w:szCs w:val="22"/>
        </w:rPr>
        <w:t>serijsko številko artikla</w:t>
      </w:r>
    </w:p>
    <w:p w14:paraId="19CA621E" w14:textId="77777777" w:rsidR="00F33855" w:rsidRPr="00F5684F" w:rsidRDefault="00F33855" w:rsidP="000241D5">
      <w:pPr>
        <w:pStyle w:val="Odstavekseznama"/>
        <w:numPr>
          <w:ilvl w:val="0"/>
          <w:numId w:val="26"/>
        </w:numPr>
        <w:autoSpaceDE w:val="0"/>
        <w:jc w:val="both"/>
        <w:rPr>
          <w:rFonts w:ascii="Calibri" w:hAnsi="Calibri" w:cs="Calibri"/>
          <w:color w:val="000000"/>
          <w:sz w:val="22"/>
          <w:szCs w:val="22"/>
        </w:rPr>
      </w:pPr>
      <w:r w:rsidRPr="00F5684F">
        <w:rPr>
          <w:rFonts w:ascii="Calibri" w:hAnsi="Calibri" w:cs="Calibri"/>
          <w:color w:val="000000"/>
          <w:sz w:val="22"/>
          <w:szCs w:val="22"/>
        </w:rPr>
        <w:t>stopnjo DDV-ja</w:t>
      </w:r>
    </w:p>
    <w:p w14:paraId="0422CA94" w14:textId="77777777" w:rsidR="00F33855" w:rsidRPr="00F5684F" w:rsidRDefault="00F33855" w:rsidP="00F33855">
      <w:pPr>
        <w:pStyle w:val="Telobesedila"/>
        <w:rPr>
          <w:rFonts w:ascii="Calibri" w:hAnsi="Calibri" w:cs="Calibri"/>
          <w:color w:val="000000"/>
          <w:sz w:val="22"/>
          <w:szCs w:val="22"/>
        </w:rPr>
      </w:pPr>
    </w:p>
    <w:p w14:paraId="45C253A7" w14:textId="77777777" w:rsidR="00F33855" w:rsidRPr="00F5684F" w:rsidRDefault="00F33855" w:rsidP="00F33855">
      <w:pPr>
        <w:pStyle w:val="Telobesedila"/>
        <w:rPr>
          <w:rFonts w:ascii="Calibri" w:hAnsi="Calibri" w:cs="Calibri"/>
          <w:color w:val="000000"/>
          <w:sz w:val="22"/>
          <w:szCs w:val="22"/>
        </w:rPr>
      </w:pPr>
      <w:r w:rsidRPr="00F5684F">
        <w:rPr>
          <w:rFonts w:ascii="Calibri" w:hAnsi="Calibri" w:cs="Calibri"/>
          <w:color w:val="000000"/>
          <w:sz w:val="22"/>
          <w:szCs w:val="22"/>
        </w:rPr>
        <w:t xml:space="preserve">Izstavljen račun mora imeti prilogo </w:t>
      </w:r>
    </w:p>
    <w:p w14:paraId="4B0FF6DF" w14:textId="60B1C032" w:rsidR="00F33855" w:rsidRPr="00F5684F" w:rsidRDefault="00F33855" w:rsidP="000241D5">
      <w:pPr>
        <w:pStyle w:val="Telobesedila"/>
        <w:numPr>
          <w:ilvl w:val="0"/>
          <w:numId w:val="30"/>
        </w:numPr>
        <w:rPr>
          <w:rFonts w:ascii="Calibri" w:hAnsi="Calibri" w:cs="Calibri"/>
          <w:color w:val="000000"/>
          <w:sz w:val="22"/>
          <w:szCs w:val="22"/>
        </w:rPr>
      </w:pPr>
      <w:r w:rsidRPr="00F5684F">
        <w:rPr>
          <w:rFonts w:ascii="Calibri" w:hAnsi="Calibri" w:cs="Calibri"/>
          <w:color w:val="000000"/>
          <w:sz w:val="22"/>
          <w:szCs w:val="22"/>
        </w:rPr>
        <w:t xml:space="preserve">naročilnice </w:t>
      </w:r>
    </w:p>
    <w:p w14:paraId="3E7EB49C" w14:textId="77777777" w:rsidR="00F33855" w:rsidRPr="00F5684F" w:rsidRDefault="00F33855" w:rsidP="000241D5">
      <w:pPr>
        <w:pStyle w:val="Telobesedila"/>
        <w:numPr>
          <w:ilvl w:val="0"/>
          <w:numId w:val="30"/>
        </w:numPr>
        <w:rPr>
          <w:rFonts w:ascii="Calibri" w:hAnsi="Calibri" w:cs="Calibri"/>
          <w:color w:val="000000"/>
          <w:sz w:val="22"/>
          <w:szCs w:val="22"/>
        </w:rPr>
      </w:pPr>
      <w:r w:rsidRPr="00F5684F">
        <w:rPr>
          <w:rFonts w:ascii="Calibri" w:hAnsi="Calibri" w:cs="Calibri"/>
          <w:color w:val="000000"/>
          <w:sz w:val="22"/>
          <w:szCs w:val="22"/>
        </w:rPr>
        <w:lastRenderedPageBreak/>
        <w:t>dobavnice  </w:t>
      </w:r>
    </w:p>
    <w:p w14:paraId="1DE39838" w14:textId="77777777" w:rsidR="00F33855" w:rsidRPr="00F5684F" w:rsidRDefault="00F33855" w:rsidP="00F33855">
      <w:pPr>
        <w:jc w:val="both"/>
        <w:rPr>
          <w:rFonts w:ascii="Calibri" w:hAnsi="Calibri" w:cs="Calibri"/>
          <w:color w:val="000000"/>
          <w:sz w:val="22"/>
          <w:szCs w:val="22"/>
        </w:rPr>
      </w:pPr>
    </w:p>
    <w:p w14:paraId="3F536420" w14:textId="77777777" w:rsidR="00F33855" w:rsidRPr="00F5684F" w:rsidRDefault="00F33855" w:rsidP="00F33855">
      <w:pPr>
        <w:pStyle w:val="Telobesedila"/>
        <w:rPr>
          <w:rFonts w:ascii="Calibri" w:hAnsi="Calibri" w:cs="Calibri"/>
          <w:color w:val="000000"/>
          <w:sz w:val="22"/>
          <w:szCs w:val="22"/>
        </w:rPr>
      </w:pPr>
      <w:r w:rsidRPr="00F5684F">
        <w:rPr>
          <w:rFonts w:ascii="Calibri" w:hAnsi="Calibri" w:cs="Calibri"/>
          <w:color w:val="000000"/>
          <w:sz w:val="22"/>
          <w:szCs w:val="22"/>
        </w:rPr>
        <w:t>Dobavitelj mora vse račune naročniku pošiljati izključno v elektronski obliki (e-račun), skladno z veljavnim Zakonom o opravljanju plačilnih storitev za proračunske uporabnike.</w:t>
      </w:r>
    </w:p>
    <w:p w14:paraId="7D34F9E9" w14:textId="77777777" w:rsidR="00F33855" w:rsidRPr="00F5684F" w:rsidRDefault="00F33855" w:rsidP="00F33855">
      <w:pPr>
        <w:jc w:val="both"/>
        <w:rPr>
          <w:rFonts w:ascii="Calibri" w:hAnsi="Calibri" w:cs="Calibri"/>
          <w:color w:val="000000"/>
          <w:sz w:val="22"/>
          <w:szCs w:val="22"/>
        </w:rPr>
      </w:pPr>
    </w:p>
    <w:p w14:paraId="74645B20" w14:textId="77777777" w:rsidR="00F33855" w:rsidRPr="00F5684F" w:rsidRDefault="00F33855" w:rsidP="00F33855">
      <w:pPr>
        <w:pStyle w:val="Telobesedila"/>
        <w:rPr>
          <w:rFonts w:ascii="Calibri" w:hAnsi="Calibri" w:cs="Calibri"/>
          <w:bCs/>
          <w:color w:val="000000"/>
          <w:sz w:val="22"/>
          <w:szCs w:val="22"/>
        </w:rPr>
      </w:pPr>
    </w:p>
    <w:p w14:paraId="4908C1A7" w14:textId="77777777" w:rsidR="00F33855" w:rsidRPr="00F5684F" w:rsidRDefault="00F33855" w:rsidP="00F33855">
      <w:pPr>
        <w:pStyle w:val="Telobesedila"/>
        <w:rPr>
          <w:rFonts w:ascii="Calibri" w:hAnsi="Calibri" w:cs="Calibri"/>
          <w:bCs/>
          <w:color w:val="000000"/>
          <w:sz w:val="22"/>
          <w:szCs w:val="22"/>
        </w:rPr>
      </w:pPr>
      <w:r w:rsidRPr="00F5684F">
        <w:rPr>
          <w:rFonts w:ascii="Calibri" w:hAnsi="Calibri" w:cs="Calibri"/>
          <w:bCs/>
          <w:color w:val="000000"/>
          <w:sz w:val="22"/>
          <w:szCs w:val="22"/>
        </w:rPr>
        <w:t>Plačilo naročnik izvede na transakcijski račun ponudnika št.:………………………………………., odprt pri ……………………………banki.</w:t>
      </w:r>
    </w:p>
    <w:p w14:paraId="6FF9F437" w14:textId="77777777" w:rsidR="00F33855" w:rsidRPr="00F5684F" w:rsidRDefault="00F33855" w:rsidP="00F33855">
      <w:pPr>
        <w:pStyle w:val="Telobesedila"/>
        <w:rPr>
          <w:rFonts w:ascii="Calibri" w:hAnsi="Calibri" w:cs="Calibri"/>
          <w:bCs/>
          <w:color w:val="000000"/>
          <w:sz w:val="22"/>
          <w:szCs w:val="22"/>
        </w:rPr>
      </w:pPr>
    </w:p>
    <w:p w14:paraId="631AC5EF"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152847A8" w14:textId="77777777" w:rsidR="00F33855" w:rsidRPr="00F5684F" w:rsidRDefault="00F33855" w:rsidP="00F33855">
      <w:pPr>
        <w:pStyle w:val="Telobesedila"/>
        <w:rPr>
          <w:rFonts w:ascii="Calibri" w:hAnsi="Calibri" w:cs="Calibri"/>
          <w:bCs/>
          <w:color w:val="000000"/>
          <w:sz w:val="22"/>
          <w:szCs w:val="22"/>
        </w:rPr>
      </w:pPr>
    </w:p>
    <w:p w14:paraId="4551A5BD" w14:textId="77777777" w:rsidR="00F33855" w:rsidRPr="00F5684F" w:rsidRDefault="00F33855" w:rsidP="00F33855">
      <w:pPr>
        <w:pStyle w:val="Telobesedila"/>
        <w:rPr>
          <w:rFonts w:ascii="Calibri" w:hAnsi="Calibri" w:cs="Calibri"/>
          <w:bCs/>
          <w:color w:val="000000"/>
          <w:sz w:val="22"/>
          <w:szCs w:val="22"/>
        </w:rPr>
      </w:pPr>
      <w:r w:rsidRPr="00F5684F">
        <w:rPr>
          <w:rFonts w:ascii="Calibri" w:hAnsi="Calibri" w:cs="Calibri"/>
          <w:bCs/>
          <w:color w:val="000000"/>
          <w:sz w:val="22"/>
          <w:szCs w:val="22"/>
        </w:rPr>
        <w:t>Dobavitelj je dolžan račun za dobavljeno blago izstaviti  najkasneje v osmih (8) dni od datuma dobave blaga.</w:t>
      </w:r>
    </w:p>
    <w:p w14:paraId="685015DB" w14:textId="77777777" w:rsidR="00F33855" w:rsidRPr="00F5684F" w:rsidRDefault="00F33855" w:rsidP="00F33855">
      <w:pPr>
        <w:pStyle w:val="Telobesedila"/>
        <w:rPr>
          <w:rFonts w:ascii="Calibri" w:hAnsi="Calibri" w:cs="Calibri"/>
          <w:bCs/>
          <w:color w:val="000000"/>
          <w:sz w:val="22"/>
          <w:szCs w:val="22"/>
        </w:rPr>
      </w:pPr>
    </w:p>
    <w:p w14:paraId="6363565C" w14:textId="77777777" w:rsidR="00F33855" w:rsidRPr="00F5684F" w:rsidRDefault="00F33855" w:rsidP="00F33855">
      <w:pPr>
        <w:jc w:val="both"/>
        <w:rPr>
          <w:rFonts w:ascii="Calibri" w:hAnsi="Calibri" w:cs="Calibri"/>
          <w:color w:val="000000"/>
          <w:sz w:val="22"/>
          <w:szCs w:val="22"/>
        </w:rPr>
      </w:pPr>
      <w:r w:rsidRPr="00F5684F">
        <w:rPr>
          <w:rFonts w:ascii="Calibri" w:hAnsi="Calibri" w:cs="Calibri"/>
          <w:color w:val="000000"/>
          <w:sz w:val="22"/>
          <w:szCs w:val="22"/>
        </w:rPr>
        <w:t>Vsak izstavljen račun bo vseboval podatke o naročn</w:t>
      </w:r>
      <w:r w:rsidR="00DC593A">
        <w:rPr>
          <w:rFonts w:ascii="Calibri" w:hAnsi="Calibri" w:cs="Calibri"/>
          <w:color w:val="000000"/>
          <w:sz w:val="22"/>
          <w:szCs w:val="22"/>
        </w:rPr>
        <w:t xml:space="preserve">ikovi </w:t>
      </w:r>
      <w:r w:rsidRPr="00F5684F">
        <w:rPr>
          <w:rFonts w:ascii="Calibri" w:hAnsi="Calibri" w:cs="Calibri"/>
          <w:color w:val="000000"/>
          <w:sz w:val="22"/>
          <w:szCs w:val="22"/>
        </w:rPr>
        <w:t>števil</w:t>
      </w:r>
      <w:r w:rsidR="00DC593A">
        <w:rPr>
          <w:rFonts w:ascii="Calibri" w:hAnsi="Calibri" w:cs="Calibri"/>
          <w:color w:val="000000"/>
          <w:sz w:val="22"/>
          <w:szCs w:val="22"/>
        </w:rPr>
        <w:t>ki pogodbe, naročilnice</w:t>
      </w:r>
      <w:r w:rsidRPr="00F5684F">
        <w:rPr>
          <w:rFonts w:ascii="Calibri" w:hAnsi="Calibri" w:cs="Calibri"/>
          <w:color w:val="000000"/>
          <w:sz w:val="22"/>
          <w:szCs w:val="22"/>
        </w:rPr>
        <w:t xml:space="preserve"> blaga in dobavnice.</w:t>
      </w:r>
    </w:p>
    <w:p w14:paraId="74F50586" w14:textId="77777777" w:rsidR="00F33855" w:rsidRPr="00F5684F" w:rsidRDefault="00F33855" w:rsidP="00F33855">
      <w:pPr>
        <w:jc w:val="both"/>
        <w:rPr>
          <w:rFonts w:ascii="Calibri" w:hAnsi="Calibri" w:cs="Calibri"/>
          <w:color w:val="000000"/>
          <w:sz w:val="22"/>
          <w:szCs w:val="22"/>
        </w:rPr>
      </w:pPr>
    </w:p>
    <w:p w14:paraId="76E1DA6A" w14:textId="77777777" w:rsidR="00F33855" w:rsidRPr="00F5684F" w:rsidRDefault="00F33855" w:rsidP="00F33855">
      <w:pPr>
        <w:pStyle w:val="Telobesedila"/>
        <w:rPr>
          <w:rFonts w:ascii="Calibri" w:hAnsi="Calibri" w:cs="Calibri"/>
          <w:b/>
          <w:color w:val="000000"/>
          <w:sz w:val="22"/>
          <w:szCs w:val="22"/>
          <w:u w:val="single"/>
        </w:rPr>
      </w:pPr>
    </w:p>
    <w:p w14:paraId="518514B6" w14:textId="77777777" w:rsidR="00F33855" w:rsidRPr="00F5684F" w:rsidRDefault="00F33855" w:rsidP="000241D5">
      <w:pPr>
        <w:numPr>
          <w:ilvl w:val="0"/>
          <w:numId w:val="31"/>
        </w:numPr>
        <w:rPr>
          <w:rFonts w:ascii="Calibri" w:hAnsi="Calibri" w:cs="Calibri"/>
          <w:b/>
          <w:color w:val="000000"/>
          <w:sz w:val="22"/>
          <w:szCs w:val="22"/>
          <w:u w:val="single"/>
        </w:rPr>
      </w:pPr>
      <w:r w:rsidRPr="00F5684F">
        <w:rPr>
          <w:rFonts w:ascii="Calibri" w:hAnsi="Calibri" w:cs="Calibri"/>
          <w:b/>
          <w:color w:val="000000"/>
          <w:sz w:val="22"/>
          <w:szCs w:val="22"/>
          <w:u w:val="single"/>
        </w:rPr>
        <w:t>SKRBNIK</w:t>
      </w:r>
      <w:r w:rsidR="00CA0DD1" w:rsidRPr="00F5684F">
        <w:rPr>
          <w:rFonts w:ascii="Calibri" w:hAnsi="Calibri" w:cs="Calibri"/>
          <w:b/>
          <w:color w:val="000000"/>
          <w:sz w:val="22"/>
          <w:szCs w:val="22"/>
          <w:u w:val="single"/>
        </w:rPr>
        <w:t>I</w:t>
      </w:r>
      <w:r w:rsidRPr="00F5684F">
        <w:rPr>
          <w:rFonts w:ascii="Calibri" w:hAnsi="Calibri" w:cs="Calibri"/>
          <w:b/>
          <w:color w:val="000000"/>
          <w:sz w:val="22"/>
          <w:szCs w:val="22"/>
          <w:u w:val="single"/>
        </w:rPr>
        <w:t xml:space="preserve"> POGODBE</w:t>
      </w:r>
    </w:p>
    <w:p w14:paraId="79785BDC" w14:textId="77777777" w:rsidR="00F33855" w:rsidRPr="00F5684F" w:rsidRDefault="00F33855" w:rsidP="00F33855">
      <w:pPr>
        <w:pStyle w:val="Telobesedila"/>
        <w:rPr>
          <w:rFonts w:ascii="Calibri" w:hAnsi="Calibri" w:cs="Calibri"/>
          <w:bCs/>
          <w:color w:val="000000"/>
          <w:sz w:val="22"/>
          <w:szCs w:val="22"/>
        </w:rPr>
      </w:pPr>
    </w:p>
    <w:p w14:paraId="19690DA5" w14:textId="77777777" w:rsidR="00F33855" w:rsidRPr="00F5684F" w:rsidRDefault="00F33855" w:rsidP="000241D5">
      <w:pPr>
        <w:pStyle w:val="Telobesedila"/>
        <w:numPr>
          <w:ilvl w:val="0"/>
          <w:numId w:val="29"/>
        </w:numPr>
        <w:jc w:val="center"/>
        <w:outlineLvl w:val="0"/>
        <w:rPr>
          <w:rFonts w:ascii="Calibri" w:hAnsi="Calibri" w:cs="Calibri"/>
          <w:b/>
          <w:bCs/>
          <w:color w:val="000000"/>
          <w:sz w:val="22"/>
          <w:szCs w:val="22"/>
        </w:rPr>
      </w:pPr>
      <w:r w:rsidRPr="00F5684F">
        <w:rPr>
          <w:rFonts w:ascii="Calibri" w:hAnsi="Calibri" w:cs="Calibri"/>
          <w:b/>
          <w:bCs/>
          <w:color w:val="000000"/>
          <w:sz w:val="22"/>
          <w:szCs w:val="22"/>
        </w:rPr>
        <w:t>člen</w:t>
      </w:r>
    </w:p>
    <w:p w14:paraId="6E3D3D31" w14:textId="77777777" w:rsidR="00F33855" w:rsidRPr="00DC593A" w:rsidRDefault="00F33855" w:rsidP="00F33855">
      <w:pPr>
        <w:pStyle w:val="Telobesedila"/>
        <w:outlineLvl w:val="0"/>
        <w:rPr>
          <w:rFonts w:ascii="Calibri" w:hAnsi="Calibri" w:cs="Calibri"/>
          <w:bCs/>
          <w:color w:val="FF0000"/>
          <w:sz w:val="22"/>
          <w:szCs w:val="22"/>
        </w:rPr>
      </w:pPr>
      <w:r w:rsidRPr="00F5684F">
        <w:rPr>
          <w:rFonts w:ascii="Calibri" w:hAnsi="Calibri" w:cs="Calibri"/>
          <w:bCs/>
          <w:color w:val="000000"/>
          <w:sz w:val="22"/>
          <w:szCs w:val="22"/>
        </w:rPr>
        <w:t>Za naročnika</w:t>
      </w:r>
    </w:p>
    <w:p w14:paraId="3E61813A" w14:textId="77777777" w:rsidR="00F33855" w:rsidRPr="00A035E1" w:rsidRDefault="006E47CE" w:rsidP="000241D5">
      <w:pPr>
        <w:pStyle w:val="Telobesedila"/>
        <w:numPr>
          <w:ilvl w:val="0"/>
          <w:numId w:val="25"/>
        </w:numPr>
        <w:autoSpaceDE w:val="0"/>
        <w:autoSpaceDN w:val="0"/>
        <w:outlineLvl w:val="0"/>
        <w:rPr>
          <w:rFonts w:ascii="Calibri" w:hAnsi="Calibri" w:cs="Calibri"/>
          <w:bCs/>
          <w:sz w:val="22"/>
          <w:szCs w:val="22"/>
        </w:rPr>
      </w:pPr>
      <w:r w:rsidRPr="00A035E1">
        <w:rPr>
          <w:rFonts w:ascii="Calibri" w:hAnsi="Calibri" w:cs="Calibri"/>
          <w:bCs/>
          <w:sz w:val="22"/>
          <w:szCs w:val="22"/>
        </w:rPr>
        <w:t>Vanja Herman Gril, Sabina Špeglič, Klavdija Žerjav</w:t>
      </w:r>
    </w:p>
    <w:p w14:paraId="3DA774CC" w14:textId="77777777" w:rsidR="00F33855" w:rsidRPr="00F5684F" w:rsidRDefault="00F33855" w:rsidP="00F33855">
      <w:pPr>
        <w:pStyle w:val="Telobesedila"/>
        <w:outlineLvl w:val="0"/>
        <w:rPr>
          <w:rFonts w:ascii="Calibri" w:hAnsi="Calibri" w:cs="Calibri"/>
          <w:bCs/>
          <w:color w:val="000000"/>
          <w:sz w:val="22"/>
          <w:szCs w:val="22"/>
        </w:rPr>
      </w:pPr>
    </w:p>
    <w:p w14:paraId="5C389112" w14:textId="77777777" w:rsidR="00F33855" w:rsidRDefault="00F33855" w:rsidP="00F33855">
      <w:pPr>
        <w:pStyle w:val="Telobesedila"/>
        <w:rPr>
          <w:rFonts w:ascii="Calibri" w:hAnsi="Calibri" w:cs="Calibri"/>
          <w:b/>
          <w:color w:val="000000"/>
          <w:sz w:val="22"/>
          <w:szCs w:val="22"/>
        </w:rPr>
      </w:pPr>
      <w:r w:rsidRPr="00F5684F">
        <w:rPr>
          <w:rFonts w:ascii="Calibri" w:hAnsi="Calibri" w:cs="Calibri"/>
          <w:color w:val="000000"/>
          <w:sz w:val="22"/>
          <w:szCs w:val="22"/>
        </w:rPr>
        <w:t xml:space="preserve">Za dobavitelja </w:t>
      </w:r>
      <w:r w:rsidRPr="00F5684F">
        <w:rPr>
          <w:rFonts w:ascii="Calibri" w:hAnsi="Calibri" w:cs="Calibri"/>
          <w:b/>
          <w:color w:val="000000"/>
          <w:sz w:val="22"/>
          <w:szCs w:val="22"/>
        </w:rPr>
        <w:t xml:space="preserve">_______________________ </w:t>
      </w:r>
    </w:p>
    <w:p w14:paraId="01224D03" w14:textId="77777777" w:rsidR="00831578" w:rsidRPr="00F5684F" w:rsidRDefault="00831578" w:rsidP="00F33855">
      <w:pPr>
        <w:pStyle w:val="Telobesedila"/>
        <w:rPr>
          <w:rFonts w:ascii="Calibri" w:hAnsi="Calibri" w:cs="Calibri"/>
          <w:b/>
          <w:color w:val="000000"/>
          <w:sz w:val="22"/>
          <w:szCs w:val="22"/>
        </w:rPr>
      </w:pPr>
    </w:p>
    <w:p w14:paraId="1BF12E07" w14:textId="77777777" w:rsidR="00CA0DD1" w:rsidRPr="00F5684F" w:rsidRDefault="00CA0DD1" w:rsidP="00F33855">
      <w:pPr>
        <w:pStyle w:val="Telobesedila"/>
        <w:rPr>
          <w:rFonts w:ascii="Calibri" w:hAnsi="Calibri" w:cs="Calibri"/>
          <w:b/>
          <w:color w:val="000000"/>
          <w:sz w:val="22"/>
          <w:szCs w:val="22"/>
        </w:rPr>
      </w:pPr>
    </w:p>
    <w:p w14:paraId="0E7F9664" w14:textId="77777777" w:rsidR="00F33855" w:rsidRPr="00F5684F" w:rsidRDefault="00F33855" w:rsidP="000241D5">
      <w:pPr>
        <w:numPr>
          <w:ilvl w:val="0"/>
          <w:numId w:val="31"/>
        </w:numPr>
        <w:rPr>
          <w:rFonts w:ascii="Calibri" w:hAnsi="Calibri" w:cs="Calibri"/>
          <w:bCs/>
          <w:iCs/>
          <w:color w:val="000000"/>
          <w:sz w:val="22"/>
          <w:szCs w:val="22"/>
          <w:u w:val="single"/>
        </w:rPr>
      </w:pPr>
      <w:r w:rsidRPr="00F5684F">
        <w:rPr>
          <w:rFonts w:ascii="Calibri" w:hAnsi="Calibri" w:cs="Calibri"/>
          <w:b/>
          <w:iCs/>
          <w:snapToGrid w:val="0"/>
          <w:color w:val="000000"/>
          <w:sz w:val="22"/>
          <w:szCs w:val="22"/>
          <w:u w:val="single"/>
        </w:rPr>
        <w:t>ODSTOP OD POGODBE</w:t>
      </w:r>
    </w:p>
    <w:p w14:paraId="4FB9431F" w14:textId="77777777" w:rsidR="00F33855" w:rsidRPr="00F5684F" w:rsidRDefault="00F33855" w:rsidP="00F33855">
      <w:pPr>
        <w:ind w:left="720"/>
        <w:rPr>
          <w:rFonts w:ascii="Calibri" w:hAnsi="Calibri" w:cs="Calibri"/>
          <w:bCs/>
          <w:iCs/>
          <w:color w:val="000000"/>
          <w:sz w:val="22"/>
          <w:szCs w:val="22"/>
          <w:u w:val="single"/>
        </w:rPr>
      </w:pPr>
    </w:p>
    <w:p w14:paraId="1150D4B8" w14:textId="77777777" w:rsidR="00F33855" w:rsidRPr="00F5684F" w:rsidRDefault="00F33855" w:rsidP="00F33855">
      <w:pPr>
        <w:rPr>
          <w:rFonts w:ascii="Calibri" w:hAnsi="Calibri" w:cs="Calibri"/>
          <w:bCs/>
          <w:iCs/>
          <w:color w:val="000000"/>
          <w:sz w:val="22"/>
          <w:szCs w:val="22"/>
          <w:u w:val="single"/>
        </w:rPr>
      </w:pPr>
    </w:p>
    <w:p w14:paraId="64FD478C"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63AEA23E" w14:textId="77777777" w:rsidR="00F33855" w:rsidRPr="00F5684F" w:rsidRDefault="00F33855" w:rsidP="00F33855">
      <w:pPr>
        <w:ind w:left="360"/>
        <w:rPr>
          <w:rFonts w:ascii="Calibri" w:hAnsi="Calibri" w:cs="Calibri"/>
          <w:color w:val="000000"/>
          <w:sz w:val="22"/>
          <w:szCs w:val="22"/>
        </w:rPr>
      </w:pPr>
    </w:p>
    <w:p w14:paraId="3D93234D" w14:textId="77777777" w:rsidR="00F33855" w:rsidRPr="00F5684F" w:rsidRDefault="00F33855" w:rsidP="00F33855">
      <w:pPr>
        <w:pStyle w:val="Telobesedila2"/>
        <w:jc w:val="both"/>
        <w:rPr>
          <w:rFonts w:ascii="Calibri" w:hAnsi="Calibri" w:cs="Calibri"/>
          <w:b w:val="0"/>
          <w:iCs/>
          <w:color w:val="000000"/>
          <w:sz w:val="22"/>
          <w:szCs w:val="22"/>
        </w:rPr>
      </w:pPr>
      <w:r w:rsidRPr="00F5684F">
        <w:rPr>
          <w:rFonts w:ascii="Calibri" w:hAnsi="Calibri" w:cs="Calibri"/>
          <w:b w:val="0"/>
          <w:color w:val="000000"/>
          <w:sz w:val="22"/>
          <w:szCs w:val="22"/>
        </w:rPr>
        <w:t xml:space="preserve">Naročnik lahko odstopi </w:t>
      </w:r>
      <w:r w:rsidR="00DC593A">
        <w:rPr>
          <w:rFonts w:ascii="Calibri" w:hAnsi="Calibri" w:cs="Calibri"/>
          <w:b w:val="0"/>
          <w:color w:val="000000"/>
          <w:sz w:val="22"/>
          <w:szCs w:val="22"/>
        </w:rPr>
        <w:t>od pogodbe.</w:t>
      </w:r>
      <w:r w:rsidRPr="00F5684F">
        <w:rPr>
          <w:rFonts w:ascii="Calibri" w:hAnsi="Calibri" w:cs="Calibri"/>
          <w:b w:val="0"/>
          <w:color w:val="000000"/>
          <w:sz w:val="22"/>
          <w:szCs w:val="22"/>
        </w:rPr>
        <w:t xml:space="preserve"> Odpovedni rok je 1 (en) mesec. Odstop mora biti pisen.</w:t>
      </w:r>
      <w:r w:rsidRPr="00F5684F">
        <w:rPr>
          <w:rFonts w:ascii="Calibri" w:hAnsi="Calibri" w:cs="Calibri"/>
          <w:b w:val="0"/>
          <w:iCs/>
          <w:color w:val="000000"/>
          <w:sz w:val="22"/>
          <w:szCs w:val="22"/>
        </w:rPr>
        <w:t xml:space="preserve"> Odpovedni rok prične teči z dnem  prejema poštne pošiljke.</w:t>
      </w:r>
    </w:p>
    <w:p w14:paraId="50BE27B3" w14:textId="77777777" w:rsidR="00F33855" w:rsidRPr="00F5684F" w:rsidRDefault="00F33855" w:rsidP="00F33855">
      <w:pPr>
        <w:pStyle w:val="Telobesedila"/>
        <w:keepNext/>
        <w:ind w:left="720"/>
        <w:rPr>
          <w:rFonts w:ascii="Calibri" w:hAnsi="Calibri" w:cs="Calibri"/>
          <w:color w:val="000000"/>
          <w:sz w:val="22"/>
          <w:szCs w:val="22"/>
        </w:rPr>
      </w:pPr>
    </w:p>
    <w:p w14:paraId="2A05D8FE" w14:textId="77777777" w:rsidR="00F33855" w:rsidRPr="00F5684F" w:rsidRDefault="00F33855" w:rsidP="00F33855">
      <w:pPr>
        <w:pStyle w:val="Telobesedila"/>
        <w:keepNext/>
        <w:rPr>
          <w:rFonts w:ascii="Calibri" w:hAnsi="Calibri" w:cs="Calibri"/>
          <w:color w:val="000000"/>
          <w:sz w:val="22"/>
          <w:szCs w:val="22"/>
        </w:rPr>
      </w:pPr>
      <w:r w:rsidRPr="00F5684F">
        <w:rPr>
          <w:rFonts w:ascii="Calibri" w:hAnsi="Calibri" w:cs="Calibri"/>
          <w:color w:val="000000"/>
          <w:sz w:val="22"/>
          <w:szCs w:val="22"/>
        </w:rPr>
        <w:t>V primeru bistvenih ali ponavljajočih se kršitev določil</w:t>
      </w:r>
      <w:r w:rsidR="00DC593A">
        <w:rPr>
          <w:rFonts w:ascii="Calibri" w:hAnsi="Calibri" w:cs="Calibri"/>
          <w:color w:val="000000"/>
          <w:sz w:val="22"/>
          <w:szCs w:val="22"/>
        </w:rPr>
        <w:t xml:space="preserve"> pogodbe </w:t>
      </w:r>
      <w:r w:rsidRPr="00F5684F">
        <w:rPr>
          <w:rFonts w:ascii="Calibri" w:hAnsi="Calibri" w:cs="Calibri"/>
          <w:color w:val="000000"/>
          <w:sz w:val="22"/>
          <w:szCs w:val="22"/>
        </w:rPr>
        <w:t>lahko o</w:t>
      </w:r>
      <w:r w:rsidR="00DC593A">
        <w:rPr>
          <w:rFonts w:ascii="Calibri" w:hAnsi="Calibri" w:cs="Calibri"/>
          <w:color w:val="000000"/>
          <w:sz w:val="22"/>
          <w:szCs w:val="22"/>
        </w:rPr>
        <w:t xml:space="preserve">dstopi od pogodbe </w:t>
      </w:r>
      <w:r w:rsidRPr="00F5684F">
        <w:rPr>
          <w:rFonts w:ascii="Calibri" w:hAnsi="Calibri" w:cs="Calibri"/>
          <w:color w:val="000000"/>
          <w:sz w:val="22"/>
          <w:szCs w:val="22"/>
        </w:rPr>
        <w:t>katerakoli od pogodbenih strank. Odstopni rok je v tem primeru 1 (en) teden. V primeru uveljavljanja skrajšanega odpovednega roka morata stranki predhodno pisno opozoriti na bistvene ali ponavljajoče se kršitve.</w:t>
      </w:r>
    </w:p>
    <w:p w14:paraId="3D624F62" w14:textId="77777777" w:rsidR="00194E4C" w:rsidRDefault="00194E4C" w:rsidP="00F33855">
      <w:pPr>
        <w:jc w:val="both"/>
        <w:rPr>
          <w:rFonts w:ascii="Calibri" w:hAnsi="Calibri" w:cs="Calibri"/>
          <w:bCs/>
          <w:iCs/>
          <w:color w:val="000000"/>
          <w:sz w:val="22"/>
          <w:szCs w:val="22"/>
        </w:rPr>
      </w:pPr>
    </w:p>
    <w:p w14:paraId="2C1B2561" w14:textId="337AA5BB" w:rsidR="00B56B48" w:rsidRPr="00B56B48" w:rsidRDefault="00B56B48" w:rsidP="007B343C">
      <w:pPr>
        <w:jc w:val="both"/>
        <w:rPr>
          <w:rFonts w:eastAsia="SimSun" w:cs="Arial"/>
          <w:kern w:val="3"/>
          <w:lang w:eastAsia="zh-CN" w:bidi="hi-IN"/>
        </w:rPr>
      </w:pPr>
    </w:p>
    <w:p w14:paraId="2875CA1D" w14:textId="77777777" w:rsidR="00F33855" w:rsidRPr="00F5684F" w:rsidRDefault="00F33855" w:rsidP="00F33855">
      <w:pPr>
        <w:rPr>
          <w:rFonts w:ascii="Calibri" w:hAnsi="Calibri" w:cs="Calibri"/>
          <w:b/>
          <w:bCs/>
          <w:iCs/>
          <w:color w:val="000000"/>
          <w:sz w:val="22"/>
          <w:szCs w:val="22"/>
        </w:rPr>
      </w:pPr>
      <w:r w:rsidRPr="00F5684F">
        <w:rPr>
          <w:rFonts w:ascii="Calibri" w:hAnsi="Calibri" w:cs="Calibri"/>
          <w:b/>
          <w:bCs/>
          <w:iCs/>
          <w:color w:val="000000"/>
          <w:sz w:val="22"/>
          <w:szCs w:val="22"/>
        </w:rPr>
        <w:t xml:space="preserve">    </w:t>
      </w:r>
    </w:p>
    <w:p w14:paraId="49D79486" w14:textId="77777777" w:rsidR="00F33855" w:rsidRPr="00F5684F" w:rsidRDefault="00F33855" w:rsidP="007B343C">
      <w:pPr>
        <w:numPr>
          <w:ilvl w:val="0"/>
          <w:numId w:val="31"/>
        </w:numPr>
        <w:rPr>
          <w:rFonts w:ascii="Calibri" w:hAnsi="Calibri" w:cs="Calibri"/>
          <w:b/>
          <w:bCs/>
          <w:iCs/>
          <w:color w:val="000000"/>
          <w:sz w:val="22"/>
          <w:szCs w:val="22"/>
        </w:rPr>
      </w:pPr>
      <w:r w:rsidRPr="00F5684F">
        <w:rPr>
          <w:rFonts w:ascii="Calibri" w:hAnsi="Calibri" w:cs="Calibri"/>
          <w:b/>
          <w:bCs/>
          <w:iCs/>
          <w:color w:val="000000"/>
          <w:sz w:val="22"/>
          <w:szCs w:val="22"/>
        </w:rPr>
        <w:t xml:space="preserve">  REŠEVANJE SPOROV, DOKUMENTACIJA</w:t>
      </w:r>
    </w:p>
    <w:p w14:paraId="6E69B849" w14:textId="77777777" w:rsidR="00F33855" w:rsidRPr="00F5684F" w:rsidRDefault="00F33855" w:rsidP="00F33855">
      <w:pPr>
        <w:rPr>
          <w:rFonts w:ascii="Calibri" w:hAnsi="Calibri" w:cs="Calibri"/>
          <w:b/>
          <w:bCs/>
          <w:iCs/>
          <w:color w:val="000000"/>
          <w:sz w:val="22"/>
          <w:szCs w:val="22"/>
          <w:u w:val="single"/>
        </w:rPr>
      </w:pPr>
    </w:p>
    <w:p w14:paraId="68CFC007" w14:textId="77777777" w:rsidR="00F33855" w:rsidRPr="00F5684F" w:rsidRDefault="00F33855" w:rsidP="000241D5">
      <w:pPr>
        <w:pStyle w:val="Odstavekseznama"/>
        <w:numPr>
          <w:ilvl w:val="0"/>
          <w:numId w:val="29"/>
        </w:numPr>
        <w:suppressAutoHyphens/>
        <w:jc w:val="center"/>
        <w:rPr>
          <w:rFonts w:ascii="Calibri" w:hAnsi="Calibri" w:cs="Calibri"/>
          <w:b/>
          <w:bCs/>
          <w:iCs/>
          <w:color w:val="000000"/>
          <w:sz w:val="22"/>
          <w:szCs w:val="22"/>
        </w:rPr>
      </w:pPr>
      <w:r w:rsidRPr="00F5684F">
        <w:rPr>
          <w:rFonts w:ascii="Calibri" w:hAnsi="Calibri" w:cs="Calibri"/>
          <w:b/>
          <w:bCs/>
          <w:iCs/>
          <w:color w:val="000000"/>
          <w:sz w:val="22"/>
          <w:szCs w:val="22"/>
        </w:rPr>
        <w:t>člen</w:t>
      </w:r>
    </w:p>
    <w:p w14:paraId="0506C1F6" w14:textId="77777777" w:rsidR="00F33855" w:rsidRPr="00F5684F" w:rsidRDefault="00F33855" w:rsidP="00F33855">
      <w:pPr>
        <w:pStyle w:val="Odstavekseznama"/>
        <w:ind w:left="720"/>
        <w:rPr>
          <w:rFonts w:ascii="Calibri" w:hAnsi="Calibri" w:cs="Calibri"/>
          <w:b/>
          <w:bCs/>
          <w:iCs/>
          <w:color w:val="000000"/>
          <w:sz w:val="22"/>
          <w:szCs w:val="22"/>
        </w:rPr>
      </w:pPr>
    </w:p>
    <w:p w14:paraId="6F4B9FAE" w14:textId="77777777" w:rsidR="00F33855" w:rsidRPr="00F5684F" w:rsidRDefault="00F33855" w:rsidP="00F33855">
      <w:pPr>
        <w:pStyle w:val="Telobesedila2"/>
        <w:jc w:val="left"/>
        <w:rPr>
          <w:rFonts w:ascii="Calibri" w:hAnsi="Calibri" w:cs="Calibri"/>
          <w:b w:val="0"/>
          <w:color w:val="000000"/>
          <w:sz w:val="22"/>
          <w:szCs w:val="22"/>
        </w:rPr>
      </w:pPr>
      <w:r w:rsidRPr="00F5684F">
        <w:rPr>
          <w:rFonts w:ascii="Calibri" w:hAnsi="Calibri" w:cs="Calibri"/>
          <w:b w:val="0"/>
          <w:color w:val="000000"/>
          <w:sz w:val="22"/>
          <w:szCs w:val="22"/>
        </w:rPr>
        <w:t xml:space="preserve">Morebitne spore iz te pogodbe, ki jih pogodbeni stranki ne bi mogli rešiti sporazumno, rešuje stvarno pristojno sodišče v Celju. </w:t>
      </w:r>
    </w:p>
    <w:p w14:paraId="4339C195" w14:textId="77777777" w:rsidR="00F33855" w:rsidRPr="00F5684F" w:rsidRDefault="00F33855" w:rsidP="00F33855">
      <w:pPr>
        <w:pStyle w:val="Telobesedila2"/>
        <w:jc w:val="left"/>
        <w:rPr>
          <w:rFonts w:ascii="Calibri" w:hAnsi="Calibri" w:cs="Calibri"/>
          <w:b w:val="0"/>
          <w:color w:val="000000"/>
          <w:sz w:val="22"/>
          <w:szCs w:val="22"/>
        </w:rPr>
      </w:pPr>
    </w:p>
    <w:p w14:paraId="19C45636" w14:textId="77777777" w:rsidR="00F33855" w:rsidRPr="00F5684F" w:rsidRDefault="000966EC" w:rsidP="007B343C">
      <w:pPr>
        <w:pStyle w:val="Odstavekseznama"/>
        <w:numPr>
          <w:ilvl w:val="0"/>
          <w:numId w:val="31"/>
        </w:numPr>
        <w:suppressAutoHyphens/>
        <w:rPr>
          <w:rFonts w:ascii="Calibri" w:hAnsi="Calibri" w:cs="Calibri"/>
          <w:b/>
          <w:iCs/>
          <w:color w:val="000000"/>
          <w:sz w:val="22"/>
          <w:szCs w:val="22"/>
        </w:rPr>
      </w:pPr>
      <w:r>
        <w:rPr>
          <w:rFonts w:ascii="Calibri" w:hAnsi="Calibri" w:cs="Calibri"/>
          <w:b/>
          <w:iCs/>
          <w:color w:val="000000"/>
          <w:sz w:val="22"/>
          <w:szCs w:val="22"/>
        </w:rPr>
        <w:t xml:space="preserve"> </w:t>
      </w:r>
      <w:r w:rsidR="00F33855" w:rsidRPr="00F5684F">
        <w:rPr>
          <w:rFonts w:ascii="Calibri" w:hAnsi="Calibri" w:cs="Calibri"/>
          <w:b/>
          <w:iCs/>
          <w:color w:val="000000"/>
          <w:sz w:val="22"/>
          <w:szCs w:val="22"/>
        </w:rPr>
        <w:t>VELJAVNOST POGODBE</w:t>
      </w:r>
    </w:p>
    <w:p w14:paraId="1C2C0A5F" w14:textId="77777777" w:rsidR="00F33855" w:rsidRPr="00F5684F" w:rsidRDefault="00F33855" w:rsidP="00F33855">
      <w:pPr>
        <w:ind w:left="720"/>
        <w:rPr>
          <w:rFonts w:ascii="Calibri" w:hAnsi="Calibri" w:cs="Calibri"/>
          <w:b/>
          <w:iCs/>
          <w:color w:val="000000"/>
          <w:sz w:val="22"/>
          <w:szCs w:val="22"/>
          <w:u w:val="single"/>
        </w:rPr>
      </w:pPr>
    </w:p>
    <w:p w14:paraId="60968D31"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0AB370DD" w14:textId="77777777" w:rsidR="00F33855" w:rsidRPr="00F5684F" w:rsidRDefault="00F33855" w:rsidP="00F33855">
      <w:pPr>
        <w:pStyle w:val="Telobesedila2"/>
        <w:jc w:val="left"/>
        <w:rPr>
          <w:rFonts w:ascii="Calibri" w:hAnsi="Calibri" w:cs="Calibri"/>
          <w:b w:val="0"/>
          <w:iCs/>
          <w:color w:val="000000"/>
          <w:sz w:val="22"/>
          <w:szCs w:val="22"/>
        </w:rPr>
      </w:pPr>
    </w:p>
    <w:p w14:paraId="20FD7C85" w14:textId="77777777" w:rsidR="00F33855" w:rsidRDefault="00F33855" w:rsidP="00F33855">
      <w:pPr>
        <w:jc w:val="both"/>
        <w:rPr>
          <w:rFonts w:ascii="Calibri" w:hAnsi="Calibri" w:cs="Calibri"/>
          <w:iCs/>
          <w:color w:val="000000"/>
          <w:sz w:val="22"/>
          <w:szCs w:val="22"/>
        </w:rPr>
      </w:pPr>
      <w:r w:rsidRPr="00F5684F">
        <w:rPr>
          <w:rFonts w:ascii="Calibri" w:hAnsi="Calibri" w:cs="Calibri"/>
          <w:iCs/>
          <w:color w:val="000000"/>
          <w:sz w:val="22"/>
          <w:szCs w:val="22"/>
        </w:rPr>
        <w:t xml:space="preserve">Ta pogodba </w:t>
      </w:r>
      <w:r w:rsidR="00A42917">
        <w:rPr>
          <w:rFonts w:ascii="Calibri" w:hAnsi="Calibri" w:cs="Calibri"/>
          <w:iCs/>
          <w:color w:val="000000"/>
          <w:sz w:val="22"/>
          <w:szCs w:val="22"/>
        </w:rPr>
        <w:t xml:space="preserve">prične veljati </w:t>
      </w:r>
      <w:r w:rsidRPr="00F5684F">
        <w:rPr>
          <w:rFonts w:ascii="Calibri" w:hAnsi="Calibri" w:cs="Calibri"/>
          <w:iCs/>
          <w:color w:val="000000"/>
          <w:sz w:val="22"/>
          <w:szCs w:val="22"/>
        </w:rPr>
        <w:t>z dnem</w:t>
      </w:r>
      <w:r w:rsidR="00A42917">
        <w:rPr>
          <w:rFonts w:ascii="Calibri" w:hAnsi="Calibri" w:cs="Calibri"/>
          <w:iCs/>
          <w:color w:val="000000"/>
          <w:sz w:val="22"/>
          <w:szCs w:val="22"/>
        </w:rPr>
        <w:t xml:space="preserve"> podpisa obeh pogodbenih strank.</w:t>
      </w:r>
    </w:p>
    <w:p w14:paraId="379EB091" w14:textId="7362DF04" w:rsidR="00A42917" w:rsidRDefault="00A42917" w:rsidP="00F33855">
      <w:pPr>
        <w:jc w:val="both"/>
        <w:rPr>
          <w:rFonts w:ascii="Calibri" w:hAnsi="Calibri" w:cs="Calibri"/>
          <w:iCs/>
          <w:color w:val="000000"/>
          <w:sz w:val="22"/>
          <w:szCs w:val="22"/>
        </w:rPr>
      </w:pPr>
    </w:p>
    <w:p w14:paraId="33128E92" w14:textId="77777777" w:rsidR="00D6014F" w:rsidRPr="00F5684F" w:rsidRDefault="00D6014F" w:rsidP="00F33855">
      <w:pPr>
        <w:jc w:val="both"/>
        <w:rPr>
          <w:rFonts w:ascii="Calibri" w:hAnsi="Calibri" w:cs="Calibri"/>
          <w:iCs/>
          <w:color w:val="000000"/>
          <w:sz w:val="22"/>
          <w:szCs w:val="22"/>
        </w:rPr>
      </w:pPr>
    </w:p>
    <w:p w14:paraId="5DE871A2" w14:textId="77777777" w:rsidR="00F33855" w:rsidRPr="00F5684F" w:rsidRDefault="00F33855" w:rsidP="00F33855">
      <w:pPr>
        <w:pStyle w:val="Telobesedila2"/>
        <w:jc w:val="left"/>
        <w:rPr>
          <w:rFonts w:ascii="Calibri" w:hAnsi="Calibri" w:cs="Calibri"/>
          <w:i/>
          <w:iCs/>
          <w:color w:val="000000"/>
          <w:sz w:val="22"/>
          <w:szCs w:val="22"/>
        </w:rPr>
      </w:pPr>
    </w:p>
    <w:p w14:paraId="395C2E37" w14:textId="77777777" w:rsidR="00F33855" w:rsidRPr="000966EC" w:rsidRDefault="000966EC" w:rsidP="007B343C">
      <w:pPr>
        <w:pStyle w:val="Odstavekseznama"/>
        <w:numPr>
          <w:ilvl w:val="0"/>
          <w:numId w:val="31"/>
        </w:numPr>
        <w:suppressAutoHyphens/>
        <w:rPr>
          <w:rFonts w:ascii="Calibri" w:hAnsi="Calibri" w:cs="Calibri"/>
          <w:b/>
          <w:color w:val="000000"/>
          <w:sz w:val="22"/>
          <w:szCs w:val="22"/>
        </w:rPr>
      </w:pPr>
      <w:r>
        <w:rPr>
          <w:rFonts w:ascii="Calibri" w:hAnsi="Calibri" w:cs="Calibri"/>
          <w:b/>
          <w:color w:val="000000"/>
          <w:sz w:val="22"/>
          <w:szCs w:val="22"/>
        </w:rPr>
        <w:lastRenderedPageBreak/>
        <w:t xml:space="preserve"> </w:t>
      </w:r>
      <w:r w:rsidR="00F33855" w:rsidRPr="000966EC">
        <w:rPr>
          <w:rFonts w:ascii="Calibri" w:hAnsi="Calibri" w:cs="Calibri"/>
          <w:b/>
          <w:color w:val="000000"/>
          <w:sz w:val="22"/>
          <w:szCs w:val="22"/>
        </w:rPr>
        <w:t>KONČNE DOLOČBE</w:t>
      </w:r>
    </w:p>
    <w:p w14:paraId="2065D012" w14:textId="77777777" w:rsidR="00F33855" w:rsidRPr="00F5684F" w:rsidRDefault="00F33855" w:rsidP="000241D5">
      <w:pPr>
        <w:numPr>
          <w:ilvl w:val="0"/>
          <w:numId w:val="29"/>
        </w:numPr>
        <w:jc w:val="center"/>
        <w:rPr>
          <w:rFonts w:ascii="Calibri" w:hAnsi="Calibri" w:cs="Calibri"/>
          <w:b/>
          <w:color w:val="000000"/>
          <w:sz w:val="22"/>
          <w:szCs w:val="22"/>
        </w:rPr>
      </w:pPr>
      <w:r w:rsidRPr="00F5684F">
        <w:rPr>
          <w:rFonts w:ascii="Calibri" w:hAnsi="Calibri" w:cs="Calibri"/>
          <w:b/>
          <w:color w:val="000000"/>
          <w:sz w:val="22"/>
          <w:szCs w:val="22"/>
        </w:rPr>
        <w:t>člen</w:t>
      </w:r>
    </w:p>
    <w:p w14:paraId="7CEBFF14" w14:textId="77777777" w:rsidR="00F33855" w:rsidRPr="00F5684F" w:rsidRDefault="00F33855" w:rsidP="00F33855">
      <w:pPr>
        <w:pStyle w:val="Telobesedila2"/>
        <w:jc w:val="left"/>
        <w:rPr>
          <w:rFonts w:ascii="Calibri" w:hAnsi="Calibri" w:cs="Calibri"/>
          <w:iCs/>
          <w:color w:val="000000"/>
          <w:sz w:val="22"/>
          <w:szCs w:val="22"/>
        </w:rPr>
      </w:pPr>
    </w:p>
    <w:p w14:paraId="04A5997B" w14:textId="77777777" w:rsidR="00F33855" w:rsidRPr="00F5684F" w:rsidRDefault="00F33855" w:rsidP="00F33855">
      <w:pPr>
        <w:pStyle w:val="Telobesedila2"/>
        <w:jc w:val="both"/>
        <w:rPr>
          <w:rFonts w:ascii="Calibri" w:hAnsi="Calibri" w:cs="Calibri"/>
          <w:b w:val="0"/>
          <w:color w:val="000000"/>
          <w:sz w:val="22"/>
          <w:szCs w:val="22"/>
        </w:rPr>
      </w:pPr>
      <w:r w:rsidRPr="00F5684F">
        <w:rPr>
          <w:rFonts w:ascii="Calibri" w:hAnsi="Calibri" w:cs="Calibri"/>
          <w:b w:val="0"/>
          <w:color w:val="000000"/>
          <w:sz w:val="22"/>
          <w:szCs w:val="22"/>
        </w:rPr>
        <w:t>Vse morebitne spremembe po tej pogodbi  pogodbeni stranki dogovorita pisno, z aneksom k tej pogodbi.</w:t>
      </w:r>
    </w:p>
    <w:p w14:paraId="5FFDB6DC" w14:textId="77777777" w:rsidR="00F33855" w:rsidRPr="00F5684F" w:rsidRDefault="00F33855" w:rsidP="00F33855">
      <w:pPr>
        <w:pStyle w:val="Telobesedila2"/>
        <w:jc w:val="both"/>
        <w:rPr>
          <w:rFonts w:ascii="Calibri" w:hAnsi="Calibri" w:cs="Calibri"/>
          <w:iCs/>
          <w:color w:val="000000"/>
          <w:sz w:val="22"/>
          <w:szCs w:val="22"/>
        </w:rPr>
      </w:pPr>
    </w:p>
    <w:p w14:paraId="235CF216" w14:textId="77777777" w:rsidR="00F33855" w:rsidRPr="00F5684F" w:rsidRDefault="00F33855" w:rsidP="000241D5">
      <w:pPr>
        <w:pStyle w:val="Telobesedila2"/>
        <w:numPr>
          <w:ilvl w:val="0"/>
          <w:numId w:val="29"/>
        </w:numPr>
        <w:rPr>
          <w:rFonts w:ascii="Calibri" w:hAnsi="Calibri" w:cs="Calibri"/>
          <w:iCs/>
          <w:color w:val="000000"/>
          <w:sz w:val="22"/>
          <w:szCs w:val="22"/>
        </w:rPr>
      </w:pPr>
      <w:r w:rsidRPr="00F5684F">
        <w:rPr>
          <w:rFonts w:ascii="Calibri" w:hAnsi="Calibri" w:cs="Calibri"/>
          <w:iCs/>
          <w:color w:val="000000"/>
          <w:sz w:val="22"/>
          <w:szCs w:val="22"/>
        </w:rPr>
        <w:t>člen</w:t>
      </w:r>
    </w:p>
    <w:p w14:paraId="3FBFF981" w14:textId="77777777" w:rsidR="00F33855" w:rsidRPr="00F5684F" w:rsidRDefault="00F33855" w:rsidP="00F33855">
      <w:pPr>
        <w:pStyle w:val="Telobesedila2"/>
        <w:ind w:left="720"/>
        <w:jc w:val="left"/>
        <w:rPr>
          <w:rFonts w:ascii="Calibri" w:hAnsi="Calibri" w:cs="Calibri"/>
          <w:b w:val="0"/>
          <w:iCs/>
          <w:color w:val="000000"/>
          <w:sz w:val="22"/>
          <w:szCs w:val="22"/>
        </w:rPr>
      </w:pPr>
    </w:p>
    <w:p w14:paraId="42D39697" w14:textId="77777777" w:rsidR="00F33855" w:rsidRPr="00F5684F" w:rsidRDefault="00F33855" w:rsidP="00F33855">
      <w:pPr>
        <w:autoSpaceDE w:val="0"/>
        <w:jc w:val="both"/>
        <w:rPr>
          <w:rFonts w:ascii="Calibri" w:hAnsi="Calibri" w:cs="Calibri"/>
          <w:color w:val="000000"/>
          <w:sz w:val="22"/>
          <w:szCs w:val="22"/>
        </w:rPr>
      </w:pPr>
      <w:r w:rsidRPr="00F5684F">
        <w:rPr>
          <w:rFonts w:ascii="Calibri" w:hAnsi="Calibri" w:cs="Calibri"/>
          <w:color w:val="000000"/>
          <w:sz w:val="22"/>
          <w:szCs w:val="22"/>
        </w:rPr>
        <w:t>Dobavitelj pri izvajanju  predmetneg</w:t>
      </w:r>
      <w:r w:rsidR="006C7F53">
        <w:rPr>
          <w:rFonts w:ascii="Calibri" w:hAnsi="Calibri" w:cs="Calibri"/>
          <w:color w:val="000000"/>
          <w:sz w:val="22"/>
          <w:szCs w:val="22"/>
        </w:rPr>
        <w:t>a javnega naročila oziroma te pogodbe</w:t>
      </w:r>
      <w:r w:rsidRPr="00F5684F">
        <w:rPr>
          <w:rFonts w:ascii="Calibri" w:hAnsi="Calibri" w:cs="Calibri"/>
          <w:color w:val="000000"/>
          <w:sz w:val="22"/>
          <w:szCs w:val="22"/>
        </w:rPr>
        <w:t>, v roku osmih dni od prejema poziva, naročniku posredovati podatke o:</w:t>
      </w:r>
    </w:p>
    <w:p w14:paraId="4A44F8B2" w14:textId="77777777" w:rsidR="00F33855" w:rsidRPr="00F5684F" w:rsidRDefault="00F33855" w:rsidP="000241D5">
      <w:pPr>
        <w:pStyle w:val="Odstavekseznama"/>
        <w:numPr>
          <w:ilvl w:val="0"/>
          <w:numId w:val="26"/>
        </w:numPr>
        <w:autoSpaceDE w:val="0"/>
        <w:contextualSpacing/>
        <w:jc w:val="both"/>
        <w:rPr>
          <w:rFonts w:ascii="Calibri" w:hAnsi="Calibri" w:cs="Calibri"/>
          <w:color w:val="000000"/>
          <w:sz w:val="22"/>
          <w:szCs w:val="22"/>
        </w:rPr>
      </w:pPr>
      <w:r w:rsidRPr="00F5684F">
        <w:rPr>
          <w:rFonts w:ascii="Calibri" w:hAnsi="Calibri" w:cs="Calibri"/>
          <w:color w:val="000000"/>
          <w:sz w:val="22"/>
          <w:szCs w:val="22"/>
        </w:rPr>
        <w:t xml:space="preserve">svojih ustanoviteljih, družbenikih, delničarjih, </w:t>
      </w:r>
      <w:proofErr w:type="spellStart"/>
      <w:r w:rsidRPr="00F5684F">
        <w:rPr>
          <w:rFonts w:ascii="Calibri" w:hAnsi="Calibri" w:cs="Calibri"/>
          <w:color w:val="000000"/>
          <w:sz w:val="22"/>
          <w:szCs w:val="22"/>
        </w:rPr>
        <w:t>komanditistih</w:t>
      </w:r>
      <w:proofErr w:type="spellEnd"/>
      <w:r w:rsidRPr="00F5684F">
        <w:rPr>
          <w:rFonts w:ascii="Calibri" w:hAnsi="Calibri" w:cs="Calibri"/>
          <w:color w:val="000000"/>
          <w:sz w:val="22"/>
          <w:szCs w:val="22"/>
        </w:rPr>
        <w:t xml:space="preserve"> ali drugih lastnikih in podatke o lastniških deležih navedenih oseb,</w:t>
      </w:r>
    </w:p>
    <w:p w14:paraId="53059656" w14:textId="77777777" w:rsidR="00F33855" w:rsidRDefault="00F33855" w:rsidP="000241D5">
      <w:pPr>
        <w:pStyle w:val="Odstavekseznama"/>
        <w:numPr>
          <w:ilvl w:val="0"/>
          <w:numId w:val="26"/>
        </w:numPr>
        <w:autoSpaceDE w:val="0"/>
        <w:contextualSpacing/>
        <w:jc w:val="both"/>
        <w:rPr>
          <w:rFonts w:ascii="Calibri" w:hAnsi="Calibri" w:cs="Calibri"/>
          <w:color w:val="000000"/>
          <w:sz w:val="22"/>
          <w:szCs w:val="22"/>
        </w:rPr>
      </w:pPr>
      <w:r w:rsidRPr="00F5684F">
        <w:rPr>
          <w:rFonts w:ascii="Calibri" w:hAnsi="Calibri" w:cs="Calibri"/>
          <w:color w:val="000000"/>
          <w:sz w:val="22"/>
          <w:szCs w:val="22"/>
        </w:rPr>
        <w:t>gospodarskih subjektih, za katere se glede na določbe zakona, ki ureja gospodarske družbe, šteje, da so z njim povezane družbe.</w:t>
      </w:r>
    </w:p>
    <w:p w14:paraId="18653AA2" w14:textId="77777777" w:rsidR="000966EC" w:rsidRPr="00F5684F" w:rsidRDefault="000966EC" w:rsidP="000966EC">
      <w:pPr>
        <w:pStyle w:val="Odstavekseznama"/>
        <w:autoSpaceDE w:val="0"/>
        <w:ind w:left="720"/>
        <w:contextualSpacing/>
        <w:jc w:val="both"/>
        <w:rPr>
          <w:rFonts w:ascii="Calibri" w:hAnsi="Calibri" w:cs="Calibri"/>
          <w:color w:val="000000"/>
          <w:sz w:val="22"/>
          <w:szCs w:val="22"/>
        </w:rPr>
      </w:pPr>
    </w:p>
    <w:p w14:paraId="7E872713" w14:textId="77777777" w:rsidR="000966EC" w:rsidRPr="00F5684F" w:rsidRDefault="000966EC" w:rsidP="00F33855">
      <w:pPr>
        <w:pStyle w:val="BodyText21"/>
        <w:autoSpaceDE/>
        <w:rPr>
          <w:rFonts w:ascii="Calibri" w:hAnsi="Calibri" w:cs="Calibri"/>
          <w:iCs/>
          <w:color w:val="000000"/>
          <w:sz w:val="22"/>
          <w:szCs w:val="22"/>
        </w:rPr>
      </w:pPr>
    </w:p>
    <w:p w14:paraId="21F2F605" w14:textId="77777777" w:rsidR="00F33855" w:rsidRPr="000966EC" w:rsidRDefault="000966EC" w:rsidP="000966EC">
      <w:pPr>
        <w:pStyle w:val="Odstavekseznama"/>
        <w:suppressAutoHyphens/>
        <w:ind w:left="0"/>
        <w:rPr>
          <w:rFonts w:ascii="Calibri" w:hAnsi="Calibri" w:cs="Calibri"/>
          <w:b/>
          <w:iCs/>
          <w:color w:val="000000"/>
          <w:sz w:val="22"/>
          <w:szCs w:val="22"/>
        </w:rPr>
      </w:pPr>
      <w:r>
        <w:rPr>
          <w:rFonts w:ascii="Calibri" w:hAnsi="Calibri" w:cs="Calibri"/>
          <w:b/>
          <w:iCs/>
          <w:color w:val="000000"/>
          <w:sz w:val="22"/>
          <w:szCs w:val="22"/>
        </w:rPr>
        <w:t xml:space="preserve">XI.     </w:t>
      </w:r>
      <w:r w:rsidR="00F33855" w:rsidRPr="000966EC">
        <w:rPr>
          <w:rFonts w:ascii="Calibri" w:hAnsi="Calibri" w:cs="Calibri"/>
          <w:b/>
          <w:iCs/>
          <w:color w:val="000000"/>
          <w:sz w:val="22"/>
          <w:szCs w:val="22"/>
        </w:rPr>
        <w:t>PROTIKORUPCIJKA KLAVZULA</w:t>
      </w:r>
      <w:r w:rsidR="00347DB4" w:rsidRPr="000966EC">
        <w:rPr>
          <w:rFonts w:ascii="Calibri" w:hAnsi="Calibri" w:cs="Calibri"/>
          <w:b/>
          <w:iCs/>
          <w:color w:val="000000"/>
          <w:sz w:val="22"/>
          <w:szCs w:val="22"/>
        </w:rPr>
        <w:t xml:space="preserve"> IN RAZVEZNI POGOJ</w:t>
      </w:r>
    </w:p>
    <w:p w14:paraId="00D4E9DF" w14:textId="77777777" w:rsidR="00F33855" w:rsidRPr="00F5684F" w:rsidRDefault="00F33855" w:rsidP="00F33855">
      <w:pPr>
        <w:ind w:left="720" w:firstLine="720"/>
        <w:rPr>
          <w:rFonts w:ascii="Calibri" w:hAnsi="Calibri" w:cs="Calibri"/>
          <w:color w:val="000000"/>
          <w:sz w:val="22"/>
          <w:szCs w:val="22"/>
        </w:rPr>
      </w:pPr>
    </w:p>
    <w:p w14:paraId="031CD181" w14:textId="77777777" w:rsidR="00F33855" w:rsidRPr="00F5684F" w:rsidRDefault="00F33855" w:rsidP="000241D5">
      <w:pPr>
        <w:pStyle w:val="Odstavekseznama"/>
        <w:numPr>
          <w:ilvl w:val="0"/>
          <w:numId w:val="29"/>
        </w:numPr>
        <w:suppressAutoHyphens/>
        <w:jc w:val="center"/>
        <w:rPr>
          <w:rFonts w:ascii="Calibri" w:hAnsi="Calibri" w:cs="Calibri"/>
          <w:b/>
          <w:color w:val="000000"/>
          <w:sz w:val="22"/>
          <w:szCs w:val="22"/>
        </w:rPr>
      </w:pPr>
      <w:r w:rsidRPr="00F5684F">
        <w:rPr>
          <w:rFonts w:ascii="Calibri" w:hAnsi="Calibri" w:cs="Calibri"/>
          <w:b/>
          <w:color w:val="000000"/>
          <w:sz w:val="22"/>
          <w:szCs w:val="22"/>
        </w:rPr>
        <w:t>člen</w:t>
      </w:r>
    </w:p>
    <w:p w14:paraId="039DEBE7" w14:textId="77777777" w:rsidR="00F33855" w:rsidRPr="00F5684F" w:rsidRDefault="00F33855" w:rsidP="00F33855">
      <w:pPr>
        <w:ind w:left="360"/>
        <w:rPr>
          <w:rFonts w:ascii="Calibri" w:hAnsi="Calibri" w:cs="Calibri"/>
          <w:color w:val="000000"/>
          <w:sz w:val="22"/>
          <w:szCs w:val="22"/>
        </w:rPr>
      </w:pPr>
    </w:p>
    <w:p w14:paraId="5C6FB812" w14:textId="77777777" w:rsidR="00F33855" w:rsidRPr="00F5684F" w:rsidRDefault="00F33855" w:rsidP="00F33855">
      <w:pPr>
        <w:jc w:val="both"/>
        <w:rPr>
          <w:rFonts w:ascii="Calibri" w:hAnsi="Calibri" w:cs="Calibri"/>
          <w:color w:val="000000"/>
          <w:sz w:val="22"/>
          <w:szCs w:val="22"/>
        </w:rPr>
      </w:pPr>
      <w:r w:rsidRPr="00F5684F">
        <w:rPr>
          <w:rFonts w:ascii="Calibri" w:hAnsi="Calibri" w:cs="Calibri"/>
          <w:color w:val="000000"/>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4F5701D" w14:textId="77777777" w:rsidR="00F33855" w:rsidRPr="00F5684F" w:rsidRDefault="00F33855" w:rsidP="00F33855">
      <w:pPr>
        <w:jc w:val="both"/>
        <w:rPr>
          <w:rFonts w:ascii="Calibri" w:hAnsi="Calibri" w:cs="Calibri"/>
          <w:color w:val="000000"/>
          <w:sz w:val="22"/>
          <w:szCs w:val="22"/>
        </w:rPr>
      </w:pPr>
    </w:p>
    <w:p w14:paraId="16DAE6A6" w14:textId="77777777" w:rsidR="00F33855" w:rsidRPr="00F5684F" w:rsidRDefault="00F33855" w:rsidP="00F33855">
      <w:pPr>
        <w:jc w:val="both"/>
        <w:rPr>
          <w:rFonts w:ascii="Calibri" w:hAnsi="Calibri" w:cs="Calibri"/>
          <w:color w:val="000000"/>
          <w:sz w:val="22"/>
          <w:szCs w:val="22"/>
        </w:rPr>
      </w:pPr>
      <w:r w:rsidRPr="00F5684F">
        <w:rPr>
          <w:rFonts w:ascii="Calibri" w:hAnsi="Calibri" w:cs="Calibri"/>
          <w:color w:val="000000"/>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6CF272C" w14:textId="77777777" w:rsidR="00F33855" w:rsidRPr="00F5684F" w:rsidRDefault="00F33855" w:rsidP="00F33855">
      <w:pPr>
        <w:ind w:left="360"/>
        <w:rPr>
          <w:rFonts w:ascii="Calibri" w:hAnsi="Calibri" w:cs="Calibri"/>
          <w:color w:val="000000"/>
          <w:sz w:val="22"/>
          <w:szCs w:val="22"/>
        </w:rPr>
      </w:pPr>
    </w:p>
    <w:p w14:paraId="341EBE05" w14:textId="77777777" w:rsidR="00347DB4" w:rsidRPr="00347DB4" w:rsidRDefault="00347DB4" w:rsidP="00347DB4">
      <w:pPr>
        <w:jc w:val="both"/>
        <w:rPr>
          <w:rFonts w:ascii="Calibri" w:eastAsia="Calibri" w:hAnsi="Calibri" w:cs="Calibri"/>
          <w:sz w:val="22"/>
          <w:szCs w:val="22"/>
          <w:lang w:eastAsia="en-US"/>
        </w:rPr>
      </w:pPr>
      <w:r w:rsidRPr="00347DB4">
        <w:rPr>
          <w:rFonts w:ascii="Calibri" w:eastAsia="Calibri" w:hAnsi="Calibri" w:cs="Calibri"/>
          <w:sz w:val="22"/>
          <w:szCs w:val="22"/>
          <w:lang w:eastAsia="en-US"/>
        </w:rPr>
        <w:t>Ta pogodba je sklenjena pod razveznim pogojem, ki se uresniči v primeru izpolnitve ene od naslednjih okoliščin:</w:t>
      </w:r>
    </w:p>
    <w:p w14:paraId="1A6C8309" w14:textId="77777777" w:rsidR="00347DB4" w:rsidRPr="00347DB4" w:rsidRDefault="00347DB4" w:rsidP="000241D5">
      <w:pPr>
        <w:numPr>
          <w:ilvl w:val="0"/>
          <w:numId w:val="32"/>
        </w:numPr>
        <w:jc w:val="both"/>
        <w:rPr>
          <w:rFonts w:ascii="Calibri" w:hAnsi="Calibri" w:cs="Calibri"/>
          <w:sz w:val="22"/>
          <w:szCs w:val="22"/>
        </w:rPr>
      </w:pPr>
      <w:r w:rsidRPr="00347DB4">
        <w:rPr>
          <w:rFonts w:ascii="Calibri" w:hAnsi="Calibri" w:cs="Calibri"/>
          <w:sz w:val="22"/>
          <w:szCs w:val="22"/>
        </w:rPr>
        <w:t xml:space="preserve">če bo naročnik seznanjen, da je sodišče s pravnomočno odločitvijo ugotovilo kršitev obveznosti delovne, </w:t>
      </w:r>
      <w:proofErr w:type="spellStart"/>
      <w:r w:rsidRPr="00347DB4">
        <w:rPr>
          <w:rFonts w:ascii="Calibri" w:hAnsi="Calibri" w:cs="Calibri"/>
          <w:sz w:val="22"/>
          <w:szCs w:val="22"/>
        </w:rPr>
        <w:t>okoljske</w:t>
      </w:r>
      <w:proofErr w:type="spellEnd"/>
      <w:r w:rsidRPr="00347DB4">
        <w:rPr>
          <w:rFonts w:ascii="Calibri" w:hAnsi="Calibri" w:cs="Calibri"/>
          <w:sz w:val="22"/>
          <w:szCs w:val="22"/>
        </w:rPr>
        <w:t xml:space="preserve"> ali socialne zakonodaje s strani izvajalca ali podizvajalca ali </w:t>
      </w:r>
    </w:p>
    <w:p w14:paraId="4FEBB31B" w14:textId="77777777" w:rsidR="00347DB4" w:rsidRPr="00347DB4" w:rsidRDefault="00347DB4" w:rsidP="000241D5">
      <w:pPr>
        <w:pStyle w:val="Odstavekseznama"/>
        <w:numPr>
          <w:ilvl w:val="0"/>
          <w:numId w:val="32"/>
        </w:numPr>
        <w:contextualSpacing/>
        <w:jc w:val="both"/>
        <w:rPr>
          <w:rFonts w:ascii="Calibri" w:hAnsi="Calibri" w:cs="Calibri"/>
          <w:sz w:val="22"/>
          <w:szCs w:val="22"/>
        </w:rPr>
      </w:pPr>
      <w:r w:rsidRPr="00347DB4">
        <w:rPr>
          <w:rFonts w:ascii="Calibri" w:hAnsi="Calibri" w:cs="Calibri"/>
          <w:sz w:val="22"/>
          <w:szCs w:val="22"/>
        </w:rPr>
        <w:t>če bo naročnik seznanjen, da je pristojni državni organ pri izvajalcu ali podizvajalcu v času izvajanja pogodbe ugotovil najmanj dve kršitvi v zvezi s:</w:t>
      </w:r>
    </w:p>
    <w:p w14:paraId="2042ED8D" w14:textId="77777777" w:rsidR="00347DB4" w:rsidRPr="00347DB4" w:rsidRDefault="00347DB4" w:rsidP="000241D5">
      <w:pPr>
        <w:pStyle w:val="Odstavekseznama"/>
        <w:numPr>
          <w:ilvl w:val="1"/>
          <w:numId w:val="32"/>
        </w:numPr>
        <w:contextualSpacing/>
        <w:jc w:val="both"/>
        <w:rPr>
          <w:rFonts w:ascii="Calibri" w:hAnsi="Calibri" w:cs="Calibri"/>
          <w:sz w:val="22"/>
          <w:szCs w:val="22"/>
        </w:rPr>
      </w:pPr>
      <w:r w:rsidRPr="00347DB4">
        <w:rPr>
          <w:rFonts w:ascii="Calibri" w:hAnsi="Calibri" w:cs="Calibri"/>
          <w:sz w:val="22"/>
          <w:szCs w:val="22"/>
        </w:rPr>
        <w:t xml:space="preserve">plačilom za delo, </w:t>
      </w:r>
    </w:p>
    <w:p w14:paraId="429FEC6D" w14:textId="77777777" w:rsidR="00347DB4" w:rsidRPr="00347DB4" w:rsidRDefault="00347DB4" w:rsidP="000241D5">
      <w:pPr>
        <w:pStyle w:val="Odstavekseznama"/>
        <w:numPr>
          <w:ilvl w:val="1"/>
          <w:numId w:val="32"/>
        </w:numPr>
        <w:contextualSpacing/>
        <w:jc w:val="both"/>
        <w:rPr>
          <w:rFonts w:ascii="Calibri" w:hAnsi="Calibri" w:cs="Calibri"/>
          <w:sz w:val="22"/>
          <w:szCs w:val="22"/>
        </w:rPr>
      </w:pPr>
      <w:r w:rsidRPr="00347DB4">
        <w:rPr>
          <w:rFonts w:ascii="Calibri" w:hAnsi="Calibri" w:cs="Calibri"/>
          <w:sz w:val="22"/>
          <w:szCs w:val="22"/>
        </w:rPr>
        <w:t xml:space="preserve">delovnim časom, </w:t>
      </w:r>
    </w:p>
    <w:p w14:paraId="0C3DDFE7" w14:textId="77777777" w:rsidR="00347DB4" w:rsidRPr="00347DB4" w:rsidRDefault="00347DB4" w:rsidP="000241D5">
      <w:pPr>
        <w:pStyle w:val="Odstavekseznama"/>
        <w:numPr>
          <w:ilvl w:val="1"/>
          <w:numId w:val="32"/>
        </w:numPr>
        <w:contextualSpacing/>
        <w:jc w:val="both"/>
        <w:rPr>
          <w:rFonts w:ascii="Calibri" w:hAnsi="Calibri" w:cs="Calibri"/>
          <w:sz w:val="22"/>
          <w:szCs w:val="22"/>
        </w:rPr>
      </w:pPr>
      <w:r w:rsidRPr="00347DB4">
        <w:rPr>
          <w:rFonts w:ascii="Calibri" w:hAnsi="Calibri" w:cs="Calibri"/>
          <w:sz w:val="22"/>
          <w:szCs w:val="22"/>
        </w:rPr>
        <w:t xml:space="preserve">počitki, </w:t>
      </w:r>
    </w:p>
    <w:p w14:paraId="3CC34D47" w14:textId="77777777" w:rsidR="00347DB4" w:rsidRPr="00347DB4" w:rsidRDefault="00347DB4" w:rsidP="000241D5">
      <w:pPr>
        <w:pStyle w:val="Odstavekseznama"/>
        <w:numPr>
          <w:ilvl w:val="1"/>
          <w:numId w:val="32"/>
        </w:numPr>
        <w:contextualSpacing/>
        <w:jc w:val="both"/>
        <w:rPr>
          <w:rFonts w:ascii="Calibri" w:hAnsi="Calibri" w:cs="Calibri"/>
          <w:sz w:val="22"/>
          <w:szCs w:val="22"/>
        </w:rPr>
      </w:pPr>
      <w:r w:rsidRPr="00347DB4">
        <w:rPr>
          <w:rFonts w:ascii="Calibri" w:hAnsi="Calibri" w:cs="Calibri"/>
          <w:sz w:val="22"/>
          <w:szCs w:val="22"/>
        </w:rPr>
        <w:t xml:space="preserve">opravljanjem dela na podlagi pogodb civilnega prava kljub obstoju elementov delovnega razmerja ali v zvezi z zaposlovanjem na črno </w:t>
      </w:r>
    </w:p>
    <w:p w14:paraId="2B7864A7" w14:textId="77777777" w:rsidR="00347DB4" w:rsidRDefault="00347DB4" w:rsidP="006C7F53">
      <w:pPr>
        <w:ind w:left="708"/>
        <w:jc w:val="both"/>
        <w:rPr>
          <w:rFonts w:ascii="Calibri" w:eastAsia="Calibri" w:hAnsi="Calibri" w:cs="Calibri"/>
          <w:sz w:val="22"/>
          <w:szCs w:val="22"/>
          <w:lang w:eastAsia="en-US"/>
        </w:rPr>
      </w:pPr>
      <w:r w:rsidRPr="00347DB4">
        <w:rPr>
          <w:rFonts w:ascii="Calibri" w:eastAsia="Calibri" w:hAnsi="Calibri" w:cs="Calibri"/>
          <w:sz w:val="22"/>
          <w:szCs w:val="22"/>
          <w:lang w:eastAsia="en-US"/>
        </w:rPr>
        <w:t>in za kateri mu je bila s pravnomočno odločitvijo ali več pravnomočnimi odločitvami izrečena globa za prekršek,</w:t>
      </w:r>
      <w:r w:rsidR="006C7F53">
        <w:rPr>
          <w:rFonts w:ascii="Calibri" w:eastAsia="Calibri" w:hAnsi="Calibri" w:cs="Calibri"/>
          <w:sz w:val="22"/>
          <w:szCs w:val="22"/>
          <w:lang w:eastAsia="en-US"/>
        </w:rPr>
        <w:t xml:space="preserve"> </w:t>
      </w:r>
      <w:r w:rsidRPr="00347DB4">
        <w:rPr>
          <w:rFonts w:ascii="Calibri" w:eastAsia="Calibri" w:hAnsi="Calibri" w:cs="Calibri"/>
          <w:sz w:val="22"/>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4BA1590" w14:textId="77777777" w:rsidR="006C7F53" w:rsidRPr="00347DB4" w:rsidRDefault="006C7F53" w:rsidP="006C7F53">
      <w:pPr>
        <w:ind w:left="708"/>
        <w:jc w:val="both"/>
        <w:rPr>
          <w:rFonts w:ascii="Calibri" w:eastAsia="Calibri" w:hAnsi="Calibri" w:cs="Calibri"/>
          <w:sz w:val="22"/>
          <w:szCs w:val="22"/>
          <w:lang w:eastAsia="en-US"/>
        </w:rPr>
      </w:pPr>
    </w:p>
    <w:p w14:paraId="31DA0650" w14:textId="77777777" w:rsidR="00347DB4" w:rsidRPr="00347DB4" w:rsidRDefault="00347DB4" w:rsidP="00347DB4">
      <w:pPr>
        <w:jc w:val="both"/>
        <w:rPr>
          <w:rFonts w:ascii="Calibri" w:eastAsia="Calibri" w:hAnsi="Calibri" w:cs="Calibri"/>
          <w:sz w:val="22"/>
          <w:szCs w:val="22"/>
          <w:lang w:eastAsia="en-US"/>
        </w:rPr>
      </w:pPr>
      <w:r w:rsidRPr="00347DB4">
        <w:rPr>
          <w:rFonts w:ascii="Calibri" w:eastAsia="Calibri" w:hAnsi="Calibri" w:cs="Calibr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1430EC1A" w14:textId="77777777" w:rsidR="00347DB4" w:rsidRPr="00347DB4" w:rsidRDefault="00347DB4" w:rsidP="00347DB4">
      <w:pPr>
        <w:jc w:val="both"/>
        <w:rPr>
          <w:rFonts w:ascii="Calibri" w:eastAsia="Calibri" w:hAnsi="Calibri" w:cs="Calibri"/>
          <w:sz w:val="22"/>
          <w:szCs w:val="22"/>
          <w:lang w:eastAsia="en-US"/>
        </w:rPr>
      </w:pPr>
      <w:r w:rsidRPr="00347DB4">
        <w:rPr>
          <w:rFonts w:ascii="Calibri" w:eastAsia="Calibri" w:hAnsi="Calibri" w:cs="Calibri"/>
          <w:sz w:val="22"/>
          <w:szCs w:val="22"/>
          <w:lang w:eastAsia="en-US"/>
        </w:rPr>
        <w:lastRenderedPageBreak/>
        <w:t>Če naročnik v roku 30 dni od seznanitve s kršitvijo ne začne novega postopka javnega naročila, se šteje, da je pogodba razvezana trideseti dan od seznanitve s kršitvijo.</w:t>
      </w:r>
    </w:p>
    <w:p w14:paraId="33DE6E66" w14:textId="77777777" w:rsidR="00F33855" w:rsidRDefault="00F33855" w:rsidP="00F33855">
      <w:pPr>
        <w:jc w:val="both"/>
        <w:rPr>
          <w:rFonts w:ascii="Calibri" w:hAnsi="Calibri" w:cs="Calibri"/>
          <w:color w:val="000000"/>
          <w:sz w:val="22"/>
          <w:szCs w:val="22"/>
        </w:rPr>
      </w:pPr>
    </w:p>
    <w:p w14:paraId="773E076F" w14:textId="77777777" w:rsidR="007B343C" w:rsidRPr="00F5684F" w:rsidRDefault="007B343C" w:rsidP="00F33855">
      <w:pPr>
        <w:jc w:val="both"/>
        <w:rPr>
          <w:rFonts w:ascii="Calibri" w:hAnsi="Calibri" w:cs="Calibri"/>
          <w:color w:val="000000"/>
          <w:sz w:val="22"/>
          <w:szCs w:val="22"/>
        </w:rPr>
      </w:pPr>
    </w:p>
    <w:p w14:paraId="21B01900" w14:textId="77777777" w:rsidR="002B24A7" w:rsidRPr="00F5684F" w:rsidRDefault="002B24A7" w:rsidP="000241D5">
      <w:pPr>
        <w:pStyle w:val="Odstavekseznama"/>
        <w:numPr>
          <w:ilvl w:val="0"/>
          <w:numId w:val="29"/>
        </w:numPr>
        <w:suppressAutoHyphens/>
        <w:jc w:val="center"/>
        <w:rPr>
          <w:rFonts w:ascii="Calibri" w:hAnsi="Calibri" w:cs="Calibri"/>
          <w:b/>
          <w:color w:val="000000"/>
          <w:sz w:val="22"/>
          <w:szCs w:val="22"/>
        </w:rPr>
      </w:pPr>
      <w:r w:rsidRPr="00F5684F">
        <w:rPr>
          <w:rFonts w:ascii="Calibri" w:hAnsi="Calibri" w:cs="Calibri"/>
          <w:b/>
          <w:color w:val="000000"/>
          <w:sz w:val="22"/>
          <w:szCs w:val="22"/>
        </w:rPr>
        <w:t>člen</w:t>
      </w:r>
    </w:p>
    <w:p w14:paraId="7BBBC939" w14:textId="77777777" w:rsidR="002B24A7" w:rsidRPr="00F5684F" w:rsidRDefault="002B24A7" w:rsidP="002B24A7">
      <w:pPr>
        <w:pStyle w:val="Telobesedila2"/>
        <w:jc w:val="both"/>
        <w:rPr>
          <w:rFonts w:ascii="Calibri" w:hAnsi="Calibri" w:cs="Calibri"/>
          <w:b w:val="0"/>
          <w:iCs/>
          <w:color w:val="000000"/>
          <w:sz w:val="22"/>
          <w:szCs w:val="22"/>
        </w:rPr>
      </w:pPr>
    </w:p>
    <w:p w14:paraId="6E2380B2" w14:textId="77777777" w:rsidR="002B24A7" w:rsidRDefault="002B24A7" w:rsidP="002B24A7">
      <w:pPr>
        <w:pStyle w:val="BodyText21"/>
        <w:autoSpaceDE/>
        <w:rPr>
          <w:rFonts w:ascii="Calibri" w:hAnsi="Calibri" w:cs="Calibri"/>
          <w:iCs/>
          <w:color w:val="000000"/>
          <w:sz w:val="22"/>
          <w:szCs w:val="22"/>
        </w:rPr>
      </w:pPr>
      <w:r w:rsidRPr="00F5684F">
        <w:rPr>
          <w:rFonts w:ascii="Calibri" w:hAnsi="Calibri" w:cs="Calibri"/>
          <w:iCs/>
          <w:color w:val="000000"/>
          <w:sz w:val="22"/>
          <w:szCs w:val="22"/>
        </w:rPr>
        <w:t>Pogodba je napisana v dveh (2) enakih izvodih, od katerih prejme vsaka od pogodbenih strank po en (1) izvod.</w:t>
      </w:r>
    </w:p>
    <w:p w14:paraId="630D2991" w14:textId="77777777" w:rsidR="00A42917" w:rsidRDefault="00A42917" w:rsidP="002B24A7">
      <w:pPr>
        <w:pStyle w:val="BodyText21"/>
        <w:autoSpaceDE/>
        <w:rPr>
          <w:rFonts w:ascii="Calibri" w:hAnsi="Calibri" w:cs="Calibri"/>
          <w:iCs/>
          <w:color w:val="000000"/>
          <w:sz w:val="22"/>
          <w:szCs w:val="22"/>
        </w:rPr>
      </w:pPr>
    </w:p>
    <w:p w14:paraId="0B009817" w14:textId="77777777" w:rsidR="00F33855" w:rsidRPr="00F5684F" w:rsidRDefault="00F33855" w:rsidP="00F33855">
      <w:pPr>
        <w:ind w:left="360"/>
        <w:rPr>
          <w:rFonts w:ascii="Calibri" w:hAnsi="Calibri" w:cs="Calibri"/>
          <w:color w:val="000000"/>
          <w:sz w:val="22"/>
          <w:szCs w:val="22"/>
        </w:rPr>
      </w:pPr>
    </w:p>
    <w:tbl>
      <w:tblPr>
        <w:tblW w:w="0" w:type="auto"/>
        <w:tblLook w:val="04A0" w:firstRow="1" w:lastRow="0" w:firstColumn="1" w:lastColumn="0" w:noHBand="0" w:noVBand="1"/>
      </w:tblPr>
      <w:tblGrid>
        <w:gridCol w:w="4464"/>
        <w:gridCol w:w="4464"/>
      </w:tblGrid>
      <w:tr w:rsidR="00F33855" w:rsidRPr="00F5684F" w14:paraId="64BC0609" w14:textId="77777777" w:rsidTr="00D327EE">
        <w:tc>
          <w:tcPr>
            <w:tcW w:w="4464" w:type="dxa"/>
            <w:hideMark/>
          </w:tcPr>
          <w:p w14:paraId="30D759DC" w14:textId="77777777" w:rsidR="00F33855" w:rsidRPr="00F5684F" w:rsidRDefault="00F33855" w:rsidP="00D327EE">
            <w:pPr>
              <w:pStyle w:val="Telobesedila"/>
              <w:rPr>
                <w:rFonts w:ascii="Calibri" w:hAnsi="Calibri" w:cs="Calibri"/>
                <w:b/>
                <w:color w:val="000000"/>
                <w:sz w:val="22"/>
                <w:szCs w:val="22"/>
              </w:rPr>
            </w:pPr>
            <w:r w:rsidRPr="00F5684F">
              <w:rPr>
                <w:rFonts w:ascii="Calibri" w:hAnsi="Calibri" w:cs="Calibri"/>
                <w:b/>
                <w:color w:val="000000"/>
                <w:sz w:val="22"/>
                <w:szCs w:val="22"/>
              </w:rPr>
              <w:t>Datum :</w:t>
            </w:r>
          </w:p>
          <w:p w14:paraId="509F2CE8" w14:textId="77777777" w:rsidR="00F33855" w:rsidRPr="00F5684F" w:rsidRDefault="00F33855" w:rsidP="00D327EE">
            <w:pPr>
              <w:pStyle w:val="Telobesedila"/>
              <w:rPr>
                <w:rFonts w:ascii="Calibri" w:hAnsi="Calibri" w:cs="Calibri"/>
                <w:b/>
                <w:color w:val="000000"/>
                <w:sz w:val="22"/>
                <w:szCs w:val="22"/>
              </w:rPr>
            </w:pPr>
            <w:r w:rsidRPr="00F5684F">
              <w:rPr>
                <w:rFonts w:ascii="Calibri" w:hAnsi="Calibri" w:cs="Calibri"/>
                <w:b/>
                <w:color w:val="000000"/>
                <w:sz w:val="22"/>
                <w:szCs w:val="22"/>
              </w:rPr>
              <w:t>Št. pogodbe:</w:t>
            </w:r>
          </w:p>
        </w:tc>
        <w:tc>
          <w:tcPr>
            <w:tcW w:w="4464" w:type="dxa"/>
            <w:hideMark/>
          </w:tcPr>
          <w:p w14:paraId="058A8DE9" w14:textId="77777777" w:rsidR="00F33855" w:rsidRPr="00F5684F" w:rsidRDefault="00F33855" w:rsidP="00D327EE">
            <w:pPr>
              <w:pStyle w:val="Telobesedila"/>
              <w:rPr>
                <w:rFonts w:ascii="Calibri" w:hAnsi="Calibri" w:cs="Calibri"/>
                <w:b/>
                <w:color w:val="000000"/>
                <w:sz w:val="22"/>
                <w:szCs w:val="22"/>
              </w:rPr>
            </w:pPr>
            <w:r w:rsidRPr="00F5684F">
              <w:rPr>
                <w:rFonts w:ascii="Calibri" w:hAnsi="Calibri" w:cs="Calibri"/>
                <w:b/>
                <w:color w:val="000000"/>
                <w:sz w:val="22"/>
                <w:szCs w:val="22"/>
              </w:rPr>
              <w:t xml:space="preserve">                 Datum :</w:t>
            </w:r>
          </w:p>
          <w:p w14:paraId="2F72DE04" w14:textId="77777777" w:rsidR="00F33855" w:rsidRPr="00F5684F" w:rsidRDefault="00F33855" w:rsidP="00D327EE">
            <w:pPr>
              <w:pStyle w:val="Telobesedila"/>
              <w:rPr>
                <w:rFonts w:ascii="Calibri" w:hAnsi="Calibri" w:cs="Calibri"/>
                <w:b/>
                <w:color w:val="000000"/>
                <w:sz w:val="22"/>
                <w:szCs w:val="22"/>
              </w:rPr>
            </w:pPr>
            <w:r w:rsidRPr="00F5684F">
              <w:rPr>
                <w:rFonts w:ascii="Calibri" w:hAnsi="Calibri" w:cs="Calibri"/>
                <w:b/>
                <w:color w:val="000000"/>
                <w:sz w:val="22"/>
                <w:szCs w:val="22"/>
              </w:rPr>
              <w:t xml:space="preserve">                 Št. pogodbe:</w:t>
            </w:r>
          </w:p>
        </w:tc>
      </w:tr>
      <w:tr w:rsidR="00F33855" w:rsidRPr="00F5684F" w14:paraId="1D26F2C4" w14:textId="77777777" w:rsidTr="00D327EE">
        <w:tc>
          <w:tcPr>
            <w:tcW w:w="4464" w:type="dxa"/>
            <w:hideMark/>
          </w:tcPr>
          <w:p w14:paraId="1C406528" w14:textId="77777777" w:rsidR="00F33855" w:rsidRPr="00F5684F" w:rsidRDefault="00F33855" w:rsidP="00D327EE">
            <w:pPr>
              <w:pStyle w:val="Telobesedila"/>
              <w:rPr>
                <w:rFonts w:ascii="Calibri" w:hAnsi="Calibri" w:cs="Calibri"/>
                <w:b/>
                <w:color w:val="000000"/>
                <w:sz w:val="22"/>
                <w:szCs w:val="22"/>
              </w:rPr>
            </w:pPr>
            <w:r w:rsidRPr="00F5684F">
              <w:rPr>
                <w:rFonts w:ascii="Calibri" w:hAnsi="Calibri" w:cs="Calibri"/>
                <w:color w:val="000000"/>
                <w:sz w:val="22"/>
                <w:szCs w:val="22"/>
              </w:rPr>
              <w:t>Dobavitelj:</w:t>
            </w:r>
          </w:p>
        </w:tc>
        <w:tc>
          <w:tcPr>
            <w:tcW w:w="4464" w:type="dxa"/>
          </w:tcPr>
          <w:p w14:paraId="6D7579DC" w14:textId="77777777" w:rsidR="00F33855" w:rsidRPr="00F5684F" w:rsidRDefault="00F33855" w:rsidP="00D327EE">
            <w:pPr>
              <w:jc w:val="both"/>
              <w:rPr>
                <w:rFonts w:ascii="Calibri" w:hAnsi="Calibri" w:cs="Calibri"/>
                <w:color w:val="000000"/>
                <w:sz w:val="22"/>
                <w:szCs w:val="22"/>
              </w:rPr>
            </w:pPr>
            <w:r w:rsidRPr="00F5684F">
              <w:rPr>
                <w:rFonts w:ascii="Calibri" w:hAnsi="Calibri" w:cs="Calibri"/>
                <w:color w:val="000000"/>
                <w:sz w:val="22"/>
                <w:szCs w:val="22"/>
              </w:rPr>
              <w:t xml:space="preserve">                 Naročnik: Splošna bolnišnica Celje</w:t>
            </w:r>
          </w:p>
          <w:p w14:paraId="4ED0CDF4" w14:textId="77777777" w:rsidR="00F33855" w:rsidRPr="00F5684F" w:rsidRDefault="00F33855" w:rsidP="00D327EE">
            <w:pPr>
              <w:jc w:val="both"/>
              <w:rPr>
                <w:rFonts w:ascii="Calibri" w:hAnsi="Calibri" w:cs="Calibri"/>
                <w:color w:val="000000"/>
                <w:sz w:val="22"/>
                <w:szCs w:val="22"/>
              </w:rPr>
            </w:pPr>
            <w:r w:rsidRPr="00F5684F">
              <w:rPr>
                <w:rFonts w:ascii="Calibri" w:hAnsi="Calibri" w:cs="Calibri"/>
                <w:color w:val="000000"/>
                <w:sz w:val="22"/>
                <w:szCs w:val="22"/>
              </w:rPr>
              <w:t xml:space="preserve">                 Direktor</w:t>
            </w:r>
            <w:r w:rsidR="00357BB5">
              <w:rPr>
                <w:rFonts w:ascii="Calibri" w:hAnsi="Calibri" w:cs="Calibri"/>
                <w:color w:val="000000"/>
                <w:sz w:val="22"/>
                <w:szCs w:val="22"/>
              </w:rPr>
              <w:t>ica</w:t>
            </w:r>
          </w:p>
          <w:p w14:paraId="3B79EC2C" w14:textId="77777777" w:rsidR="00F33855" w:rsidRPr="00F5684F" w:rsidRDefault="00F33855" w:rsidP="00D327EE">
            <w:pPr>
              <w:jc w:val="both"/>
              <w:rPr>
                <w:rFonts w:ascii="Calibri" w:hAnsi="Calibri" w:cs="Calibri"/>
                <w:color w:val="000000"/>
                <w:sz w:val="22"/>
                <w:szCs w:val="22"/>
              </w:rPr>
            </w:pPr>
            <w:r w:rsidRPr="00F5684F">
              <w:rPr>
                <w:rFonts w:ascii="Calibri" w:hAnsi="Calibri" w:cs="Calibri"/>
                <w:color w:val="000000"/>
                <w:sz w:val="22"/>
                <w:szCs w:val="22"/>
              </w:rPr>
              <w:t xml:space="preserve">                 Mag. Mar</w:t>
            </w:r>
            <w:r w:rsidR="00357BB5">
              <w:rPr>
                <w:rFonts w:ascii="Calibri" w:hAnsi="Calibri" w:cs="Calibri"/>
                <w:color w:val="000000"/>
                <w:sz w:val="22"/>
                <w:szCs w:val="22"/>
              </w:rPr>
              <w:t>gareta Guček Zakošek</w:t>
            </w:r>
          </w:p>
          <w:p w14:paraId="4F66285A" w14:textId="77777777" w:rsidR="00F33855" w:rsidRPr="00F5684F" w:rsidRDefault="00F33855" w:rsidP="00D327EE">
            <w:pPr>
              <w:jc w:val="both"/>
              <w:rPr>
                <w:rFonts w:ascii="Calibri" w:hAnsi="Calibri" w:cs="Calibri"/>
                <w:color w:val="000000"/>
                <w:sz w:val="22"/>
                <w:szCs w:val="22"/>
              </w:rPr>
            </w:pPr>
          </w:p>
        </w:tc>
      </w:tr>
      <w:tr w:rsidR="00F33855" w:rsidRPr="00F5684F" w14:paraId="1732331A" w14:textId="77777777" w:rsidTr="00D327EE">
        <w:tc>
          <w:tcPr>
            <w:tcW w:w="4464" w:type="dxa"/>
            <w:hideMark/>
          </w:tcPr>
          <w:p w14:paraId="7A3C1C85" w14:textId="77777777" w:rsidR="00F33855" w:rsidRPr="00F5684F" w:rsidRDefault="006C7F53" w:rsidP="006C7F53">
            <w:pPr>
              <w:pStyle w:val="Telobesedila"/>
              <w:rPr>
                <w:rFonts w:ascii="Calibri" w:hAnsi="Calibri" w:cs="Calibri"/>
                <w:b/>
                <w:color w:val="000000"/>
                <w:sz w:val="22"/>
                <w:szCs w:val="22"/>
              </w:rPr>
            </w:pPr>
            <w:r>
              <w:rPr>
                <w:rFonts w:ascii="Calibri" w:hAnsi="Calibri" w:cs="Calibri"/>
                <w:b/>
                <w:color w:val="000000"/>
                <w:sz w:val="22"/>
                <w:szCs w:val="22"/>
              </w:rPr>
              <w:t xml:space="preserve">Žig in </w:t>
            </w:r>
            <w:r w:rsidR="00F33855" w:rsidRPr="00F5684F">
              <w:rPr>
                <w:rFonts w:ascii="Calibri" w:hAnsi="Calibri" w:cs="Calibri"/>
                <w:b/>
                <w:color w:val="000000"/>
                <w:sz w:val="22"/>
                <w:szCs w:val="22"/>
              </w:rPr>
              <w:t>podpis</w:t>
            </w:r>
            <w:r>
              <w:rPr>
                <w:rFonts w:ascii="Calibri" w:hAnsi="Calibri" w:cs="Calibri"/>
                <w:b/>
                <w:color w:val="000000"/>
                <w:sz w:val="22"/>
                <w:szCs w:val="22"/>
              </w:rPr>
              <w:t>:</w:t>
            </w:r>
            <w:r w:rsidR="00F33855" w:rsidRPr="00F5684F">
              <w:rPr>
                <w:rFonts w:ascii="Calibri" w:hAnsi="Calibri" w:cs="Calibri"/>
                <w:b/>
                <w:color w:val="000000"/>
                <w:sz w:val="22"/>
                <w:szCs w:val="22"/>
              </w:rPr>
              <w:tab/>
            </w:r>
          </w:p>
        </w:tc>
        <w:tc>
          <w:tcPr>
            <w:tcW w:w="4464" w:type="dxa"/>
            <w:hideMark/>
          </w:tcPr>
          <w:p w14:paraId="6F1F19EB" w14:textId="77777777" w:rsidR="00F33855" w:rsidRPr="00F5684F" w:rsidRDefault="00F33855" w:rsidP="00D327EE">
            <w:pPr>
              <w:jc w:val="both"/>
              <w:rPr>
                <w:rFonts w:ascii="Calibri" w:hAnsi="Calibri" w:cs="Calibri"/>
                <w:color w:val="000000"/>
                <w:sz w:val="22"/>
                <w:szCs w:val="22"/>
              </w:rPr>
            </w:pPr>
            <w:r w:rsidRPr="00F5684F">
              <w:rPr>
                <w:rFonts w:ascii="Calibri" w:hAnsi="Calibri" w:cs="Calibri"/>
                <w:color w:val="000000"/>
                <w:sz w:val="22"/>
                <w:szCs w:val="22"/>
              </w:rPr>
              <w:t xml:space="preserve">                 </w:t>
            </w:r>
            <w:r w:rsidRPr="00F5684F">
              <w:rPr>
                <w:rFonts w:ascii="Calibri" w:hAnsi="Calibri" w:cs="Calibri"/>
                <w:b/>
                <w:color w:val="000000"/>
                <w:sz w:val="22"/>
                <w:szCs w:val="22"/>
              </w:rPr>
              <w:t>Žig in podpis</w:t>
            </w:r>
            <w:r w:rsidRPr="00F5684F">
              <w:rPr>
                <w:rFonts w:ascii="Calibri" w:hAnsi="Calibri" w:cs="Calibri"/>
                <w:color w:val="000000"/>
                <w:sz w:val="22"/>
                <w:szCs w:val="22"/>
              </w:rPr>
              <w:t xml:space="preserve">:                                              </w:t>
            </w:r>
          </w:p>
        </w:tc>
      </w:tr>
    </w:tbl>
    <w:p w14:paraId="7BDF211E" w14:textId="77777777" w:rsidR="006C7F53" w:rsidRDefault="006C7F53" w:rsidP="006C7F53">
      <w:pPr>
        <w:pStyle w:val="Standard"/>
        <w:jc w:val="center"/>
        <w:rPr>
          <w:rFonts w:ascii="Calibri" w:hAnsi="Calibri" w:cs="Calibri"/>
          <w:b/>
          <w:sz w:val="22"/>
          <w:szCs w:val="22"/>
        </w:rPr>
      </w:pPr>
    </w:p>
    <w:p w14:paraId="3A067056" w14:textId="77777777" w:rsidR="00194E4C" w:rsidRDefault="00194E4C" w:rsidP="008531B3">
      <w:pPr>
        <w:pStyle w:val="Standard"/>
        <w:jc w:val="right"/>
        <w:rPr>
          <w:rFonts w:ascii="Calibri" w:hAnsi="Calibri" w:cs="Calibri"/>
          <w:b/>
          <w:sz w:val="22"/>
          <w:szCs w:val="22"/>
        </w:rPr>
      </w:pPr>
    </w:p>
    <w:p w14:paraId="24107793" w14:textId="77777777" w:rsidR="00831578" w:rsidRDefault="00831578" w:rsidP="008531B3">
      <w:pPr>
        <w:pStyle w:val="Standard"/>
        <w:jc w:val="right"/>
        <w:rPr>
          <w:rFonts w:ascii="Calibri" w:hAnsi="Calibri" w:cs="Calibri"/>
          <w:b/>
          <w:sz w:val="22"/>
          <w:szCs w:val="22"/>
        </w:rPr>
      </w:pPr>
    </w:p>
    <w:p w14:paraId="26C7FE32" w14:textId="77777777" w:rsidR="00831578" w:rsidRDefault="00831578" w:rsidP="008531B3">
      <w:pPr>
        <w:pStyle w:val="Standard"/>
        <w:jc w:val="right"/>
        <w:rPr>
          <w:rFonts w:ascii="Calibri" w:hAnsi="Calibri" w:cs="Calibri"/>
          <w:b/>
          <w:sz w:val="22"/>
          <w:szCs w:val="22"/>
        </w:rPr>
      </w:pPr>
    </w:p>
    <w:p w14:paraId="616F9C0E" w14:textId="77777777" w:rsidR="00831578" w:rsidRDefault="00831578" w:rsidP="008531B3">
      <w:pPr>
        <w:pStyle w:val="Standard"/>
        <w:jc w:val="right"/>
        <w:rPr>
          <w:rFonts w:ascii="Calibri" w:hAnsi="Calibri" w:cs="Calibri"/>
          <w:b/>
          <w:sz w:val="22"/>
          <w:szCs w:val="22"/>
        </w:rPr>
      </w:pPr>
    </w:p>
    <w:p w14:paraId="11C2A167" w14:textId="77777777" w:rsidR="00831578" w:rsidRDefault="00831578" w:rsidP="008531B3">
      <w:pPr>
        <w:pStyle w:val="Standard"/>
        <w:jc w:val="right"/>
        <w:rPr>
          <w:rFonts w:ascii="Calibri" w:hAnsi="Calibri" w:cs="Calibri"/>
          <w:b/>
          <w:sz w:val="22"/>
          <w:szCs w:val="22"/>
        </w:rPr>
      </w:pPr>
    </w:p>
    <w:p w14:paraId="72B69780" w14:textId="77777777" w:rsidR="00831578" w:rsidRDefault="00831578" w:rsidP="008531B3">
      <w:pPr>
        <w:pStyle w:val="Standard"/>
        <w:jc w:val="right"/>
        <w:rPr>
          <w:rFonts w:ascii="Calibri" w:hAnsi="Calibri" w:cs="Calibri"/>
          <w:b/>
          <w:sz w:val="22"/>
          <w:szCs w:val="22"/>
        </w:rPr>
      </w:pPr>
    </w:p>
    <w:p w14:paraId="61DEF459" w14:textId="77777777" w:rsidR="00831578" w:rsidRDefault="00831578" w:rsidP="008531B3">
      <w:pPr>
        <w:pStyle w:val="Standard"/>
        <w:jc w:val="right"/>
        <w:rPr>
          <w:rFonts w:ascii="Calibri" w:hAnsi="Calibri" w:cs="Calibri"/>
          <w:b/>
          <w:sz w:val="22"/>
          <w:szCs w:val="22"/>
        </w:rPr>
      </w:pPr>
    </w:p>
    <w:p w14:paraId="4150D512" w14:textId="77777777" w:rsidR="007B343C" w:rsidRDefault="007B343C" w:rsidP="008531B3">
      <w:pPr>
        <w:pStyle w:val="Standard"/>
        <w:jc w:val="right"/>
        <w:rPr>
          <w:rFonts w:ascii="Calibri" w:hAnsi="Calibri" w:cs="Calibri"/>
          <w:b/>
          <w:sz w:val="22"/>
          <w:szCs w:val="22"/>
        </w:rPr>
      </w:pPr>
    </w:p>
    <w:p w14:paraId="550AEC1A" w14:textId="77777777" w:rsidR="007B343C" w:rsidRDefault="007B343C" w:rsidP="008531B3">
      <w:pPr>
        <w:pStyle w:val="Standard"/>
        <w:jc w:val="right"/>
        <w:rPr>
          <w:rFonts w:ascii="Calibri" w:hAnsi="Calibri" w:cs="Calibri"/>
          <w:b/>
          <w:sz w:val="22"/>
          <w:szCs w:val="22"/>
        </w:rPr>
      </w:pPr>
    </w:p>
    <w:p w14:paraId="1F10961C" w14:textId="77777777" w:rsidR="007B343C" w:rsidRDefault="007B343C" w:rsidP="008531B3">
      <w:pPr>
        <w:pStyle w:val="Standard"/>
        <w:jc w:val="right"/>
        <w:rPr>
          <w:rFonts w:ascii="Calibri" w:hAnsi="Calibri" w:cs="Calibri"/>
          <w:b/>
          <w:sz w:val="22"/>
          <w:szCs w:val="22"/>
        </w:rPr>
      </w:pPr>
    </w:p>
    <w:p w14:paraId="5A5B82E4" w14:textId="77777777" w:rsidR="007B343C" w:rsidRDefault="007B343C" w:rsidP="008531B3">
      <w:pPr>
        <w:pStyle w:val="Standard"/>
        <w:jc w:val="right"/>
        <w:rPr>
          <w:rFonts w:ascii="Calibri" w:hAnsi="Calibri" w:cs="Calibri"/>
          <w:b/>
          <w:sz w:val="22"/>
          <w:szCs w:val="22"/>
        </w:rPr>
      </w:pPr>
    </w:p>
    <w:p w14:paraId="03B9530D" w14:textId="69F44317" w:rsidR="007B343C" w:rsidRDefault="007B343C" w:rsidP="008531B3">
      <w:pPr>
        <w:pStyle w:val="Standard"/>
        <w:jc w:val="right"/>
        <w:rPr>
          <w:rFonts w:ascii="Calibri" w:hAnsi="Calibri" w:cs="Calibri"/>
          <w:b/>
          <w:sz w:val="22"/>
          <w:szCs w:val="22"/>
        </w:rPr>
      </w:pPr>
    </w:p>
    <w:p w14:paraId="5ABEB134" w14:textId="60A10EA6" w:rsidR="00D6014F" w:rsidRDefault="00D6014F" w:rsidP="008531B3">
      <w:pPr>
        <w:pStyle w:val="Standard"/>
        <w:jc w:val="right"/>
        <w:rPr>
          <w:rFonts w:ascii="Calibri" w:hAnsi="Calibri" w:cs="Calibri"/>
          <w:b/>
          <w:sz w:val="22"/>
          <w:szCs w:val="22"/>
        </w:rPr>
      </w:pPr>
    </w:p>
    <w:p w14:paraId="1DBBF2B0" w14:textId="4E5A117E" w:rsidR="00D6014F" w:rsidRDefault="00D6014F" w:rsidP="008531B3">
      <w:pPr>
        <w:pStyle w:val="Standard"/>
        <w:jc w:val="right"/>
        <w:rPr>
          <w:rFonts w:ascii="Calibri" w:hAnsi="Calibri" w:cs="Calibri"/>
          <w:b/>
          <w:sz w:val="22"/>
          <w:szCs w:val="22"/>
        </w:rPr>
      </w:pPr>
    </w:p>
    <w:p w14:paraId="705DFA85" w14:textId="6060A1CC" w:rsidR="00D6014F" w:rsidRDefault="00D6014F" w:rsidP="008531B3">
      <w:pPr>
        <w:pStyle w:val="Standard"/>
        <w:jc w:val="right"/>
        <w:rPr>
          <w:rFonts w:ascii="Calibri" w:hAnsi="Calibri" w:cs="Calibri"/>
          <w:b/>
          <w:sz w:val="22"/>
          <w:szCs w:val="22"/>
        </w:rPr>
      </w:pPr>
    </w:p>
    <w:p w14:paraId="762BF515" w14:textId="0F662F00" w:rsidR="00D6014F" w:rsidRDefault="00D6014F" w:rsidP="008531B3">
      <w:pPr>
        <w:pStyle w:val="Standard"/>
        <w:jc w:val="right"/>
        <w:rPr>
          <w:rFonts w:ascii="Calibri" w:hAnsi="Calibri" w:cs="Calibri"/>
          <w:b/>
          <w:sz w:val="22"/>
          <w:szCs w:val="22"/>
        </w:rPr>
      </w:pPr>
    </w:p>
    <w:p w14:paraId="5E25DCF4" w14:textId="6D9A6131" w:rsidR="00D6014F" w:rsidRDefault="00D6014F" w:rsidP="008531B3">
      <w:pPr>
        <w:pStyle w:val="Standard"/>
        <w:jc w:val="right"/>
        <w:rPr>
          <w:rFonts w:ascii="Calibri" w:hAnsi="Calibri" w:cs="Calibri"/>
          <w:b/>
          <w:sz w:val="22"/>
          <w:szCs w:val="22"/>
        </w:rPr>
      </w:pPr>
    </w:p>
    <w:p w14:paraId="568F8BDC" w14:textId="5BF568E3" w:rsidR="00D6014F" w:rsidRDefault="00D6014F" w:rsidP="008531B3">
      <w:pPr>
        <w:pStyle w:val="Standard"/>
        <w:jc w:val="right"/>
        <w:rPr>
          <w:rFonts w:ascii="Calibri" w:hAnsi="Calibri" w:cs="Calibri"/>
          <w:b/>
          <w:sz w:val="22"/>
          <w:szCs w:val="22"/>
        </w:rPr>
      </w:pPr>
    </w:p>
    <w:p w14:paraId="70C5B0DE" w14:textId="6B1F1DC5" w:rsidR="00D6014F" w:rsidRDefault="00D6014F" w:rsidP="008531B3">
      <w:pPr>
        <w:pStyle w:val="Standard"/>
        <w:jc w:val="right"/>
        <w:rPr>
          <w:rFonts w:ascii="Calibri" w:hAnsi="Calibri" w:cs="Calibri"/>
          <w:b/>
          <w:sz w:val="22"/>
          <w:szCs w:val="22"/>
        </w:rPr>
      </w:pPr>
    </w:p>
    <w:p w14:paraId="23C608C7" w14:textId="7F4B77A8" w:rsidR="00D6014F" w:rsidRDefault="00D6014F" w:rsidP="008531B3">
      <w:pPr>
        <w:pStyle w:val="Standard"/>
        <w:jc w:val="right"/>
        <w:rPr>
          <w:rFonts w:ascii="Calibri" w:hAnsi="Calibri" w:cs="Calibri"/>
          <w:b/>
          <w:sz w:val="22"/>
          <w:szCs w:val="22"/>
        </w:rPr>
      </w:pPr>
    </w:p>
    <w:p w14:paraId="0D3A5F2C" w14:textId="1361C745" w:rsidR="00D6014F" w:rsidRDefault="00D6014F" w:rsidP="008531B3">
      <w:pPr>
        <w:pStyle w:val="Standard"/>
        <w:jc w:val="right"/>
        <w:rPr>
          <w:rFonts w:ascii="Calibri" w:hAnsi="Calibri" w:cs="Calibri"/>
          <w:b/>
          <w:sz w:val="22"/>
          <w:szCs w:val="22"/>
        </w:rPr>
      </w:pPr>
    </w:p>
    <w:p w14:paraId="292662F5" w14:textId="40AF1005" w:rsidR="00D6014F" w:rsidRDefault="00D6014F" w:rsidP="008531B3">
      <w:pPr>
        <w:pStyle w:val="Standard"/>
        <w:jc w:val="right"/>
        <w:rPr>
          <w:rFonts w:ascii="Calibri" w:hAnsi="Calibri" w:cs="Calibri"/>
          <w:b/>
          <w:sz w:val="22"/>
          <w:szCs w:val="22"/>
        </w:rPr>
      </w:pPr>
    </w:p>
    <w:p w14:paraId="17066071" w14:textId="6AAE939C" w:rsidR="00D6014F" w:rsidRDefault="00D6014F" w:rsidP="008531B3">
      <w:pPr>
        <w:pStyle w:val="Standard"/>
        <w:jc w:val="right"/>
        <w:rPr>
          <w:rFonts w:ascii="Calibri" w:hAnsi="Calibri" w:cs="Calibri"/>
          <w:b/>
          <w:sz w:val="22"/>
          <w:szCs w:val="22"/>
        </w:rPr>
      </w:pPr>
    </w:p>
    <w:p w14:paraId="4661A93A" w14:textId="2BA602F1" w:rsidR="00D6014F" w:rsidRDefault="00D6014F" w:rsidP="008531B3">
      <w:pPr>
        <w:pStyle w:val="Standard"/>
        <w:jc w:val="right"/>
        <w:rPr>
          <w:rFonts w:ascii="Calibri" w:hAnsi="Calibri" w:cs="Calibri"/>
          <w:b/>
          <w:sz w:val="22"/>
          <w:szCs w:val="22"/>
        </w:rPr>
      </w:pPr>
    </w:p>
    <w:p w14:paraId="1ACBAE78" w14:textId="12F1000C" w:rsidR="00D6014F" w:rsidRDefault="00D6014F" w:rsidP="008531B3">
      <w:pPr>
        <w:pStyle w:val="Standard"/>
        <w:jc w:val="right"/>
        <w:rPr>
          <w:rFonts w:ascii="Calibri" w:hAnsi="Calibri" w:cs="Calibri"/>
          <w:b/>
          <w:sz w:val="22"/>
          <w:szCs w:val="22"/>
        </w:rPr>
      </w:pPr>
    </w:p>
    <w:p w14:paraId="429B86A7" w14:textId="77777777" w:rsidR="00D6014F" w:rsidRDefault="00D6014F" w:rsidP="008531B3">
      <w:pPr>
        <w:pStyle w:val="Standard"/>
        <w:jc w:val="right"/>
        <w:rPr>
          <w:rFonts w:ascii="Calibri" w:hAnsi="Calibri" w:cs="Calibri"/>
          <w:b/>
          <w:sz w:val="22"/>
          <w:szCs w:val="22"/>
        </w:rPr>
      </w:pPr>
    </w:p>
    <w:p w14:paraId="77B3D49D" w14:textId="77777777" w:rsidR="007B343C" w:rsidRDefault="007B343C" w:rsidP="008531B3">
      <w:pPr>
        <w:pStyle w:val="Standard"/>
        <w:jc w:val="right"/>
        <w:rPr>
          <w:rFonts w:ascii="Calibri" w:hAnsi="Calibri" w:cs="Calibri"/>
          <w:b/>
          <w:sz w:val="22"/>
          <w:szCs w:val="22"/>
        </w:rPr>
      </w:pPr>
    </w:p>
    <w:p w14:paraId="48F08265" w14:textId="77777777" w:rsidR="007B343C" w:rsidRDefault="007B343C" w:rsidP="008531B3">
      <w:pPr>
        <w:pStyle w:val="Standard"/>
        <w:jc w:val="right"/>
        <w:rPr>
          <w:rFonts w:ascii="Calibri" w:hAnsi="Calibri" w:cs="Calibri"/>
          <w:b/>
          <w:sz w:val="22"/>
          <w:szCs w:val="22"/>
        </w:rPr>
      </w:pPr>
    </w:p>
    <w:p w14:paraId="4DC7442B" w14:textId="77777777" w:rsidR="007B343C" w:rsidRDefault="007B343C" w:rsidP="008531B3">
      <w:pPr>
        <w:pStyle w:val="Standard"/>
        <w:jc w:val="right"/>
        <w:rPr>
          <w:rFonts w:ascii="Calibri" w:hAnsi="Calibri" w:cs="Calibri"/>
          <w:b/>
          <w:sz w:val="22"/>
          <w:szCs w:val="22"/>
        </w:rPr>
      </w:pPr>
    </w:p>
    <w:p w14:paraId="708EF98A" w14:textId="77777777" w:rsidR="007B343C" w:rsidRDefault="007B343C" w:rsidP="008531B3">
      <w:pPr>
        <w:pStyle w:val="Standard"/>
        <w:jc w:val="right"/>
        <w:rPr>
          <w:rFonts w:ascii="Calibri" w:hAnsi="Calibri" w:cs="Calibri"/>
          <w:b/>
          <w:sz w:val="22"/>
          <w:szCs w:val="22"/>
        </w:rPr>
      </w:pPr>
    </w:p>
    <w:p w14:paraId="38080DC2" w14:textId="77777777" w:rsidR="00831578" w:rsidRDefault="00831578" w:rsidP="008531B3">
      <w:pPr>
        <w:pStyle w:val="Standard"/>
        <w:jc w:val="right"/>
        <w:rPr>
          <w:rFonts w:ascii="Calibri" w:hAnsi="Calibri" w:cs="Calibri"/>
          <w:b/>
          <w:sz w:val="22"/>
          <w:szCs w:val="22"/>
        </w:rPr>
      </w:pPr>
    </w:p>
    <w:p w14:paraId="2804913D" w14:textId="77777777" w:rsidR="00AA61E1" w:rsidRDefault="00AA61E1" w:rsidP="008531B3">
      <w:pPr>
        <w:pStyle w:val="Standard"/>
        <w:jc w:val="right"/>
        <w:rPr>
          <w:rFonts w:ascii="Calibri" w:hAnsi="Calibri" w:cs="Calibri"/>
          <w:b/>
          <w:sz w:val="22"/>
          <w:szCs w:val="22"/>
        </w:rPr>
      </w:pPr>
    </w:p>
    <w:p w14:paraId="524488C2" w14:textId="77777777" w:rsidR="00AA61E1" w:rsidRDefault="00AA61E1" w:rsidP="008531B3">
      <w:pPr>
        <w:pStyle w:val="Standard"/>
        <w:jc w:val="right"/>
        <w:rPr>
          <w:rFonts w:ascii="Calibri" w:hAnsi="Calibri" w:cs="Calibri"/>
          <w:b/>
          <w:sz w:val="22"/>
          <w:szCs w:val="22"/>
        </w:rPr>
      </w:pPr>
    </w:p>
    <w:p w14:paraId="2A3F4BC7" w14:textId="77777777" w:rsidR="00AA61E1" w:rsidRDefault="00AA61E1" w:rsidP="008531B3">
      <w:pPr>
        <w:pStyle w:val="Standard"/>
        <w:jc w:val="right"/>
        <w:rPr>
          <w:rFonts w:ascii="Calibri" w:hAnsi="Calibri" w:cs="Calibri"/>
          <w:b/>
          <w:sz w:val="22"/>
          <w:szCs w:val="22"/>
        </w:rPr>
      </w:pPr>
    </w:p>
    <w:p w14:paraId="594AC7D7" w14:textId="77777777" w:rsidR="00831578" w:rsidRDefault="00831578" w:rsidP="008531B3">
      <w:pPr>
        <w:pStyle w:val="Standard"/>
        <w:jc w:val="right"/>
        <w:rPr>
          <w:rFonts w:ascii="Calibri" w:hAnsi="Calibri" w:cs="Calibri"/>
          <w:b/>
          <w:sz w:val="22"/>
          <w:szCs w:val="22"/>
        </w:rPr>
      </w:pPr>
    </w:p>
    <w:p w14:paraId="24E165F0" w14:textId="77777777" w:rsidR="00831578" w:rsidRDefault="00831578" w:rsidP="008531B3">
      <w:pPr>
        <w:pStyle w:val="Standard"/>
        <w:jc w:val="right"/>
        <w:rPr>
          <w:rFonts w:ascii="Calibri" w:hAnsi="Calibri" w:cs="Calibri"/>
          <w:b/>
          <w:sz w:val="22"/>
          <w:szCs w:val="22"/>
        </w:rPr>
      </w:pPr>
    </w:p>
    <w:p w14:paraId="76107210" w14:textId="77777777" w:rsidR="00831578" w:rsidRDefault="00831578" w:rsidP="008531B3">
      <w:pPr>
        <w:pStyle w:val="Standard"/>
        <w:jc w:val="right"/>
        <w:rPr>
          <w:rFonts w:ascii="Calibri" w:hAnsi="Calibri" w:cs="Calibri"/>
          <w:b/>
          <w:sz w:val="22"/>
          <w:szCs w:val="22"/>
        </w:rPr>
      </w:pPr>
    </w:p>
    <w:p w14:paraId="6FF4D3C2" w14:textId="77777777" w:rsidR="00831578" w:rsidRDefault="00831578" w:rsidP="008531B3">
      <w:pPr>
        <w:pStyle w:val="Standard"/>
        <w:jc w:val="right"/>
        <w:rPr>
          <w:rFonts w:ascii="Calibri" w:hAnsi="Calibri" w:cs="Calibri"/>
          <w:b/>
          <w:sz w:val="22"/>
          <w:szCs w:val="22"/>
        </w:rPr>
      </w:pPr>
    </w:p>
    <w:p w14:paraId="1E6CB4BC" w14:textId="77777777" w:rsidR="008531B3" w:rsidRPr="00F5684F" w:rsidRDefault="008531B3" w:rsidP="008531B3">
      <w:pPr>
        <w:pStyle w:val="Standard"/>
        <w:jc w:val="right"/>
        <w:rPr>
          <w:rFonts w:ascii="Calibri" w:hAnsi="Calibri" w:cs="Calibri"/>
          <w:b/>
          <w:sz w:val="22"/>
          <w:szCs w:val="22"/>
        </w:rPr>
      </w:pPr>
      <w:r w:rsidRPr="00F5684F">
        <w:rPr>
          <w:rFonts w:ascii="Calibri" w:hAnsi="Calibri" w:cs="Calibri"/>
          <w:b/>
          <w:sz w:val="22"/>
          <w:szCs w:val="22"/>
        </w:rPr>
        <w:lastRenderedPageBreak/>
        <w:t>OBR-</w:t>
      </w:r>
      <w:r w:rsidR="0028483C">
        <w:rPr>
          <w:rFonts w:ascii="Calibri" w:hAnsi="Calibri" w:cs="Calibri"/>
          <w:b/>
          <w:sz w:val="22"/>
          <w:szCs w:val="22"/>
        </w:rPr>
        <w:t>4</w:t>
      </w:r>
    </w:p>
    <w:p w14:paraId="4B5E627E" w14:textId="77777777" w:rsidR="008531B3" w:rsidRPr="00F5684F" w:rsidRDefault="008531B3" w:rsidP="008531B3">
      <w:pPr>
        <w:pStyle w:val="Odstavekseznama"/>
        <w:suppressAutoHyphens/>
        <w:autoSpaceDN w:val="0"/>
        <w:ind w:left="720"/>
        <w:jc w:val="center"/>
        <w:textAlignment w:val="baseline"/>
        <w:rPr>
          <w:rFonts w:ascii="Calibri" w:hAnsi="Calibri" w:cs="Calibri"/>
          <w:b/>
          <w:sz w:val="22"/>
          <w:szCs w:val="22"/>
        </w:rPr>
      </w:pPr>
      <w:r w:rsidRPr="00F5684F">
        <w:rPr>
          <w:rFonts w:ascii="Calibri" w:hAnsi="Calibri" w:cs="Calibri"/>
          <w:b/>
          <w:sz w:val="22"/>
          <w:szCs w:val="22"/>
        </w:rPr>
        <w:t>IZJAVA</w:t>
      </w:r>
    </w:p>
    <w:p w14:paraId="7EF55F93" w14:textId="77777777" w:rsidR="008531B3" w:rsidRPr="00F5684F" w:rsidRDefault="008531B3" w:rsidP="008531B3">
      <w:pPr>
        <w:pStyle w:val="Standard"/>
        <w:rPr>
          <w:rFonts w:ascii="Calibri" w:hAnsi="Calibri" w:cs="Calibri"/>
          <w:sz w:val="22"/>
          <w:szCs w:val="22"/>
        </w:rPr>
      </w:pPr>
    </w:p>
    <w:p w14:paraId="26608882" w14:textId="77777777" w:rsidR="008531B3" w:rsidRPr="00F5684F" w:rsidRDefault="008531B3" w:rsidP="008531B3">
      <w:pPr>
        <w:pStyle w:val="Standard"/>
        <w:rPr>
          <w:rFonts w:ascii="Calibri" w:hAnsi="Calibri" w:cs="Calibri"/>
          <w:sz w:val="22"/>
          <w:szCs w:val="22"/>
        </w:rPr>
      </w:pPr>
      <w:r w:rsidRPr="00F5684F">
        <w:rPr>
          <w:rFonts w:ascii="Calibri" w:hAnsi="Calibri" w:cs="Calibri"/>
          <w:sz w:val="22"/>
          <w:szCs w:val="22"/>
        </w:rPr>
        <w:t>Ponudnik:</w:t>
      </w:r>
    </w:p>
    <w:p w14:paraId="6061B1AD" w14:textId="77777777" w:rsidR="008531B3" w:rsidRPr="00F5684F" w:rsidRDefault="008531B3" w:rsidP="008531B3">
      <w:pPr>
        <w:pStyle w:val="Standard"/>
        <w:rPr>
          <w:rFonts w:ascii="Calibri" w:hAnsi="Calibri" w:cs="Calibri"/>
          <w:sz w:val="22"/>
          <w:szCs w:val="22"/>
        </w:rPr>
      </w:pPr>
    </w:p>
    <w:p w14:paraId="1EEA1A82" w14:textId="77777777" w:rsidR="008531B3" w:rsidRPr="00F5684F" w:rsidRDefault="008531B3" w:rsidP="008531B3">
      <w:pPr>
        <w:pStyle w:val="Standard"/>
        <w:rPr>
          <w:rFonts w:ascii="Calibri" w:hAnsi="Calibri" w:cs="Calibri"/>
          <w:sz w:val="22"/>
          <w:szCs w:val="22"/>
        </w:rPr>
      </w:pPr>
      <w:r w:rsidRPr="00F5684F">
        <w:rPr>
          <w:rFonts w:ascii="Calibri" w:hAnsi="Calibri" w:cs="Calibri"/>
          <w:sz w:val="22"/>
          <w:szCs w:val="22"/>
        </w:rPr>
        <w:t>______________________________</w:t>
      </w:r>
    </w:p>
    <w:p w14:paraId="1607ACD8" w14:textId="77777777" w:rsidR="008531B3" w:rsidRPr="00F5684F" w:rsidRDefault="008531B3" w:rsidP="008531B3">
      <w:pPr>
        <w:pStyle w:val="Standard"/>
        <w:rPr>
          <w:rFonts w:ascii="Calibri" w:hAnsi="Calibri" w:cs="Calibri"/>
          <w:sz w:val="22"/>
          <w:szCs w:val="22"/>
        </w:rPr>
      </w:pPr>
    </w:p>
    <w:p w14:paraId="3F7E961D" w14:textId="77777777" w:rsidR="008531B3" w:rsidRPr="00F5684F" w:rsidRDefault="008531B3" w:rsidP="008531B3">
      <w:pPr>
        <w:pStyle w:val="Standard"/>
        <w:rPr>
          <w:rFonts w:ascii="Calibri" w:hAnsi="Calibri" w:cs="Calibri"/>
          <w:sz w:val="22"/>
          <w:szCs w:val="22"/>
        </w:rPr>
      </w:pPr>
      <w:r w:rsidRPr="00F5684F">
        <w:rPr>
          <w:rFonts w:ascii="Calibri" w:hAnsi="Calibri" w:cs="Calibri"/>
          <w:sz w:val="22"/>
          <w:szCs w:val="22"/>
        </w:rPr>
        <w:t>______________________________</w:t>
      </w:r>
    </w:p>
    <w:p w14:paraId="7651A07D" w14:textId="77777777" w:rsidR="008531B3" w:rsidRPr="00F5684F" w:rsidRDefault="008531B3" w:rsidP="008531B3">
      <w:pPr>
        <w:pStyle w:val="Standard"/>
        <w:rPr>
          <w:rFonts w:ascii="Calibri" w:hAnsi="Calibri" w:cs="Calibri"/>
          <w:sz w:val="22"/>
          <w:szCs w:val="22"/>
        </w:rPr>
      </w:pPr>
    </w:p>
    <w:p w14:paraId="3486BFF7" w14:textId="77777777" w:rsidR="008531B3" w:rsidRPr="00F5684F" w:rsidRDefault="008531B3" w:rsidP="008531B3">
      <w:pPr>
        <w:pStyle w:val="Standard"/>
        <w:rPr>
          <w:rFonts w:ascii="Calibri" w:hAnsi="Calibri" w:cs="Calibri"/>
          <w:sz w:val="22"/>
          <w:szCs w:val="22"/>
        </w:rPr>
      </w:pPr>
      <w:r w:rsidRPr="00F5684F">
        <w:rPr>
          <w:rFonts w:ascii="Calibri" w:hAnsi="Calibri" w:cs="Calibri"/>
          <w:sz w:val="22"/>
          <w:szCs w:val="22"/>
        </w:rPr>
        <w:t>______________________________</w:t>
      </w:r>
    </w:p>
    <w:p w14:paraId="307F3794" w14:textId="77777777" w:rsidR="008531B3" w:rsidRPr="00F5684F" w:rsidRDefault="008531B3" w:rsidP="008531B3">
      <w:pPr>
        <w:pStyle w:val="Standard"/>
        <w:rPr>
          <w:rFonts w:ascii="Calibri" w:hAnsi="Calibri" w:cs="Calibri"/>
          <w:sz w:val="22"/>
          <w:szCs w:val="22"/>
        </w:rPr>
      </w:pPr>
    </w:p>
    <w:p w14:paraId="1B84023C" w14:textId="77777777" w:rsidR="008531B3" w:rsidRPr="00F5684F" w:rsidRDefault="008531B3" w:rsidP="008531B3">
      <w:pPr>
        <w:pStyle w:val="Standard"/>
        <w:suppressAutoHyphens w:val="0"/>
        <w:rPr>
          <w:rFonts w:ascii="Calibri" w:hAnsi="Calibri" w:cs="Calibri"/>
          <w:sz w:val="22"/>
          <w:szCs w:val="22"/>
          <w:lang w:eastAsia="sl-SI"/>
        </w:rPr>
      </w:pPr>
    </w:p>
    <w:p w14:paraId="325666A1" w14:textId="77777777" w:rsidR="008531B3" w:rsidRPr="00F5684F" w:rsidRDefault="008531B3" w:rsidP="008531B3">
      <w:pPr>
        <w:pStyle w:val="Standard"/>
        <w:suppressAutoHyphens w:val="0"/>
        <w:jc w:val="both"/>
        <w:rPr>
          <w:rFonts w:ascii="Calibri" w:hAnsi="Calibri" w:cs="Calibri"/>
          <w:sz w:val="22"/>
          <w:szCs w:val="22"/>
          <w:lang w:eastAsia="sl-SI"/>
        </w:rPr>
      </w:pPr>
      <w:r w:rsidRPr="00F5684F">
        <w:rPr>
          <w:rFonts w:ascii="Calibri" w:hAnsi="Calibri" w:cs="Calibri"/>
          <w:sz w:val="22"/>
          <w:szCs w:val="22"/>
          <w:lang w:eastAsia="sl-SI"/>
        </w:rPr>
        <w:t>Izjavljamo:</w:t>
      </w:r>
    </w:p>
    <w:p w14:paraId="37ABF61F" w14:textId="77777777" w:rsidR="008531B3" w:rsidRPr="00F5684F" w:rsidRDefault="008531B3" w:rsidP="000241D5">
      <w:pPr>
        <w:pStyle w:val="Standard"/>
        <w:numPr>
          <w:ilvl w:val="0"/>
          <w:numId w:val="21"/>
        </w:numPr>
        <w:suppressAutoHyphens w:val="0"/>
        <w:jc w:val="both"/>
        <w:rPr>
          <w:rFonts w:ascii="Calibri" w:hAnsi="Calibri" w:cs="Calibri"/>
          <w:sz w:val="22"/>
          <w:szCs w:val="22"/>
        </w:rPr>
      </w:pPr>
      <w:r w:rsidRPr="00F5684F">
        <w:rPr>
          <w:rFonts w:ascii="Calibri" w:hAnsi="Calibri" w:cs="Calibri"/>
          <w:sz w:val="22"/>
          <w:szCs w:val="22"/>
          <w:lang w:eastAsia="sl-SI"/>
        </w:rPr>
        <w:t xml:space="preserve">da nismo </w:t>
      </w:r>
      <w:r w:rsidRPr="00F5684F">
        <w:rPr>
          <w:rFonts w:ascii="Calibri" w:hAnsi="Calibri" w:cs="Calibri"/>
          <w:b/>
          <w:sz w:val="22"/>
          <w:szCs w:val="22"/>
          <w:lang w:eastAsia="sl-SI"/>
        </w:rPr>
        <w:t xml:space="preserve">v zadnjih šestih mesecih </w:t>
      </w:r>
      <w:r w:rsidRPr="00F5684F">
        <w:rPr>
          <w:rFonts w:ascii="Calibri" w:hAnsi="Calibri" w:cs="Calibri"/>
          <w:sz w:val="22"/>
          <w:szCs w:val="22"/>
          <w:lang w:eastAsia="sl-SI"/>
        </w:rPr>
        <w:t>pred objavo javnega naročila imeli blokiranega transakcijskega računa</w:t>
      </w:r>
      <w:r w:rsidR="00357BB5">
        <w:rPr>
          <w:rFonts w:ascii="Calibri" w:hAnsi="Calibri" w:cs="Calibri"/>
          <w:sz w:val="22"/>
          <w:szCs w:val="22"/>
          <w:lang w:eastAsia="sl-SI"/>
        </w:rPr>
        <w:t>;</w:t>
      </w:r>
    </w:p>
    <w:p w14:paraId="5B0DCF9D" w14:textId="77777777" w:rsidR="008531B3" w:rsidRDefault="008531B3" w:rsidP="000241D5">
      <w:pPr>
        <w:pStyle w:val="Standard"/>
        <w:numPr>
          <w:ilvl w:val="0"/>
          <w:numId w:val="21"/>
        </w:numPr>
        <w:suppressAutoHyphens w:val="0"/>
        <w:jc w:val="both"/>
        <w:rPr>
          <w:rFonts w:ascii="Calibri" w:hAnsi="Calibri" w:cs="Calibri"/>
          <w:sz w:val="22"/>
          <w:szCs w:val="22"/>
        </w:rPr>
      </w:pPr>
      <w:r w:rsidRPr="00F5684F">
        <w:rPr>
          <w:rFonts w:ascii="Calibri" w:hAnsi="Calibri" w:cs="Calibri"/>
          <w:sz w:val="22"/>
          <w:szCs w:val="22"/>
          <w:lang w:eastAsia="sl-SI"/>
        </w:rPr>
        <w:t xml:space="preserve">da nudimo </w:t>
      </w:r>
      <w:r w:rsidRPr="00F5684F">
        <w:rPr>
          <w:rFonts w:ascii="Calibri" w:hAnsi="Calibri" w:cs="Calibri"/>
          <w:b/>
          <w:sz w:val="22"/>
          <w:szCs w:val="22"/>
          <w:lang w:eastAsia="sl-SI"/>
        </w:rPr>
        <w:t>60 dnevni</w:t>
      </w:r>
      <w:r w:rsidRPr="00F5684F">
        <w:rPr>
          <w:rFonts w:ascii="Calibri" w:hAnsi="Calibri" w:cs="Calibri"/>
          <w:sz w:val="22"/>
          <w:szCs w:val="22"/>
          <w:lang w:eastAsia="sl-SI"/>
        </w:rPr>
        <w:t xml:space="preserve"> plačilni rok, ki prične teči z dnem pravilno izstavljenega računa</w:t>
      </w:r>
      <w:r w:rsidR="00357BB5">
        <w:rPr>
          <w:rFonts w:ascii="Calibri" w:hAnsi="Calibri" w:cs="Calibri"/>
          <w:sz w:val="22"/>
          <w:szCs w:val="22"/>
          <w:lang w:eastAsia="sl-SI"/>
        </w:rPr>
        <w:t>;</w:t>
      </w:r>
    </w:p>
    <w:p w14:paraId="3BE29765" w14:textId="77777777" w:rsidR="00357BB5" w:rsidRPr="00F5684F" w:rsidRDefault="00357BB5" w:rsidP="000241D5">
      <w:pPr>
        <w:pStyle w:val="Standard"/>
        <w:numPr>
          <w:ilvl w:val="0"/>
          <w:numId w:val="21"/>
        </w:numPr>
        <w:suppressAutoHyphens w:val="0"/>
        <w:jc w:val="both"/>
        <w:rPr>
          <w:rFonts w:ascii="Calibri" w:hAnsi="Calibri" w:cs="Calibri"/>
          <w:sz w:val="22"/>
          <w:szCs w:val="22"/>
        </w:rPr>
      </w:pPr>
      <w:r>
        <w:rPr>
          <w:rFonts w:ascii="Calibri" w:hAnsi="Calibri" w:cs="Calibri"/>
          <w:sz w:val="22"/>
          <w:szCs w:val="22"/>
          <w:lang w:eastAsia="sl-SI"/>
        </w:rPr>
        <w:t>da izpolnjujemo vse pogoje in zahteve, ki jih je naročnik določil s to razpisno dokumentacijo.</w:t>
      </w:r>
    </w:p>
    <w:p w14:paraId="7ED6E3F7" w14:textId="77777777" w:rsidR="008531B3" w:rsidRPr="00F5684F" w:rsidRDefault="008531B3" w:rsidP="008531B3">
      <w:pPr>
        <w:pStyle w:val="Standard"/>
        <w:suppressAutoHyphens w:val="0"/>
        <w:jc w:val="both"/>
        <w:rPr>
          <w:rFonts w:ascii="Calibri" w:hAnsi="Calibri" w:cs="Calibri"/>
          <w:sz w:val="22"/>
          <w:szCs w:val="22"/>
          <w:lang w:eastAsia="sl-SI"/>
        </w:rPr>
      </w:pPr>
    </w:p>
    <w:p w14:paraId="14F4789D" w14:textId="77777777" w:rsidR="00FD5B93" w:rsidRPr="000966EC" w:rsidRDefault="00FD5B93" w:rsidP="00FD5B93">
      <w:pPr>
        <w:jc w:val="both"/>
        <w:rPr>
          <w:rFonts w:ascii="Calibri" w:hAnsi="Calibri" w:cs="Calibri"/>
          <w:b/>
          <w:sz w:val="22"/>
          <w:szCs w:val="22"/>
          <w:u w:val="single"/>
        </w:rPr>
      </w:pPr>
      <w:r w:rsidRPr="00F5684F">
        <w:rPr>
          <w:rFonts w:ascii="Calibri" w:hAnsi="Calibri" w:cs="Calibri"/>
          <w:b/>
          <w:sz w:val="22"/>
          <w:szCs w:val="22"/>
          <w:u w:val="single"/>
        </w:rPr>
        <w:t>Ta izjava je sestavni del in priloga prijave, s katero se prijavljamo na razpis</w:t>
      </w:r>
      <w:r w:rsidRPr="000966EC">
        <w:rPr>
          <w:rFonts w:ascii="Calibri" w:hAnsi="Calibri" w:cs="Calibri"/>
          <w:b/>
          <w:sz w:val="22"/>
          <w:szCs w:val="22"/>
          <w:u w:val="single"/>
        </w:rPr>
        <w:t xml:space="preserve">:  </w:t>
      </w:r>
      <w:r w:rsidR="0028483C" w:rsidRPr="000966EC">
        <w:rPr>
          <w:rFonts w:ascii="Calibri" w:hAnsi="Calibri" w:cs="Calibri"/>
          <w:b/>
          <w:sz w:val="22"/>
          <w:szCs w:val="22"/>
          <w:u w:val="single"/>
        </w:rPr>
        <w:t xml:space="preserve">DOBAVA </w:t>
      </w:r>
      <w:r w:rsidR="00831578">
        <w:rPr>
          <w:rFonts w:ascii="Calibri" w:hAnsi="Calibri" w:cs="Calibri"/>
          <w:b/>
          <w:sz w:val="22"/>
          <w:szCs w:val="22"/>
          <w:u w:val="single"/>
        </w:rPr>
        <w:t>RAZNIH ROKAVIC ZAŠČITNIH PLAŠČEV, PREDPASNIKOV</w:t>
      </w:r>
      <w:r w:rsidR="000966EC" w:rsidRPr="000966EC">
        <w:rPr>
          <w:rFonts w:ascii="Calibri" w:hAnsi="Calibri" w:cs="Calibri"/>
          <w:b/>
          <w:sz w:val="22"/>
          <w:szCs w:val="22"/>
          <w:u w:val="single"/>
        </w:rPr>
        <w:t>,</w:t>
      </w:r>
    </w:p>
    <w:p w14:paraId="01C3D882" w14:textId="77777777" w:rsidR="00FD5B93" w:rsidRPr="00F5684F" w:rsidRDefault="00FD5B93" w:rsidP="00FD5B93">
      <w:pPr>
        <w:jc w:val="both"/>
        <w:rPr>
          <w:rFonts w:ascii="Calibri" w:hAnsi="Calibri" w:cs="Calibri"/>
          <w:b/>
          <w:sz w:val="22"/>
          <w:szCs w:val="22"/>
          <w:u w:val="single"/>
        </w:rPr>
      </w:pPr>
    </w:p>
    <w:p w14:paraId="5155B2EA" w14:textId="77777777" w:rsidR="00FD5B93" w:rsidRPr="00F5684F" w:rsidRDefault="00FD5B93" w:rsidP="00FD5B93">
      <w:pPr>
        <w:jc w:val="both"/>
        <w:rPr>
          <w:rFonts w:ascii="Calibri" w:hAnsi="Calibri" w:cs="Calibri"/>
          <w:sz w:val="22"/>
          <w:szCs w:val="22"/>
        </w:rPr>
      </w:pPr>
      <w:r w:rsidRPr="00F5684F">
        <w:rPr>
          <w:rFonts w:ascii="Calibri" w:hAnsi="Calibri" w:cs="Calibri"/>
          <w:sz w:val="22"/>
          <w:szCs w:val="22"/>
        </w:rPr>
        <w:t xml:space="preserve">objavljen na Portalu javnih naročil dne __________, pod številko ________________ in v Uradnem listu  EU. </w:t>
      </w:r>
    </w:p>
    <w:p w14:paraId="5FBDA3FC" w14:textId="77777777" w:rsidR="008531B3" w:rsidRPr="00F5684F" w:rsidRDefault="008531B3" w:rsidP="008531B3">
      <w:pPr>
        <w:pStyle w:val="Standard"/>
        <w:suppressAutoHyphens w:val="0"/>
        <w:jc w:val="both"/>
        <w:rPr>
          <w:rFonts w:ascii="Calibri" w:hAnsi="Calibri" w:cs="Calibri"/>
          <w:sz w:val="22"/>
          <w:szCs w:val="22"/>
          <w:lang w:eastAsia="sl-SI"/>
        </w:rPr>
      </w:pPr>
    </w:p>
    <w:p w14:paraId="0948D763" w14:textId="77777777" w:rsidR="00FD5B93" w:rsidRPr="00F5684F" w:rsidRDefault="00FD5B93" w:rsidP="008531B3">
      <w:pPr>
        <w:pStyle w:val="Standard"/>
        <w:suppressAutoHyphens w:val="0"/>
        <w:jc w:val="both"/>
        <w:rPr>
          <w:rFonts w:ascii="Calibri" w:hAnsi="Calibri" w:cs="Calibri"/>
          <w:sz w:val="22"/>
          <w:szCs w:val="22"/>
          <w:lang w:eastAsia="sl-SI"/>
        </w:rPr>
      </w:pPr>
    </w:p>
    <w:p w14:paraId="4A7BA677" w14:textId="77777777" w:rsidR="008531B3" w:rsidRPr="00F5684F" w:rsidRDefault="008531B3" w:rsidP="008531B3">
      <w:pPr>
        <w:pStyle w:val="Standard"/>
        <w:rPr>
          <w:rFonts w:ascii="Calibri" w:hAnsi="Calibri" w:cs="Calibri"/>
          <w:sz w:val="22"/>
          <w:szCs w:val="22"/>
        </w:rPr>
      </w:pPr>
    </w:p>
    <w:p w14:paraId="04ADF13C" w14:textId="77777777" w:rsidR="008531B3" w:rsidRPr="00F5684F" w:rsidRDefault="008531B3" w:rsidP="008531B3">
      <w:pPr>
        <w:pStyle w:val="Standard"/>
        <w:rPr>
          <w:rFonts w:ascii="Calibri" w:hAnsi="Calibri" w:cs="Calibri"/>
          <w:sz w:val="22"/>
          <w:szCs w:val="22"/>
        </w:rPr>
      </w:pPr>
    </w:p>
    <w:p w14:paraId="200C41A6" w14:textId="77777777" w:rsidR="008531B3" w:rsidRPr="00F5684F" w:rsidRDefault="008531B3" w:rsidP="008531B3">
      <w:pPr>
        <w:pStyle w:val="Standard"/>
        <w:rPr>
          <w:rFonts w:ascii="Calibri" w:hAnsi="Calibri" w:cs="Calibri"/>
          <w:sz w:val="22"/>
          <w:szCs w:val="22"/>
        </w:rPr>
      </w:pPr>
    </w:p>
    <w:p w14:paraId="113F2F49" w14:textId="77777777" w:rsidR="008531B3" w:rsidRDefault="008531B3" w:rsidP="008531B3">
      <w:pPr>
        <w:pStyle w:val="Standard"/>
        <w:jc w:val="both"/>
        <w:rPr>
          <w:rFonts w:ascii="Calibri" w:hAnsi="Calibri" w:cs="Calibri"/>
          <w:sz w:val="22"/>
          <w:szCs w:val="22"/>
        </w:rPr>
      </w:pPr>
      <w:r w:rsidRPr="00F5684F">
        <w:rPr>
          <w:rFonts w:ascii="Calibri" w:hAnsi="Calibri" w:cs="Calibri"/>
          <w:sz w:val="22"/>
          <w:szCs w:val="22"/>
        </w:rPr>
        <w:t>Kraj in datum: __________________________</w:t>
      </w:r>
    </w:p>
    <w:p w14:paraId="4005BCEA" w14:textId="77777777" w:rsidR="0028483C" w:rsidRPr="00F5684F" w:rsidRDefault="0028483C" w:rsidP="008531B3">
      <w:pPr>
        <w:pStyle w:val="Standard"/>
        <w:jc w:val="both"/>
        <w:rPr>
          <w:rFonts w:ascii="Calibri" w:hAnsi="Calibri" w:cs="Calibri"/>
          <w:sz w:val="22"/>
          <w:szCs w:val="22"/>
        </w:rPr>
      </w:pPr>
    </w:p>
    <w:p w14:paraId="372D3C18" w14:textId="77777777" w:rsidR="008531B3" w:rsidRPr="00F5684F" w:rsidRDefault="008531B3" w:rsidP="008531B3">
      <w:pPr>
        <w:pStyle w:val="Textbody"/>
        <w:rPr>
          <w:rFonts w:ascii="Calibri" w:hAnsi="Calibri" w:cs="Calibri"/>
          <w:sz w:val="22"/>
          <w:szCs w:val="22"/>
        </w:rPr>
      </w:pPr>
    </w:p>
    <w:tbl>
      <w:tblPr>
        <w:tblW w:w="2906" w:type="dxa"/>
        <w:tblInd w:w="-71" w:type="dxa"/>
        <w:tblLayout w:type="fixed"/>
        <w:tblCellMar>
          <w:left w:w="10" w:type="dxa"/>
          <w:right w:w="10" w:type="dxa"/>
        </w:tblCellMar>
        <w:tblLook w:val="0000" w:firstRow="0" w:lastRow="0" w:firstColumn="0" w:lastColumn="0" w:noHBand="0" w:noVBand="0"/>
      </w:tblPr>
      <w:tblGrid>
        <w:gridCol w:w="2906"/>
      </w:tblGrid>
      <w:tr w:rsidR="008531B3" w:rsidRPr="00F5684F" w14:paraId="59FAC699" w14:textId="77777777" w:rsidTr="009D2365">
        <w:tc>
          <w:tcPr>
            <w:tcW w:w="2906" w:type="dxa"/>
            <w:shd w:val="clear" w:color="auto" w:fill="auto"/>
            <w:tcMar>
              <w:top w:w="0" w:type="dxa"/>
              <w:left w:w="71" w:type="dxa"/>
              <w:bottom w:w="0" w:type="dxa"/>
              <w:right w:w="71" w:type="dxa"/>
            </w:tcMar>
          </w:tcPr>
          <w:p w14:paraId="5D672B73" w14:textId="77777777" w:rsidR="008531B3" w:rsidRPr="00F5684F" w:rsidRDefault="008531B3" w:rsidP="009D2365">
            <w:pPr>
              <w:pStyle w:val="Standard"/>
              <w:jc w:val="both"/>
              <w:rPr>
                <w:rFonts w:ascii="Calibri" w:hAnsi="Calibri" w:cs="Calibri"/>
                <w:sz w:val="22"/>
                <w:szCs w:val="22"/>
              </w:rPr>
            </w:pPr>
            <w:r w:rsidRPr="00F5684F">
              <w:rPr>
                <w:rFonts w:ascii="Calibri" w:hAnsi="Calibri" w:cs="Calibri"/>
                <w:sz w:val="22"/>
                <w:szCs w:val="22"/>
              </w:rPr>
              <w:t>Žig in podpis ponudnika:</w:t>
            </w:r>
          </w:p>
        </w:tc>
      </w:tr>
    </w:tbl>
    <w:p w14:paraId="04A1C409" w14:textId="77777777" w:rsidR="008531B3" w:rsidRPr="00F5684F" w:rsidRDefault="008531B3" w:rsidP="008531B3">
      <w:pPr>
        <w:pStyle w:val="Standard"/>
        <w:rPr>
          <w:rFonts w:ascii="Calibri" w:hAnsi="Calibri" w:cs="Calibri"/>
          <w:b/>
          <w:sz w:val="22"/>
          <w:szCs w:val="22"/>
        </w:rPr>
      </w:pPr>
    </w:p>
    <w:p w14:paraId="4CEA48B0" w14:textId="77777777" w:rsidR="008531B3" w:rsidRPr="00F5684F" w:rsidRDefault="008531B3" w:rsidP="008531B3">
      <w:pPr>
        <w:pStyle w:val="Standard"/>
        <w:rPr>
          <w:rFonts w:ascii="Calibri" w:hAnsi="Calibri" w:cs="Calibri"/>
          <w:b/>
          <w:sz w:val="22"/>
          <w:szCs w:val="22"/>
        </w:rPr>
      </w:pPr>
    </w:p>
    <w:p w14:paraId="52F36359" w14:textId="77777777" w:rsidR="008531B3" w:rsidRPr="00F5684F" w:rsidRDefault="008531B3" w:rsidP="008531B3">
      <w:pPr>
        <w:pStyle w:val="Standard"/>
        <w:rPr>
          <w:rFonts w:ascii="Calibri" w:hAnsi="Calibri" w:cs="Calibri"/>
          <w:b/>
          <w:sz w:val="22"/>
          <w:szCs w:val="22"/>
        </w:rPr>
      </w:pPr>
    </w:p>
    <w:p w14:paraId="5E373E3F" w14:textId="77777777" w:rsidR="008531B3" w:rsidRPr="00F5684F" w:rsidRDefault="008531B3" w:rsidP="008531B3">
      <w:pPr>
        <w:pStyle w:val="Standard"/>
        <w:rPr>
          <w:rFonts w:ascii="Calibri" w:hAnsi="Calibri" w:cs="Calibri"/>
          <w:b/>
          <w:sz w:val="22"/>
          <w:szCs w:val="22"/>
        </w:rPr>
      </w:pPr>
    </w:p>
    <w:p w14:paraId="085BECD4" w14:textId="77777777" w:rsidR="008531B3" w:rsidRPr="00F5684F" w:rsidRDefault="008531B3" w:rsidP="008531B3">
      <w:pPr>
        <w:pStyle w:val="Standard"/>
        <w:rPr>
          <w:rFonts w:ascii="Calibri" w:hAnsi="Calibri" w:cs="Calibri"/>
          <w:b/>
          <w:sz w:val="22"/>
          <w:szCs w:val="22"/>
        </w:rPr>
      </w:pPr>
    </w:p>
    <w:p w14:paraId="499930BF" w14:textId="77777777" w:rsidR="008531B3" w:rsidRPr="00F5684F" w:rsidRDefault="008531B3" w:rsidP="008531B3">
      <w:pPr>
        <w:pStyle w:val="Standard"/>
        <w:rPr>
          <w:rFonts w:ascii="Calibri" w:hAnsi="Calibri" w:cs="Calibri"/>
          <w:b/>
          <w:sz w:val="22"/>
          <w:szCs w:val="22"/>
        </w:rPr>
      </w:pPr>
    </w:p>
    <w:p w14:paraId="14EFDDEA" w14:textId="77777777" w:rsidR="008531B3" w:rsidRPr="00F5684F" w:rsidRDefault="008531B3" w:rsidP="008531B3">
      <w:pPr>
        <w:pStyle w:val="Standard"/>
        <w:rPr>
          <w:rFonts w:ascii="Calibri" w:hAnsi="Calibri" w:cs="Calibri"/>
          <w:b/>
          <w:sz w:val="22"/>
          <w:szCs w:val="22"/>
        </w:rPr>
      </w:pPr>
    </w:p>
    <w:p w14:paraId="51211B45" w14:textId="77777777" w:rsidR="008531B3" w:rsidRPr="00F5684F" w:rsidRDefault="008531B3" w:rsidP="008531B3">
      <w:pPr>
        <w:pStyle w:val="Standard"/>
        <w:rPr>
          <w:rFonts w:ascii="Calibri" w:hAnsi="Calibri" w:cs="Calibri"/>
          <w:b/>
          <w:sz w:val="22"/>
          <w:szCs w:val="22"/>
        </w:rPr>
      </w:pPr>
    </w:p>
    <w:p w14:paraId="7E2007EB" w14:textId="77777777" w:rsidR="008531B3" w:rsidRPr="00F5684F" w:rsidRDefault="008531B3" w:rsidP="008531B3">
      <w:pPr>
        <w:pStyle w:val="Standard"/>
        <w:rPr>
          <w:rFonts w:ascii="Calibri" w:hAnsi="Calibri" w:cs="Calibri"/>
          <w:b/>
          <w:sz w:val="22"/>
          <w:szCs w:val="22"/>
        </w:rPr>
      </w:pPr>
    </w:p>
    <w:p w14:paraId="2DDCCB1E" w14:textId="77777777" w:rsidR="008531B3" w:rsidRPr="00F5684F" w:rsidRDefault="008531B3" w:rsidP="008531B3">
      <w:pPr>
        <w:pStyle w:val="Standard"/>
        <w:rPr>
          <w:rFonts w:ascii="Calibri" w:hAnsi="Calibri" w:cs="Calibri"/>
          <w:b/>
          <w:sz w:val="22"/>
          <w:szCs w:val="22"/>
        </w:rPr>
      </w:pPr>
    </w:p>
    <w:p w14:paraId="0A690469" w14:textId="77777777" w:rsidR="008531B3" w:rsidRPr="00F5684F" w:rsidRDefault="008531B3" w:rsidP="008531B3">
      <w:pPr>
        <w:pStyle w:val="Standard"/>
        <w:rPr>
          <w:rFonts w:ascii="Calibri" w:hAnsi="Calibri" w:cs="Calibri"/>
          <w:b/>
          <w:sz w:val="22"/>
          <w:szCs w:val="22"/>
        </w:rPr>
      </w:pPr>
    </w:p>
    <w:p w14:paraId="79DAE0B2" w14:textId="77777777" w:rsidR="008531B3" w:rsidRPr="00F5684F" w:rsidRDefault="008531B3" w:rsidP="008531B3">
      <w:pPr>
        <w:pStyle w:val="Standard"/>
        <w:rPr>
          <w:rFonts w:ascii="Calibri" w:hAnsi="Calibri" w:cs="Calibri"/>
          <w:b/>
          <w:sz w:val="22"/>
          <w:szCs w:val="22"/>
        </w:rPr>
      </w:pPr>
    </w:p>
    <w:p w14:paraId="5CEB017A" w14:textId="77777777" w:rsidR="008531B3" w:rsidRDefault="008531B3" w:rsidP="008531B3">
      <w:pPr>
        <w:pStyle w:val="Standard"/>
        <w:rPr>
          <w:rFonts w:ascii="Calibri" w:hAnsi="Calibri" w:cs="Calibri"/>
          <w:b/>
          <w:sz w:val="22"/>
          <w:szCs w:val="22"/>
        </w:rPr>
      </w:pPr>
    </w:p>
    <w:p w14:paraId="3EA4860E" w14:textId="77777777" w:rsidR="00357BB5" w:rsidRDefault="00357BB5" w:rsidP="008531B3">
      <w:pPr>
        <w:pStyle w:val="Standard"/>
        <w:rPr>
          <w:rFonts w:ascii="Calibri" w:hAnsi="Calibri" w:cs="Calibri"/>
          <w:b/>
          <w:sz w:val="22"/>
          <w:szCs w:val="22"/>
        </w:rPr>
      </w:pPr>
    </w:p>
    <w:p w14:paraId="48B78DAB" w14:textId="77777777" w:rsidR="00357BB5" w:rsidRDefault="00357BB5" w:rsidP="008531B3">
      <w:pPr>
        <w:pStyle w:val="Standard"/>
        <w:rPr>
          <w:rFonts w:ascii="Calibri" w:hAnsi="Calibri" w:cs="Calibri"/>
          <w:b/>
          <w:sz w:val="22"/>
          <w:szCs w:val="22"/>
        </w:rPr>
      </w:pPr>
    </w:p>
    <w:p w14:paraId="44C2B702" w14:textId="77777777" w:rsidR="00357BB5" w:rsidRDefault="00357BB5" w:rsidP="008531B3">
      <w:pPr>
        <w:pStyle w:val="Standard"/>
        <w:rPr>
          <w:rFonts w:ascii="Calibri" w:hAnsi="Calibri" w:cs="Calibri"/>
          <w:b/>
          <w:sz w:val="22"/>
          <w:szCs w:val="22"/>
        </w:rPr>
      </w:pPr>
    </w:p>
    <w:p w14:paraId="7CF3920D" w14:textId="77777777" w:rsidR="00357BB5" w:rsidRDefault="00357BB5" w:rsidP="008531B3">
      <w:pPr>
        <w:pStyle w:val="Standard"/>
        <w:rPr>
          <w:rFonts w:ascii="Calibri" w:hAnsi="Calibri" w:cs="Calibri"/>
          <w:b/>
          <w:sz w:val="22"/>
          <w:szCs w:val="22"/>
        </w:rPr>
      </w:pPr>
    </w:p>
    <w:p w14:paraId="2737041F" w14:textId="77777777" w:rsidR="00357BB5" w:rsidRPr="00F5684F" w:rsidRDefault="00357BB5" w:rsidP="008531B3">
      <w:pPr>
        <w:pStyle w:val="Standard"/>
        <w:rPr>
          <w:rFonts w:ascii="Calibri" w:hAnsi="Calibri" w:cs="Calibri"/>
          <w:b/>
          <w:sz w:val="22"/>
          <w:szCs w:val="22"/>
        </w:rPr>
      </w:pPr>
    </w:p>
    <w:p w14:paraId="04A5D56F" w14:textId="77777777" w:rsidR="008531B3" w:rsidRPr="00F5684F" w:rsidRDefault="008531B3" w:rsidP="008531B3">
      <w:pPr>
        <w:pStyle w:val="Standard"/>
        <w:rPr>
          <w:rFonts w:ascii="Calibri" w:hAnsi="Calibri" w:cs="Calibri"/>
          <w:b/>
          <w:sz w:val="22"/>
          <w:szCs w:val="22"/>
        </w:rPr>
      </w:pPr>
    </w:p>
    <w:p w14:paraId="68F9B154" w14:textId="77777777" w:rsidR="008531B3" w:rsidRPr="00F5684F" w:rsidRDefault="008531B3" w:rsidP="008531B3">
      <w:pPr>
        <w:pStyle w:val="Standard"/>
        <w:rPr>
          <w:rFonts w:ascii="Calibri" w:hAnsi="Calibri" w:cs="Calibri"/>
          <w:b/>
          <w:sz w:val="22"/>
          <w:szCs w:val="22"/>
        </w:rPr>
      </w:pPr>
    </w:p>
    <w:p w14:paraId="4E14D196" w14:textId="77777777" w:rsidR="008531B3" w:rsidRPr="00F5684F" w:rsidRDefault="008531B3" w:rsidP="008531B3">
      <w:pPr>
        <w:pStyle w:val="Standard"/>
        <w:rPr>
          <w:rFonts w:ascii="Calibri" w:hAnsi="Calibri" w:cs="Calibri"/>
          <w:b/>
          <w:sz w:val="22"/>
          <w:szCs w:val="22"/>
        </w:rPr>
      </w:pPr>
    </w:p>
    <w:p w14:paraId="0FB93AD1" w14:textId="77777777" w:rsidR="008531B3" w:rsidRPr="00F5684F" w:rsidRDefault="008531B3" w:rsidP="008531B3">
      <w:pPr>
        <w:pStyle w:val="Standard"/>
        <w:rPr>
          <w:rFonts w:ascii="Calibri" w:hAnsi="Calibri" w:cs="Calibri"/>
          <w:b/>
          <w:sz w:val="22"/>
          <w:szCs w:val="22"/>
        </w:rPr>
      </w:pPr>
    </w:p>
    <w:p w14:paraId="501216CD" w14:textId="77777777" w:rsidR="008531B3" w:rsidRPr="00F5684F" w:rsidRDefault="008531B3" w:rsidP="008531B3">
      <w:pPr>
        <w:pStyle w:val="Standard"/>
        <w:rPr>
          <w:rFonts w:ascii="Calibri" w:hAnsi="Calibri" w:cs="Calibri"/>
          <w:b/>
          <w:sz w:val="22"/>
          <w:szCs w:val="22"/>
        </w:rPr>
      </w:pPr>
    </w:p>
    <w:p w14:paraId="61019D1F" w14:textId="77777777" w:rsidR="008531B3" w:rsidRPr="00F5684F" w:rsidRDefault="008531B3" w:rsidP="008531B3">
      <w:pPr>
        <w:pStyle w:val="Standard"/>
        <w:rPr>
          <w:rFonts w:ascii="Calibri" w:hAnsi="Calibri" w:cs="Calibri"/>
          <w:b/>
          <w:sz w:val="22"/>
          <w:szCs w:val="22"/>
        </w:rPr>
      </w:pPr>
    </w:p>
    <w:p w14:paraId="15F5A89F" w14:textId="77777777" w:rsidR="00BA15CA" w:rsidRPr="00F5684F" w:rsidRDefault="00BA15CA" w:rsidP="00E4478B">
      <w:pPr>
        <w:jc w:val="right"/>
        <w:rPr>
          <w:rFonts w:ascii="Calibri" w:hAnsi="Calibri" w:cs="Calibri"/>
          <w:b/>
          <w:sz w:val="22"/>
          <w:szCs w:val="22"/>
        </w:rPr>
      </w:pPr>
      <w:r w:rsidRPr="00F5684F">
        <w:rPr>
          <w:rFonts w:ascii="Calibri" w:hAnsi="Calibri" w:cs="Calibri"/>
          <w:b/>
          <w:sz w:val="22"/>
          <w:szCs w:val="22"/>
        </w:rPr>
        <w:lastRenderedPageBreak/>
        <w:t>OBR-</w:t>
      </w:r>
      <w:r w:rsidR="003C337B">
        <w:rPr>
          <w:rFonts w:ascii="Calibri" w:hAnsi="Calibri" w:cs="Calibri"/>
          <w:b/>
          <w:sz w:val="22"/>
          <w:szCs w:val="22"/>
        </w:rPr>
        <w:t>5</w:t>
      </w:r>
    </w:p>
    <w:p w14:paraId="0C52A6FE" w14:textId="77777777" w:rsidR="00BA15CA" w:rsidRPr="00F5684F" w:rsidRDefault="00BA15CA" w:rsidP="00BA15CA">
      <w:pPr>
        <w:rPr>
          <w:rFonts w:ascii="Calibri" w:hAnsi="Calibri" w:cs="Calibri"/>
          <w:sz w:val="22"/>
          <w:szCs w:val="22"/>
        </w:rPr>
      </w:pPr>
    </w:p>
    <w:p w14:paraId="59DD1FD6" w14:textId="77777777" w:rsidR="00C90774" w:rsidRPr="00F5684F" w:rsidRDefault="00C90774" w:rsidP="00C90774">
      <w:pPr>
        <w:widowControl w:val="0"/>
        <w:autoSpaceDE w:val="0"/>
        <w:autoSpaceDN w:val="0"/>
        <w:adjustRightInd w:val="0"/>
        <w:spacing w:line="237" w:lineRule="auto"/>
        <w:ind w:left="620"/>
        <w:jc w:val="center"/>
        <w:rPr>
          <w:rFonts w:ascii="Calibri" w:hAnsi="Calibri" w:cs="Calibri"/>
          <w:sz w:val="22"/>
          <w:szCs w:val="22"/>
        </w:rPr>
      </w:pPr>
      <w:r w:rsidRPr="00F5684F">
        <w:rPr>
          <w:rFonts w:ascii="Calibri" w:hAnsi="Calibri" w:cs="Calibri"/>
          <w:b/>
          <w:bCs/>
          <w:sz w:val="22"/>
          <w:szCs w:val="22"/>
        </w:rPr>
        <w:t>IZJAVA ZA PRIDOBITEV PODATKOV IZ KAZENSKE EVIDENCE PRAVNIH OSEB</w:t>
      </w:r>
    </w:p>
    <w:p w14:paraId="131B2C1D" w14:textId="77777777" w:rsidR="00C90774" w:rsidRPr="00F5684F" w:rsidRDefault="00C90774" w:rsidP="00C90774">
      <w:pPr>
        <w:widowControl w:val="0"/>
        <w:autoSpaceDE w:val="0"/>
        <w:autoSpaceDN w:val="0"/>
        <w:adjustRightInd w:val="0"/>
        <w:spacing w:line="345" w:lineRule="exact"/>
        <w:rPr>
          <w:rFonts w:ascii="Calibri" w:hAnsi="Calibri" w:cs="Calibri"/>
          <w:sz w:val="22"/>
          <w:szCs w:val="22"/>
        </w:rPr>
      </w:pPr>
    </w:p>
    <w:p w14:paraId="14780012" w14:textId="77777777" w:rsidR="00C90774" w:rsidRPr="00954AD8" w:rsidRDefault="00C90774" w:rsidP="00C90774">
      <w:pPr>
        <w:jc w:val="both"/>
        <w:rPr>
          <w:rFonts w:ascii="Calibri" w:hAnsi="Calibri" w:cs="Calibri"/>
          <w:sz w:val="22"/>
          <w:szCs w:val="22"/>
        </w:rPr>
      </w:pPr>
      <w:r w:rsidRPr="00954AD8">
        <w:rPr>
          <w:rFonts w:ascii="Calibri" w:hAnsi="Calibri" w:cs="Calibri"/>
          <w:sz w:val="22"/>
          <w:szCs w:val="22"/>
        </w:rPr>
        <w:t>Izjavljamo, da soglašamo, da naročnik, za potrebe preverjanja izpolnjevanja pogojev v postopku oddaje javnega naročila »</w:t>
      </w:r>
      <w:r w:rsidR="00831578" w:rsidRPr="00F5684F">
        <w:rPr>
          <w:rFonts w:ascii="Calibri" w:hAnsi="Calibri" w:cs="Calibri"/>
          <w:bCs/>
          <w:szCs w:val="22"/>
        </w:rPr>
        <w:t>Dobava</w:t>
      </w:r>
      <w:r w:rsidR="00831578">
        <w:rPr>
          <w:rFonts w:ascii="Calibri" w:hAnsi="Calibri" w:cs="Calibri"/>
          <w:bCs/>
          <w:szCs w:val="22"/>
        </w:rPr>
        <w:t xml:space="preserve"> raznih rokavic, zaščitnih plaščev, predpasnikov</w:t>
      </w:r>
      <w:r w:rsidRPr="00954AD8">
        <w:rPr>
          <w:rFonts w:ascii="Calibri" w:hAnsi="Calibri" w:cs="Calibri"/>
          <w:sz w:val="22"/>
          <w:szCs w:val="22"/>
        </w:rPr>
        <w:t>« (številka objave na Portalu javnih naročil: ______________________ z dne ________________________) pridobi potrdilo iz kazenske evidence pravnih oseb pri Ministrstvu za pravosodje.</w:t>
      </w:r>
    </w:p>
    <w:p w14:paraId="5AA77A78" w14:textId="77777777" w:rsidR="00C90774" w:rsidRPr="00F5684F" w:rsidRDefault="00C90774" w:rsidP="00C90774">
      <w:pPr>
        <w:widowControl w:val="0"/>
        <w:autoSpaceDE w:val="0"/>
        <w:autoSpaceDN w:val="0"/>
        <w:adjustRightInd w:val="0"/>
        <w:spacing w:line="200" w:lineRule="exact"/>
        <w:rPr>
          <w:rFonts w:ascii="Calibri" w:hAnsi="Calibri" w:cs="Calibri"/>
          <w:sz w:val="22"/>
          <w:szCs w:val="22"/>
        </w:rPr>
      </w:pPr>
    </w:p>
    <w:p w14:paraId="661235D1" w14:textId="77777777" w:rsidR="00C90774" w:rsidRPr="00F5684F" w:rsidRDefault="00C90774" w:rsidP="00C90774">
      <w:pPr>
        <w:widowControl w:val="0"/>
        <w:autoSpaceDE w:val="0"/>
        <w:autoSpaceDN w:val="0"/>
        <w:adjustRightInd w:val="0"/>
        <w:spacing w:line="200" w:lineRule="exact"/>
        <w:rPr>
          <w:rFonts w:ascii="Calibri" w:hAnsi="Calibri" w:cs="Calibri"/>
          <w:sz w:val="22"/>
          <w:szCs w:val="22"/>
        </w:rPr>
      </w:pPr>
    </w:p>
    <w:p w14:paraId="63A7862A" w14:textId="77777777" w:rsidR="00C90774" w:rsidRPr="00F5684F" w:rsidRDefault="00C90774" w:rsidP="00C90774">
      <w:pPr>
        <w:widowControl w:val="0"/>
        <w:autoSpaceDE w:val="0"/>
        <w:autoSpaceDN w:val="0"/>
        <w:adjustRightInd w:val="0"/>
        <w:spacing w:line="201" w:lineRule="exact"/>
        <w:rPr>
          <w:rFonts w:ascii="Calibri" w:hAnsi="Calibri" w:cs="Calibri"/>
          <w:sz w:val="22"/>
          <w:szCs w:val="22"/>
        </w:rPr>
      </w:pPr>
    </w:p>
    <w:p w14:paraId="2CD2E109" w14:textId="77777777" w:rsidR="00C90774" w:rsidRPr="00F5684F" w:rsidRDefault="00C90774" w:rsidP="00C90774">
      <w:pPr>
        <w:widowControl w:val="0"/>
        <w:tabs>
          <w:tab w:val="left" w:pos="2860"/>
        </w:tabs>
        <w:autoSpaceDE w:val="0"/>
        <w:autoSpaceDN w:val="0"/>
        <w:adjustRightInd w:val="0"/>
        <w:rPr>
          <w:rFonts w:ascii="Calibri" w:hAnsi="Calibri" w:cs="Calibri"/>
          <w:sz w:val="22"/>
          <w:szCs w:val="22"/>
        </w:rPr>
      </w:pPr>
      <w:r w:rsidRPr="00F5684F">
        <w:rPr>
          <w:rFonts w:ascii="Calibri" w:hAnsi="Calibri" w:cs="Calibri"/>
          <w:sz w:val="22"/>
          <w:szCs w:val="22"/>
        </w:rPr>
        <w:t>Polni ime pravne osebe:</w:t>
      </w:r>
      <w:r w:rsidRPr="00F5684F">
        <w:rPr>
          <w:rFonts w:ascii="Calibri" w:hAnsi="Calibri" w:cs="Calibri"/>
          <w:sz w:val="22"/>
          <w:szCs w:val="22"/>
        </w:rPr>
        <w:tab/>
        <w:t>___________________________</w:t>
      </w:r>
    </w:p>
    <w:p w14:paraId="310FDFB3" w14:textId="77777777" w:rsidR="00C90774" w:rsidRPr="00F5684F" w:rsidRDefault="00C90774" w:rsidP="00C90774">
      <w:pPr>
        <w:widowControl w:val="0"/>
        <w:autoSpaceDE w:val="0"/>
        <w:autoSpaceDN w:val="0"/>
        <w:adjustRightInd w:val="0"/>
        <w:spacing w:line="266" w:lineRule="exact"/>
        <w:rPr>
          <w:rFonts w:ascii="Calibri" w:hAnsi="Calibri" w:cs="Calibri"/>
          <w:sz w:val="22"/>
          <w:szCs w:val="22"/>
        </w:rPr>
      </w:pPr>
    </w:p>
    <w:p w14:paraId="4905B02A" w14:textId="77777777" w:rsidR="00C90774" w:rsidRPr="00F5684F" w:rsidRDefault="00C90774" w:rsidP="00C90774">
      <w:pPr>
        <w:widowControl w:val="0"/>
        <w:tabs>
          <w:tab w:val="left" w:pos="2860"/>
        </w:tabs>
        <w:autoSpaceDE w:val="0"/>
        <w:autoSpaceDN w:val="0"/>
        <w:adjustRightInd w:val="0"/>
        <w:rPr>
          <w:rFonts w:ascii="Calibri" w:hAnsi="Calibri" w:cs="Calibri"/>
          <w:sz w:val="22"/>
          <w:szCs w:val="22"/>
        </w:rPr>
      </w:pPr>
      <w:r w:rsidRPr="00F5684F">
        <w:rPr>
          <w:rFonts w:ascii="Calibri" w:hAnsi="Calibri" w:cs="Calibri"/>
          <w:sz w:val="22"/>
          <w:szCs w:val="22"/>
        </w:rPr>
        <w:t>Sedež pravne osebe:</w:t>
      </w:r>
      <w:r w:rsidRPr="00F5684F">
        <w:rPr>
          <w:rFonts w:ascii="Calibri" w:hAnsi="Calibri" w:cs="Calibri"/>
          <w:sz w:val="22"/>
          <w:szCs w:val="22"/>
        </w:rPr>
        <w:tab/>
        <w:t>___________________________</w:t>
      </w:r>
    </w:p>
    <w:p w14:paraId="7A4428CD" w14:textId="77777777" w:rsidR="00C90774" w:rsidRPr="00F5684F" w:rsidRDefault="00C90774" w:rsidP="00C90774">
      <w:pPr>
        <w:widowControl w:val="0"/>
        <w:autoSpaceDE w:val="0"/>
        <w:autoSpaceDN w:val="0"/>
        <w:adjustRightInd w:val="0"/>
        <w:spacing w:line="267" w:lineRule="exact"/>
        <w:rPr>
          <w:rFonts w:ascii="Calibri" w:hAnsi="Calibri" w:cs="Calibri"/>
          <w:sz w:val="22"/>
          <w:szCs w:val="22"/>
        </w:rPr>
      </w:pPr>
    </w:p>
    <w:p w14:paraId="23DE2FBE" w14:textId="77777777" w:rsidR="00C90774" w:rsidRPr="00F5684F" w:rsidRDefault="00C90774" w:rsidP="00C90774">
      <w:pPr>
        <w:widowControl w:val="0"/>
        <w:autoSpaceDE w:val="0"/>
        <w:autoSpaceDN w:val="0"/>
        <w:adjustRightInd w:val="0"/>
        <w:spacing w:line="237" w:lineRule="auto"/>
        <w:rPr>
          <w:rFonts w:ascii="Calibri" w:hAnsi="Calibri" w:cs="Calibri"/>
          <w:sz w:val="22"/>
          <w:szCs w:val="22"/>
        </w:rPr>
      </w:pPr>
      <w:r w:rsidRPr="00F5684F">
        <w:rPr>
          <w:rFonts w:ascii="Calibri" w:hAnsi="Calibri" w:cs="Calibri"/>
          <w:sz w:val="22"/>
          <w:szCs w:val="22"/>
        </w:rPr>
        <w:t>Občina sedeža pravne osebe:    ___________________________</w:t>
      </w:r>
    </w:p>
    <w:p w14:paraId="1DDA5BD3" w14:textId="77777777" w:rsidR="00C90774" w:rsidRPr="00F5684F" w:rsidRDefault="00C90774" w:rsidP="00C90774">
      <w:pPr>
        <w:widowControl w:val="0"/>
        <w:autoSpaceDE w:val="0"/>
        <w:autoSpaceDN w:val="0"/>
        <w:adjustRightInd w:val="0"/>
        <w:spacing w:line="267" w:lineRule="exact"/>
        <w:rPr>
          <w:rFonts w:ascii="Calibri" w:hAnsi="Calibri" w:cs="Calibri"/>
          <w:sz w:val="22"/>
          <w:szCs w:val="22"/>
        </w:rPr>
      </w:pPr>
    </w:p>
    <w:p w14:paraId="5D017249" w14:textId="77777777" w:rsidR="00C90774" w:rsidRPr="00F5684F" w:rsidRDefault="00C90774" w:rsidP="00C90774">
      <w:pPr>
        <w:widowControl w:val="0"/>
        <w:autoSpaceDE w:val="0"/>
        <w:autoSpaceDN w:val="0"/>
        <w:adjustRightInd w:val="0"/>
        <w:spacing w:line="237" w:lineRule="auto"/>
        <w:rPr>
          <w:rFonts w:ascii="Calibri" w:hAnsi="Calibri" w:cs="Calibri"/>
          <w:sz w:val="22"/>
          <w:szCs w:val="22"/>
        </w:rPr>
      </w:pPr>
      <w:r w:rsidRPr="00F5684F">
        <w:rPr>
          <w:rFonts w:ascii="Calibri" w:hAnsi="Calibri" w:cs="Calibri"/>
          <w:sz w:val="22"/>
          <w:szCs w:val="22"/>
        </w:rPr>
        <w:t>Matična številka pravne osebe:   _______________________</w:t>
      </w:r>
    </w:p>
    <w:p w14:paraId="1B8A430C" w14:textId="77777777" w:rsidR="00C90774" w:rsidRPr="00F5684F" w:rsidRDefault="00C90774" w:rsidP="00C90774">
      <w:pPr>
        <w:widowControl w:val="0"/>
        <w:autoSpaceDE w:val="0"/>
        <w:autoSpaceDN w:val="0"/>
        <w:adjustRightInd w:val="0"/>
        <w:spacing w:line="237" w:lineRule="auto"/>
        <w:rPr>
          <w:rFonts w:ascii="Calibri" w:hAnsi="Calibri" w:cs="Calibri"/>
          <w:sz w:val="22"/>
          <w:szCs w:val="22"/>
        </w:rPr>
      </w:pPr>
    </w:p>
    <w:p w14:paraId="223AE5BF" w14:textId="77777777" w:rsidR="00C90774" w:rsidRPr="00F5684F" w:rsidRDefault="00C90774" w:rsidP="00C90774">
      <w:pPr>
        <w:widowControl w:val="0"/>
        <w:autoSpaceDE w:val="0"/>
        <w:autoSpaceDN w:val="0"/>
        <w:adjustRightInd w:val="0"/>
        <w:spacing w:line="237" w:lineRule="auto"/>
        <w:rPr>
          <w:rFonts w:ascii="Calibri" w:hAnsi="Calibri" w:cs="Calibri"/>
          <w:sz w:val="22"/>
          <w:szCs w:val="22"/>
        </w:rPr>
      </w:pPr>
    </w:p>
    <w:p w14:paraId="488CA7AE" w14:textId="77777777" w:rsidR="00C90774" w:rsidRPr="00F5684F" w:rsidRDefault="00C90774" w:rsidP="009B29FE">
      <w:pPr>
        <w:widowControl w:val="0"/>
        <w:autoSpaceDE w:val="0"/>
        <w:autoSpaceDN w:val="0"/>
        <w:adjustRightInd w:val="0"/>
        <w:spacing w:line="237" w:lineRule="auto"/>
        <w:jc w:val="both"/>
        <w:rPr>
          <w:rFonts w:ascii="Calibri" w:hAnsi="Calibri" w:cs="Calibri"/>
          <w:sz w:val="22"/>
          <w:szCs w:val="22"/>
        </w:rPr>
      </w:pPr>
      <w:r w:rsidRPr="00F5684F">
        <w:rPr>
          <w:rFonts w:ascii="Calibri" w:hAnsi="Calibri" w:cs="Calibri"/>
          <w:i/>
          <w:iCs/>
          <w:sz w:val="22"/>
          <w:szCs w:val="22"/>
        </w:rPr>
        <w:t xml:space="preserve">Ta izjava je sestavni del in priloga ponudbe, s katero se prijavljamo na javno naročilo: </w:t>
      </w:r>
      <w:r w:rsidRPr="00F5684F">
        <w:rPr>
          <w:rFonts w:ascii="Calibri" w:hAnsi="Calibri" w:cs="Calibri"/>
          <w:sz w:val="22"/>
          <w:szCs w:val="22"/>
        </w:rPr>
        <w:t>»</w:t>
      </w:r>
      <w:r w:rsidR="00831578" w:rsidRPr="00F5684F">
        <w:rPr>
          <w:rFonts w:ascii="Calibri" w:hAnsi="Calibri" w:cs="Calibri"/>
          <w:bCs/>
          <w:szCs w:val="22"/>
        </w:rPr>
        <w:t>Dobava</w:t>
      </w:r>
      <w:r w:rsidR="00831578">
        <w:rPr>
          <w:rFonts w:ascii="Calibri" w:hAnsi="Calibri" w:cs="Calibri"/>
          <w:bCs/>
          <w:szCs w:val="22"/>
        </w:rPr>
        <w:t xml:space="preserve"> raznih rokavic, zaščitnih plaščev, predpasnikov</w:t>
      </w:r>
      <w:r w:rsidRPr="00F5684F">
        <w:rPr>
          <w:rFonts w:ascii="Calibri" w:hAnsi="Calibri" w:cs="Calibri"/>
          <w:sz w:val="22"/>
          <w:szCs w:val="22"/>
        </w:rPr>
        <w:t xml:space="preserve">« (številka objave na Portalu javnih naročil: _________________________ z dne _______________). </w:t>
      </w:r>
      <w:r w:rsidRPr="00F5684F">
        <w:rPr>
          <w:rFonts w:ascii="Calibri" w:hAnsi="Calibri" w:cs="Calibri"/>
          <w:i/>
          <w:iCs/>
          <w:sz w:val="22"/>
          <w:szCs w:val="22"/>
        </w:rPr>
        <w:t xml:space="preserve"> </w:t>
      </w:r>
    </w:p>
    <w:p w14:paraId="57098923" w14:textId="77777777" w:rsidR="00A72BAB" w:rsidRPr="00F5684F" w:rsidRDefault="00A72BAB" w:rsidP="00BA15CA">
      <w:pPr>
        <w:rPr>
          <w:rFonts w:ascii="Calibri" w:hAnsi="Calibri" w:cs="Calibri"/>
          <w:color w:val="FF0000"/>
          <w:sz w:val="22"/>
          <w:szCs w:val="22"/>
        </w:rPr>
      </w:pPr>
    </w:p>
    <w:p w14:paraId="23DEF622" w14:textId="77777777" w:rsidR="00A72BAB" w:rsidRPr="00F5684F" w:rsidRDefault="00A72BAB" w:rsidP="00BA15CA">
      <w:pPr>
        <w:rPr>
          <w:rFonts w:ascii="Calibri" w:hAnsi="Calibri" w:cs="Calibri"/>
          <w:color w:val="FF0000"/>
          <w:sz w:val="22"/>
          <w:szCs w:val="22"/>
        </w:rPr>
      </w:pPr>
    </w:p>
    <w:p w14:paraId="3B9537D7" w14:textId="77777777" w:rsidR="00A72BAB" w:rsidRPr="00F5684F" w:rsidRDefault="00A72BAB" w:rsidP="00BA15CA">
      <w:pPr>
        <w:rPr>
          <w:rFonts w:ascii="Calibri" w:hAnsi="Calibri" w:cs="Calibri"/>
          <w:color w:val="FF0000"/>
          <w:sz w:val="22"/>
          <w:szCs w:val="22"/>
        </w:rPr>
      </w:pPr>
    </w:p>
    <w:p w14:paraId="668C0380" w14:textId="77777777" w:rsidR="00C90774" w:rsidRPr="00F5684F" w:rsidRDefault="00C90774" w:rsidP="00C90774">
      <w:pPr>
        <w:widowControl w:val="0"/>
        <w:autoSpaceDE w:val="0"/>
        <w:autoSpaceDN w:val="0"/>
        <w:adjustRightInd w:val="0"/>
        <w:spacing w:line="266" w:lineRule="exact"/>
        <w:rPr>
          <w:rFonts w:ascii="Calibri" w:hAnsi="Calibri" w:cs="Calibri"/>
          <w:sz w:val="22"/>
          <w:szCs w:val="22"/>
        </w:rPr>
      </w:pPr>
      <w:r w:rsidRPr="00F5684F">
        <w:rPr>
          <w:rFonts w:ascii="Calibri" w:hAnsi="Calibri" w:cs="Calibri"/>
          <w:sz w:val="22"/>
          <w:szCs w:val="22"/>
        </w:rPr>
        <w:t>Kraj in datum:                                    Žig:                   Podpis ponudnika:</w:t>
      </w:r>
    </w:p>
    <w:p w14:paraId="246F41E2" w14:textId="77777777" w:rsidR="00C90774" w:rsidRPr="00F5684F" w:rsidRDefault="00C90774" w:rsidP="00C90774">
      <w:pPr>
        <w:widowControl w:val="0"/>
        <w:autoSpaceDE w:val="0"/>
        <w:autoSpaceDN w:val="0"/>
        <w:adjustRightInd w:val="0"/>
        <w:spacing w:line="266" w:lineRule="exact"/>
        <w:rPr>
          <w:rFonts w:ascii="Calibri" w:hAnsi="Calibri" w:cs="Calibri"/>
          <w:sz w:val="22"/>
          <w:szCs w:val="22"/>
        </w:rPr>
      </w:pPr>
    </w:p>
    <w:p w14:paraId="5B3F42A8" w14:textId="77777777" w:rsidR="00C90774" w:rsidRPr="00F5684F" w:rsidRDefault="00C90774" w:rsidP="00C90774">
      <w:pPr>
        <w:widowControl w:val="0"/>
        <w:autoSpaceDE w:val="0"/>
        <w:autoSpaceDN w:val="0"/>
        <w:adjustRightInd w:val="0"/>
        <w:spacing w:line="200" w:lineRule="exact"/>
        <w:rPr>
          <w:rFonts w:ascii="Calibri" w:hAnsi="Calibri" w:cs="Calibri"/>
          <w:sz w:val="22"/>
          <w:szCs w:val="22"/>
        </w:rPr>
      </w:pPr>
    </w:p>
    <w:p w14:paraId="24ED12C8" w14:textId="77777777" w:rsidR="00C90774" w:rsidRPr="00F5684F" w:rsidRDefault="00C90774" w:rsidP="00C90774">
      <w:pPr>
        <w:widowControl w:val="0"/>
        <w:autoSpaceDE w:val="0"/>
        <w:autoSpaceDN w:val="0"/>
        <w:adjustRightInd w:val="0"/>
        <w:spacing w:line="200" w:lineRule="exact"/>
        <w:rPr>
          <w:rFonts w:ascii="Calibri" w:hAnsi="Calibri" w:cs="Calibri"/>
          <w:sz w:val="22"/>
          <w:szCs w:val="22"/>
        </w:rPr>
      </w:pPr>
      <w:r w:rsidRPr="00F5684F">
        <w:rPr>
          <w:rFonts w:ascii="Calibri" w:hAnsi="Calibri" w:cs="Calibri"/>
          <w:sz w:val="22"/>
          <w:szCs w:val="22"/>
        </w:rPr>
        <w:t xml:space="preserve">_____________________                                            </w:t>
      </w:r>
      <w:r w:rsidR="001F59B4" w:rsidRPr="00F5684F">
        <w:rPr>
          <w:rFonts w:ascii="Calibri" w:hAnsi="Calibri" w:cs="Calibri"/>
          <w:sz w:val="22"/>
          <w:szCs w:val="22"/>
        </w:rPr>
        <w:tab/>
      </w:r>
      <w:r w:rsidRPr="00F5684F">
        <w:rPr>
          <w:rFonts w:ascii="Calibri" w:hAnsi="Calibri" w:cs="Calibri"/>
          <w:sz w:val="22"/>
          <w:szCs w:val="22"/>
        </w:rPr>
        <w:t>_________________________</w:t>
      </w:r>
    </w:p>
    <w:p w14:paraId="35F63DC7" w14:textId="77777777" w:rsidR="00A72BAB" w:rsidRPr="00F5684F" w:rsidRDefault="00C90774" w:rsidP="00BA15CA">
      <w:pPr>
        <w:rPr>
          <w:rFonts w:ascii="Calibri" w:hAnsi="Calibri" w:cs="Calibri"/>
          <w:sz w:val="22"/>
          <w:szCs w:val="22"/>
        </w:rPr>
      </w:pPr>
      <w:r w:rsidRPr="00F5684F">
        <w:rPr>
          <w:rFonts w:ascii="Calibri" w:hAnsi="Calibri" w:cs="Calibri"/>
          <w:sz w:val="22"/>
          <w:szCs w:val="22"/>
        </w:rPr>
        <w:t xml:space="preserve">___________________                                   </w:t>
      </w:r>
      <w:r w:rsidR="001F59B4" w:rsidRPr="00F5684F">
        <w:rPr>
          <w:rFonts w:ascii="Calibri" w:hAnsi="Calibri" w:cs="Calibri"/>
          <w:sz w:val="22"/>
          <w:szCs w:val="22"/>
        </w:rPr>
        <w:tab/>
      </w:r>
      <w:r w:rsidR="001F59B4" w:rsidRPr="00F5684F">
        <w:rPr>
          <w:rFonts w:ascii="Calibri" w:hAnsi="Calibri" w:cs="Calibri"/>
          <w:sz w:val="22"/>
          <w:szCs w:val="22"/>
        </w:rPr>
        <w:tab/>
      </w:r>
      <w:r w:rsidRPr="00F5684F">
        <w:rPr>
          <w:rFonts w:ascii="Calibri" w:hAnsi="Calibri" w:cs="Calibri"/>
          <w:sz w:val="22"/>
          <w:szCs w:val="22"/>
        </w:rPr>
        <w:t>________________________</w:t>
      </w:r>
    </w:p>
    <w:p w14:paraId="42ACBAD5" w14:textId="77777777" w:rsidR="00A72BAB" w:rsidRPr="00F5684F" w:rsidRDefault="00A72BAB" w:rsidP="00BA15CA">
      <w:pPr>
        <w:rPr>
          <w:rFonts w:ascii="Calibri" w:hAnsi="Calibri" w:cs="Calibri"/>
          <w:color w:val="FF0000"/>
          <w:sz w:val="22"/>
          <w:szCs w:val="22"/>
        </w:rPr>
      </w:pPr>
    </w:p>
    <w:p w14:paraId="7788586A" w14:textId="77777777" w:rsidR="00C90774" w:rsidRPr="00F5684F" w:rsidRDefault="00C90774" w:rsidP="00BA15CA">
      <w:pPr>
        <w:rPr>
          <w:rFonts w:ascii="Calibri" w:hAnsi="Calibri" w:cs="Calibri"/>
          <w:color w:val="FF0000"/>
          <w:sz w:val="22"/>
          <w:szCs w:val="22"/>
        </w:rPr>
      </w:pPr>
    </w:p>
    <w:p w14:paraId="44B4CEF2" w14:textId="77777777" w:rsidR="00C90774" w:rsidRPr="00F5684F" w:rsidRDefault="00C90774" w:rsidP="00BA15CA">
      <w:pPr>
        <w:rPr>
          <w:rFonts w:ascii="Calibri" w:hAnsi="Calibri" w:cs="Calibri"/>
          <w:color w:val="FF0000"/>
          <w:sz w:val="22"/>
          <w:szCs w:val="22"/>
        </w:rPr>
      </w:pPr>
    </w:p>
    <w:p w14:paraId="6773FE3E" w14:textId="77777777" w:rsidR="00C90774" w:rsidRPr="00F5684F" w:rsidRDefault="00C90774" w:rsidP="00BA15CA">
      <w:pPr>
        <w:rPr>
          <w:rFonts w:ascii="Calibri" w:hAnsi="Calibri" w:cs="Calibri"/>
          <w:color w:val="FF0000"/>
          <w:sz w:val="22"/>
          <w:szCs w:val="22"/>
        </w:rPr>
      </w:pPr>
    </w:p>
    <w:p w14:paraId="67ED72AD" w14:textId="77777777" w:rsidR="00C90774" w:rsidRPr="00F5684F" w:rsidRDefault="00C90774" w:rsidP="00BA15CA">
      <w:pPr>
        <w:rPr>
          <w:rFonts w:ascii="Calibri" w:hAnsi="Calibri" w:cs="Calibri"/>
          <w:color w:val="FF0000"/>
          <w:sz w:val="22"/>
          <w:szCs w:val="22"/>
        </w:rPr>
      </w:pPr>
    </w:p>
    <w:p w14:paraId="1B55551B" w14:textId="77777777" w:rsidR="00C90774" w:rsidRPr="00F5684F" w:rsidRDefault="00C90774" w:rsidP="00BA15CA">
      <w:pPr>
        <w:rPr>
          <w:rFonts w:ascii="Calibri" w:hAnsi="Calibri" w:cs="Calibri"/>
          <w:color w:val="FF0000"/>
          <w:sz w:val="22"/>
          <w:szCs w:val="22"/>
        </w:rPr>
      </w:pPr>
    </w:p>
    <w:p w14:paraId="33AEA2C2" w14:textId="77777777" w:rsidR="00C90774" w:rsidRPr="00F5684F" w:rsidRDefault="00C90774" w:rsidP="00BA15CA">
      <w:pPr>
        <w:rPr>
          <w:rFonts w:ascii="Calibri" w:hAnsi="Calibri" w:cs="Calibri"/>
          <w:color w:val="FF0000"/>
          <w:sz w:val="22"/>
          <w:szCs w:val="22"/>
        </w:rPr>
      </w:pPr>
    </w:p>
    <w:p w14:paraId="4DA6BDEC" w14:textId="77777777" w:rsidR="00C90774" w:rsidRPr="00F5684F" w:rsidRDefault="00C90774" w:rsidP="00BA15CA">
      <w:pPr>
        <w:rPr>
          <w:rFonts w:ascii="Calibri" w:hAnsi="Calibri" w:cs="Calibri"/>
          <w:color w:val="FF0000"/>
          <w:sz w:val="22"/>
          <w:szCs w:val="22"/>
        </w:rPr>
      </w:pPr>
    </w:p>
    <w:p w14:paraId="10D0F196" w14:textId="77777777" w:rsidR="00C90774" w:rsidRPr="00F5684F" w:rsidRDefault="00C90774" w:rsidP="00BA15CA">
      <w:pPr>
        <w:rPr>
          <w:rFonts w:ascii="Calibri" w:hAnsi="Calibri" w:cs="Calibri"/>
          <w:color w:val="FF0000"/>
          <w:sz w:val="22"/>
          <w:szCs w:val="22"/>
        </w:rPr>
      </w:pPr>
    </w:p>
    <w:p w14:paraId="3AD0BBB8" w14:textId="77777777" w:rsidR="00C90774" w:rsidRPr="00F5684F" w:rsidRDefault="00C90774" w:rsidP="00BA15CA">
      <w:pPr>
        <w:rPr>
          <w:rFonts w:ascii="Calibri" w:hAnsi="Calibri" w:cs="Calibri"/>
          <w:color w:val="FF0000"/>
          <w:sz w:val="22"/>
          <w:szCs w:val="22"/>
        </w:rPr>
      </w:pPr>
    </w:p>
    <w:p w14:paraId="74BE4C78" w14:textId="77777777" w:rsidR="00C90774" w:rsidRPr="00F5684F" w:rsidRDefault="00C90774" w:rsidP="00BA15CA">
      <w:pPr>
        <w:rPr>
          <w:rFonts w:ascii="Calibri" w:hAnsi="Calibri" w:cs="Calibri"/>
          <w:color w:val="FF0000"/>
          <w:sz w:val="22"/>
          <w:szCs w:val="22"/>
        </w:rPr>
      </w:pPr>
    </w:p>
    <w:p w14:paraId="43889480" w14:textId="77777777" w:rsidR="00C90774" w:rsidRPr="00F5684F" w:rsidRDefault="00C90774" w:rsidP="00BA15CA">
      <w:pPr>
        <w:rPr>
          <w:rFonts w:ascii="Calibri" w:hAnsi="Calibri" w:cs="Calibri"/>
          <w:color w:val="FF0000"/>
          <w:sz w:val="22"/>
          <w:szCs w:val="22"/>
        </w:rPr>
      </w:pPr>
    </w:p>
    <w:p w14:paraId="69B5C48B" w14:textId="77777777" w:rsidR="00C90774" w:rsidRPr="00F5684F" w:rsidRDefault="00C90774" w:rsidP="00BA15CA">
      <w:pPr>
        <w:rPr>
          <w:rFonts w:ascii="Calibri" w:hAnsi="Calibri" w:cs="Calibri"/>
          <w:color w:val="FF0000"/>
          <w:sz w:val="22"/>
          <w:szCs w:val="22"/>
        </w:rPr>
      </w:pPr>
    </w:p>
    <w:p w14:paraId="7D4204B9" w14:textId="77777777" w:rsidR="00C90774" w:rsidRPr="00F5684F" w:rsidRDefault="00C90774" w:rsidP="00BA15CA">
      <w:pPr>
        <w:rPr>
          <w:rFonts w:ascii="Calibri" w:hAnsi="Calibri" w:cs="Calibri"/>
          <w:color w:val="FF0000"/>
          <w:sz w:val="22"/>
          <w:szCs w:val="22"/>
        </w:rPr>
      </w:pPr>
    </w:p>
    <w:p w14:paraId="68BC338D" w14:textId="77777777" w:rsidR="00C90774" w:rsidRPr="00F5684F" w:rsidRDefault="00C90774" w:rsidP="00BA15CA">
      <w:pPr>
        <w:rPr>
          <w:rFonts w:ascii="Calibri" w:hAnsi="Calibri" w:cs="Calibri"/>
          <w:color w:val="FF0000"/>
          <w:sz w:val="22"/>
          <w:szCs w:val="22"/>
        </w:rPr>
      </w:pPr>
    </w:p>
    <w:p w14:paraId="17129C4A" w14:textId="77777777" w:rsidR="00C90774" w:rsidRPr="00F5684F" w:rsidRDefault="00C90774" w:rsidP="00BA15CA">
      <w:pPr>
        <w:rPr>
          <w:rFonts w:ascii="Calibri" w:hAnsi="Calibri" w:cs="Calibri"/>
          <w:color w:val="FF0000"/>
          <w:sz w:val="22"/>
          <w:szCs w:val="22"/>
        </w:rPr>
      </w:pPr>
    </w:p>
    <w:p w14:paraId="40028438" w14:textId="77777777" w:rsidR="00E9222E" w:rsidRPr="00F5684F" w:rsidRDefault="00EE69A7" w:rsidP="00E9222E">
      <w:pPr>
        <w:jc w:val="right"/>
        <w:rPr>
          <w:rFonts w:ascii="Calibri" w:hAnsi="Calibri" w:cs="Calibri"/>
          <w:b/>
          <w:sz w:val="22"/>
          <w:szCs w:val="22"/>
        </w:rPr>
      </w:pPr>
      <w:r w:rsidRPr="00F5684F">
        <w:rPr>
          <w:rFonts w:ascii="Calibri" w:hAnsi="Calibri" w:cs="Calibri"/>
          <w:b/>
          <w:sz w:val="22"/>
          <w:szCs w:val="22"/>
        </w:rPr>
        <w:br w:type="page"/>
      </w:r>
      <w:r w:rsidR="00E9222E" w:rsidRPr="00F5684F">
        <w:rPr>
          <w:rFonts w:ascii="Calibri" w:hAnsi="Calibri" w:cs="Calibri"/>
          <w:b/>
          <w:sz w:val="22"/>
          <w:szCs w:val="22"/>
        </w:rPr>
        <w:lastRenderedPageBreak/>
        <w:t>OBR-</w:t>
      </w:r>
      <w:r w:rsidR="003C337B">
        <w:rPr>
          <w:rFonts w:ascii="Calibri" w:hAnsi="Calibri" w:cs="Calibri"/>
          <w:b/>
          <w:sz w:val="22"/>
          <w:szCs w:val="22"/>
        </w:rPr>
        <w:t>6</w:t>
      </w:r>
    </w:p>
    <w:p w14:paraId="3B97412B" w14:textId="77777777" w:rsidR="00E9222E" w:rsidRPr="00F5684F" w:rsidRDefault="00A72BAB" w:rsidP="00A72BAB">
      <w:pPr>
        <w:jc w:val="right"/>
        <w:rPr>
          <w:rFonts w:ascii="Calibri" w:hAnsi="Calibri" w:cs="Calibri"/>
          <w:color w:val="FF0000"/>
          <w:sz w:val="22"/>
          <w:szCs w:val="22"/>
        </w:rPr>
      </w:pPr>
      <w:r w:rsidRPr="00F5684F">
        <w:rPr>
          <w:rFonts w:ascii="Calibri" w:hAnsi="Calibri" w:cs="Calibri"/>
          <w:color w:val="FF0000"/>
          <w:sz w:val="22"/>
          <w:szCs w:val="22"/>
        </w:rPr>
        <w:t xml:space="preserve">  </w:t>
      </w:r>
    </w:p>
    <w:p w14:paraId="34ABECE2" w14:textId="77777777" w:rsidR="00261A86" w:rsidRPr="00F5684F" w:rsidRDefault="00261A86" w:rsidP="00261A86">
      <w:pPr>
        <w:widowControl w:val="0"/>
        <w:autoSpaceDE w:val="0"/>
        <w:autoSpaceDN w:val="0"/>
        <w:adjustRightInd w:val="0"/>
        <w:spacing w:line="235" w:lineRule="auto"/>
        <w:ind w:left="640"/>
        <w:jc w:val="center"/>
        <w:rPr>
          <w:rFonts w:ascii="Calibri" w:hAnsi="Calibri" w:cs="Calibri"/>
          <w:sz w:val="22"/>
          <w:szCs w:val="22"/>
        </w:rPr>
      </w:pPr>
      <w:r w:rsidRPr="00F5684F">
        <w:rPr>
          <w:rFonts w:ascii="Calibri" w:hAnsi="Calibri" w:cs="Calibri"/>
          <w:b/>
          <w:bCs/>
          <w:sz w:val="22"/>
          <w:szCs w:val="22"/>
        </w:rPr>
        <w:t>IZJAVA ZA PRIDOBITEV PODATKOV IZ KAZENSKE EVIDENCE FIZIČNIH OSEB</w:t>
      </w:r>
    </w:p>
    <w:p w14:paraId="42AB60E9" w14:textId="77777777" w:rsidR="00261A86" w:rsidRPr="00F5684F" w:rsidRDefault="00261A86" w:rsidP="00261A86">
      <w:pPr>
        <w:widowControl w:val="0"/>
        <w:autoSpaceDE w:val="0"/>
        <w:autoSpaceDN w:val="0"/>
        <w:adjustRightInd w:val="0"/>
        <w:spacing w:line="295" w:lineRule="exact"/>
        <w:rPr>
          <w:rFonts w:ascii="Calibri" w:hAnsi="Calibri" w:cs="Calibri"/>
          <w:sz w:val="22"/>
          <w:szCs w:val="22"/>
        </w:rPr>
      </w:pPr>
    </w:p>
    <w:p w14:paraId="43B19712" w14:textId="77777777" w:rsidR="00261A86" w:rsidRPr="00954AD8" w:rsidRDefault="00261A86" w:rsidP="00261A86">
      <w:pPr>
        <w:jc w:val="both"/>
        <w:rPr>
          <w:rFonts w:ascii="Calibri" w:hAnsi="Calibri" w:cs="Calibri"/>
          <w:sz w:val="22"/>
          <w:szCs w:val="22"/>
        </w:rPr>
      </w:pPr>
      <w:r w:rsidRPr="00954AD8">
        <w:rPr>
          <w:rFonts w:ascii="Calibri" w:hAnsi="Calibri" w:cs="Calibri"/>
          <w:sz w:val="22"/>
          <w:szCs w:val="22"/>
        </w:rPr>
        <w:t>_____________________________________(ime in priimek pooblastitelja) izjavljam, da soglašam, da naročnik, za potrebe preverjanja izpolnjevanja pogojev v postopku oddaje javnega naročila: »</w:t>
      </w:r>
      <w:r w:rsidR="00831578" w:rsidRPr="00F5684F">
        <w:rPr>
          <w:rFonts w:ascii="Calibri" w:hAnsi="Calibri" w:cs="Calibri"/>
          <w:bCs/>
          <w:szCs w:val="22"/>
        </w:rPr>
        <w:t>Dobava</w:t>
      </w:r>
      <w:r w:rsidR="00831578">
        <w:rPr>
          <w:rFonts w:ascii="Calibri" w:hAnsi="Calibri" w:cs="Calibri"/>
          <w:bCs/>
          <w:szCs w:val="22"/>
        </w:rPr>
        <w:t xml:space="preserve"> raznih rokavic, zaščitnih plaščev, predpasnikov</w:t>
      </w:r>
      <w:r w:rsidRPr="00954AD8">
        <w:rPr>
          <w:rFonts w:ascii="Calibri" w:hAnsi="Calibri" w:cs="Calibri"/>
          <w:sz w:val="22"/>
          <w:szCs w:val="22"/>
        </w:rPr>
        <w:t xml:space="preserve">« (številka objave na Portalu javnih naročil: _______________________ z dne ___________) pridobi potrdilo iz kazenske evidence </w:t>
      </w:r>
      <w:r w:rsidR="00534424" w:rsidRPr="00954AD8">
        <w:rPr>
          <w:rFonts w:ascii="Calibri" w:hAnsi="Calibri" w:cs="Calibri"/>
          <w:sz w:val="22"/>
          <w:szCs w:val="22"/>
        </w:rPr>
        <w:t>fizič</w:t>
      </w:r>
      <w:r w:rsidRPr="00954AD8">
        <w:rPr>
          <w:rFonts w:ascii="Calibri" w:hAnsi="Calibri" w:cs="Calibri"/>
          <w:sz w:val="22"/>
          <w:szCs w:val="22"/>
        </w:rPr>
        <w:t>nih oseb pri Ministrstvu za pravosodje.</w:t>
      </w:r>
    </w:p>
    <w:p w14:paraId="0EFD71DF" w14:textId="77777777" w:rsidR="00261A86" w:rsidRPr="00F5684F" w:rsidRDefault="00261A86" w:rsidP="00261A86">
      <w:pPr>
        <w:jc w:val="both"/>
        <w:rPr>
          <w:rFonts w:ascii="Calibri" w:hAnsi="Calibri" w:cs="Calibri"/>
          <w:sz w:val="22"/>
          <w:szCs w:val="22"/>
        </w:rPr>
      </w:pPr>
    </w:p>
    <w:p w14:paraId="2C0633CE" w14:textId="77777777" w:rsidR="00261A86" w:rsidRPr="00F5684F" w:rsidRDefault="00261A86" w:rsidP="00261A86">
      <w:pPr>
        <w:widowControl w:val="0"/>
        <w:autoSpaceDE w:val="0"/>
        <w:autoSpaceDN w:val="0"/>
        <w:adjustRightInd w:val="0"/>
        <w:spacing w:line="235" w:lineRule="auto"/>
        <w:rPr>
          <w:rFonts w:ascii="Calibri" w:hAnsi="Calibri" w:cs="Calibri"/>
          <w:sz w:val="22"/>
          <w:szCs w:val="22"/>
        </w:rPr>
      </w:pPr>
      <w:r w:rsidRPr="00F5684F">
        <w:rPr>
          <w:rFonts w:ascii="Calibri" w:hAnsi="Calibri" w:cs="Calibri"/>
          <w:sz w:val="22"/>
          <w:szCs w:val="22"/>
        </w:rPr>
        <w:t>EMŠO: _________________________________________</w:t>
      </w:r>
    </w:p>
    <w:p w14:paraId="04FE3DBB" w14:textId="77777777" w:rsidR="00261A86" w:rsidRPr="00F5684F" w:rsidRDefault="00261A86" w:rsidP="00261A86">
      <w:pPr>
        <w:widowControl w:val="0"/>
        <w:autoSpaceDE w:val="0"/>
        <w:autoSpaceDN w:val="0"/>
        <w:adjustRightInd w:val="0"/>
        <w:spacing w:line="267" w:lineRule="exact"/>
        <w:rPr>
          <w:rFonts w:ascii="Calibri" w:hAnsi="Calibri" w:cs="Calibri"/>
          <w:sz w:val="22"/>
          <w:szCs w:val="22"/>
        </w:rPr>
      </w:pPr>
    </w:p>
    <w:p w14:paraId="2892E4E2" w14:textId="77777777" w:rsidR="00261A86" w:rsidRPr="00F5684F" w:rsidRDefault="00261A86" w:rsidP="00261A86">
      <w:pPr>
        <w:widowControl w:val="0"/>
        <w:autoSpaceDE w:val="0"/>
        <w:autoSpaceDN w:val="0"/>
        <w:adjustRightInd w:val="0"/>
        <w:spacing w:line="235" w:lineRule="auto"/>
        <w:rPr>
          <w:rFonts w:ascii="Calibri" w:hAnsi="Calibri" w:cs="Calibri"/>
          <w:sz w:val="22"/>
          <w:szCs w:val="22"/>
        </w:rPr>
      </w:pPr>
      <w:r w:rsidRPr="00F5684F">
        <w:rPr>
          <w:rFonts w:ascii="Calibri" w:hAnsi="Calibri" w:cs="Calibri"/>
          <w:sz w:val="22"/>
          <w:szCs w:val="22"/>
        </w:rPr>
        <w:t>IME IN PRIIMEK: _________________________________________</w:t>
      </w:r>
    </w:p>
    <w:p w14:paraId="2663838D" w14:textId="77777777" w:rsidR="00261A86" w:rsidRPr="00F5684F" w:rsidRDefault="00261A86" w:rsidP="00261A86">
      <w:pPr>
        <w:widowControl w:val="0"/>
        <w:autoSpaceDE w:val="0"/>
        <w:autoSpaceDN w:val="0"/>
        <w:adjustRightInd w:val="0"/>
        <w:spacing w:line="267" w:lineRule="exact"/>
        <w:rPr>
          <w:rFonts w:ascii="Calibri" w:hAnsi="Calibri" w:cs="Calibri"/>
          <w:sz w:val="22"/>
          <w:szCs w:val="22"/>
        </w:rPr>
      </w:pPr>
    </w:p>
    <w:p w14:paraId="52BA7CB5" w14:textId="77777777" w:rsidR="00261A86" w:rsidRPr="00F5684F" w:rsidRDefault="00261A86" w:rsidP="00261A86">
      <w:pPr>
        <w:widowControl w:val="0"/>
        <w:autoSpaceDE w:val="0"/>
        <w:autoSpaceDN w:val="0"/>
        <w:adjustRightInd w:val="0"/>
        <w:spacing w:line="235" w:lineRule="auto"/>
        <w:rPr>
          <w:rFonts w:ascii="Calibri" w:hAnsi="Calibri" w:cs="Calibri"/>
          <w:sz w:val="22"/>
          <w:szCs w:val="22"/>
        </w:rPr>
      </w:pPr>
      <w:r w:rsidRPr="00F5684F">
        <w:rPr>
          <w:rFonts w:ascii="Calibri" w:hAnsi="Calibri" w:cs="Calibri"/>
          <w:sz w:val="22"/>
          <w:szCs w:val="22"/>
        </w:rPr>
        <w:t>DATUM ROJSTVA: _________________________________________</w:t>
      </w:r>
    </w:p>
    <w:p w14:paraId="574F0657" w14:textId="77777777" w:rsidR="00261A86" w:rsidRPr="00F5684F" w:rsidRDefault="00261A86" w:rsidP="00261A86">
      <w:pPr>
        <w:widowControl w:val="0"/>
        <w:autoSpaceDE w:val="0"/>
        <w:autoSpaceDN w:val="0"/>
        <w:adjustRightInd w:val="0"/>
        <w:spacing w:line="268" w:lineRule="exact"/>
        <w:rPr>
          <w:rFonts w:ascii="Calibri" w:hAnsi="Calibri" w:cs="Calibri"/>
          <w:sz w:val="22"/>
          <w:szCs w:val="22"/>
        </w:rPr>
      </w:pPr>
    </w:p>
    <w:p w14:paraId="0DB3289A" w14:textId="77777777" w:rsidR="00261A86" w:rsidRPr="00F5684F" w:rsidRDefault="00261A86" w:rsidP="00261A86">
      <w:pPr>
        <w:widowControl w:val="0"/>
        <w:autoSpaceDE w:val="0"/>
        <w:autoSpaceDN w:val="0"/>
        <w:adjustRightInd w:val="0"/>
        <w:spacing w:line="235" w:lineRule="auto"/>
        <w:rPr>
          <w:rFonts w:ascii="Calibri" w:hAnsi="Calibri" w:cs="Calibri"/>
          <w:sz w:val="22"/>
          <w:szCs w:val="22"/>
        </w:rPr>
      </w:pPr>
      <w:r w:rsidRPr="00F5684F">
        <w:rPr>
          <w:rFonts w:ascii="Calibri" w:hAnsi="Calibri" w:cs="Calibri"/>
          <w:sz w:val="22"/>
          <w:szCs w:val="22"/>
        </w:rPr>
        <w:t>KRAJ ROJSTVA: _________________________________________</w:t>
      </w:r>
    </w:p>
    <w:p w14:paraId="2D294C20" w14:textId="77777777" w:rsidR="00261A86" w:rsidRPr="00F5684F" w:rsidRDefault="00261A86" w:rsidP="00261A86">
      <w:pPr>
        <w:widowControl w:val="0"/>
        <w:autoSpaceDE w:val="0"/>
        <w:autoSpaceDN w:val="0"/>
        <w:adjustRightInd w:val="0"/>
        <w:spacing w:line="267" w:lineRule="exact"/>
        <w:rPr>
          <w:rFonts w:ascii="Calibri" w:hAnsi="Calibri" w:cs="Calibri"/>
          <w:sz w:val="22"/>
          <w:szCs w:val="22"/>
        </w:rPr>
      </w:pPr>
    </w:p>
    <w:p w14:paraId="245A3999" w14:textId="77777777" w:rsidR="00261A86" w:rsidRPr="00F5684F" w:rsidRDefault="00261A86" w:rsidP="00261A86">
      <w:pPr>
        <w:widowControl w:val="0"/>
        <w:autoSpaceDE w:val="0"/>
        <w:autoSpaceDN w:val="0"/>
        <w:adjustRightInd w:val="0"/>
        <w:rPr>
          <w:rFonts w:ascii="Calibri" w:hAnsi="Calibri" w:cs="Calibri"/>
          <w:sz w:val="22"/>
          <w:szCs w:val="22"/>
        </w:rPr>
      </w:pPr>
      <w:r w:rsidRPr="00F5684F">
        <w:rPr>
          <w:rFonts w:ascii="Calibri" w:hAnsi="Calibri" w:cs="Calibri"/>
          <w:sz w:val="22"/>
          <w:szCs w:val="22"/>
        </w:rPr>
        <w:t>OBČINA ROJSTVA: _________________________________________</w:t>
      </w:r>
    </w:p>
    <w:p w14:paraId="3460717C" w14:textId="77777777" w:rsidR="00261A86" w:rsidRPr="00F5684F" w:rsidRDefault="00261A86" w:rsidP="00261A86">
      <w:pPr>
        <w:widowControl w:val="0"/>
        <w:autoSpaceDE w:val="0"/>
        <w:autoSpaceDN w:val="0"/>
        <w:adjustRightInd w:val="0"/>
        <w:spacing w:line="266" w:lineRule="exact"/>
        <w:rPr>
          <w:rFonts w:ascii="Calibri" w:hAnsi="Calibri" w:cs="Calibri"/>
          <w:sz w:val="22"/>
          <w:szCs w:val="22"/>
        </w:rPr>
      </w:pPr>
    </w:p>
    <w:p w14:paraId="72EE5FC9" w14:textId="77777777" w:rsidR="00261A86" w:rsidRPr="00F5684F" w:rsidRDefault="00261A86" w:rsidP="00261A86">
      <w:pPr>
        <w:widowControl w:val="0"/>
        <w:autoSpaceDE w:val="0"/>
        <w:autoSpaceDN w:val="0"/>
        <w:adjustRightInd w:val="0"/>
        <w:rPr>
          <w:rFonts w:ascii="Calibri" w:hAnsi="Calibri" w:cs="Calibri"/>
          <w:sz w:val="22"/>
          <w:szCs w:val="22"/>
        </w:rPr>
      </w:pPr>
      <w:r w:rsidRPr="00F5684F">
        <w:rPr>
          <w:rFonts w:ascii="Calibri" w:hAnsi="Calibri" w:cs="Calibri"/>
          <w:sz w:val="22"/>
          <w:szCs w:val="22"/>
        </w:rPr>
        <w:t>DRŽAVA ROJSTVA: _________________________________________</w:t>
      </w:r>
    </w:p>
    <w:p w14:paraId="3DDD95A2" w14:textId="77777777" w:rsidR="00261A86" w:rsidRPr="00F5684F" w:rsidRDefault="00261A86" w:rsidP="00261A86">
      <w:pPr>
        <w:widowControl w:val="0"/>
        <w:autoSpaceDE w:val="0"/>
        <w:autoSpaceDN w:val="0"/>
        <w:adjustRightInd w:val="0"/>
        <w:spacing w:line="267" w:lineRule="exact"/>
        <w:rPr>
          <w:rFonts w:ascii="Calibri" w:hAnsi="Calibri" w:cs="Calibri"/>
          <w:sz w:val="22"/>
          <w:szCs w:val="22"/>
        </w:rPr>
      </w:pPr>
    </w:p>
    <w:p w14:paraId="78C24C2D" w14:textId="77777777" w:rsidR="00261A86" w:rsidRPr="00F5684F" w:rsidRDefault="00261A86" w:rsidP="00261A86">
      <w:pPr>
        <w:widowControl w:val="0"/>
        <w:autoSpaceDE w:val="0"/>
        <w:autoSpaceDN w:val="0"/>
        <w:adjustRightInd w:val="0"/>
        <w:rPr>
          <w:rFonts w:ascii="Calibri" w:hAnsi="Calibri" w:cs="Calibri"/>
          <w:sz w:val="22"/>
          <w:szCs w:val="22"/>
        </w:rPr>
      </w:pPr>
      <w:r w:rsidRPr="00F5684F">
        <w:rPr>
          <w:rFonts w:ascii="Calibri" w:hAnsi="Calibri" w:cs="Calibri"/>
          <w:sz w:val="22"/>
          <w:szCs w:val="22"/>
        </w:rPr>
        <w:t>NASLOV STALNEGA/STALNEGA BIVALIŠČA:</w:t>
      </w:r>
    </w:p>
    <w:p w14:paraId="50F162DE" w14:textId="77777777" w:rsidR="00261A86" w:rsidRPr="00F5684F" w:rsidRDefault="00261A86" w:rsidP="00261A86">
      <w:pPr>
        <w:widowControl w:val="0"/>
        <w:autoSpaceDE w:val="0"/>
        <w:autoSpaceDN w:val="0"/>
        <w:adjustRightInd w:val="0"/>
        <w:spacing w:line="235" w:lineRule="auto"/>
        <w:rPr>
          <w:rFonts w:ascii="Calibri" w:hAnsi="Calibri" w:cs="Calibri"/>
          <w:sz w:val="22"/>
          <w:szCs w:val="22"/>
        </w:rPr>
      </w:pPr>
      <w:r w:rsidRPr="00F5684F">
        <w:rPr>
          <w:rFonts w:ascii="Calibri" w:hAnsi="Calibri" w:cs="Calibri"/>
          <w:sz w:val="22"/>
          <w:szCs w:val="22"/>
        </w:rPr>
        <w:t>(ulica in hišna številka): _________________________________________</w:t>
      </w:r>
    </w:p>
    <w:p w14:paraId="576AB6B0" w14:textId="77777777" w:rsidR="00261A86" w:rsidRPr="00F5684F" w:rsidRDefault="00261A86" w:rsidP="00261A86">
      <w:pPr>
        <w:widowControl w:val="0"/>
        <w:autoSpaceDE w:val="0"/>
        <w:autoSpaceDN w:val="0"/>
        <w:adjustRightInd w:val="0"/>
        <w:spacing w:line="267" w:lineRule="exact"/>
        <w:rPr>
          <w:rFonts w:ascii="Calibri" w:hAnsi="Calibri" w:cs="Calibri"/>
          <w:sz w:val="22"/>
          <w:szCs w:val="22"/>
        </w:rPr>
      </w:pPr>
    </w:p>
    <w:p w14:paraId="33EF6830" w14:textId="77777777" w:rsidR="00261A86" w:rsidRPr="00F5684F" w:rsidRDefault="00261A86" w:rsidP="00261A86">
      <w:pPr>
        <w:widowControl w:val="0"/>
        <w:autoSpaceDE w:val="0"/>
        <w:autoSpaceDN w:val="0"/>
        <w:adjustRightInd w:val="0"/>
        <w:rPr>
          <w:rFonts w:ascii="Calibri" w:hAnsi="Calibri" w:cs="Calibri"/>
          <w:sz w:val="22"/>
          <w:szCs w:val="22"/>
        </w:rPr>
      </w:pPr>
      <w:r w:rsidRPr="00F5684F">
        <w:rPr>
          <w:rFonts w:ascii="Calibri" w:hAnsi="Calibri" w:cs="Calibri"/>
          <w:sz w:val="22"/>
          <w:szCs w:val="22"/>
        </w:rPr>
        <w:t>(poštna številka in pošta): _________________________________________</w:t>
      </w:r>
    </w:p>
    <w:p w14:paraId="027CC2A6" w14:textId="77777777" w:rsidR="00261A86" w:rsidRPr="00F5684F" w:rsidRDefault="00261A86" w:rsidP="00261A86">
      <w:pPr>
        <w:widowControl w:val="0"/>
        <w:autoSpaceDE w:val="0"/>
        <w:autoSpaceDN w:val="0"/>
        <w:adjustRightInd w:val="0"/>
        <w:spacing w:line="266" w:lineRule="exact"/>
        <w:rPr>
          <w:rFonts w:ascii="Calibri" w:hAnsi="Calibri" w:cs="Calibri"/>
          <w:sz w:val="22"/>
          <w:szCs w:val="22"/>
        </w:rPr>
      </w:pPr>
    </w:p>
    <w:p w14:paraId="0743F92E" w14:textId="77777777" w:rsidR="00261A86" w:rsidRPr="00F5684F" w:rsidRDefault="00261A86" w:rsidP="00261A86">
      <w:pPr>
        <w:widowControl w:val="0"/>
        <w:autoSpaceDE w:val="0"/>
        <w:autoSpaceDN w:val="0"/>
        <w:adjustRightInd w:val="0"/>
        <w:rPr>
          <w:rFonts w:ascii="Calibri" w:hAnsi="Calibri" w:cs="Calibri"/>
          <w:sz w:val="22"/>
          <w:szCs w:val="22"/>
        </w:rPr>
      </w:pPr>
      <w:r w:rsidRPr="00F5684F">
        <w:rPr>
          <w:rFonts w:ascii="Calibri" w:hAnsi="Calibri" w:cs="Calibri"/>
          <w:sz w:val="22"/>
          <w:szCs w:val="22"/>
        </w:rPr>
        <w:t>DRŽAVLJANSTVO: _________________________________________</w:t>
      </w:r>
    </w:p>
    <w:p w14:paraId="55BB06E5" w14:textId="77777777" w:rsidR="00261A86" w:rsidRPr="00F5684F" w:rsidRDefault="00261A86" w:rsidP="00261A86">
      <w:pPr>
        <w:widowControl w:val="0"/>
        <w:autoSpaceDE w:val="0"/>
        <w:autoSpaceDN w:val="0"/>
        <w:adjustRightInd w:val="0"/>
        <w:spacing w:line="267" w:lineRule="exact"/>
        <w:rPr>
          <w:rFonts w:ascii="Calibri" w:hAnsi="Calibri" w:cs="Calibri"/>
          <w:sz w:val="22"/>
          <w:szCs w:val="22"/>
        </w:rPr>
      </w:pPr>
    </w:p>
    <w:p w14:paraId="03045DF8" w14:textId="77777777" w:rsidR="00261A86" w:rsidRPr="00F5684F" w:rsidRDefault="00261A86" w:rsidP="00261A86">
      <w:pPr>
        <w:widowControl w:val="0"/>
        <w:autoSpaceDE w:val="0"/>
        <w:autoSpaceDN w:val="0"/>
        <w:adjustRightInd w:val="0"/>
        <w:rPr>
          <w:rFonts w:ascii="Calibri" w:hAnsi="Calibri" w:cs="Calibri"/>
          <w:sz w:val="22"/>
          <w:szCs w:val="22"/>
        </w:rPr>
      </w:pPr>
      <w:r w:rsidRPr="00F5684F">
        <w:rPr>
          <w:rFonts w:ascii="Calibri" w:hAnsi="Calibri" w:cs="Calibri"/>
          <w:sz w:val="22"/>
          <w:szCs w:val="22"/>
        </w:rPr>
        <w:t>MOJE PREJŠNJE OSEBNO IME SE JE GLASILO: _________________________________________</w:t>
      </w:r>
    </w:p>
    <w:p w14:paraId="5995B508" w14:textId="77777777" w:rsidR="00261A86" w:rsidRPr="00F5684F" w:rsidRDefault="00261A86" w:rsidP="00261A86">
      <w:pPr>
        <w:widowControl w:val="0"/>
        <w:autoSpaceDE w:val="0"/>
        <w:autoSpaceDN w:val="0"/>
        <w:adjustRightInd w:val="0"/>
        <w:rPr>
          <w:rFonts w:ascii="Calibri" w:hAnsi="Calibri" w:cs="Calibri"/>
          <w:sz w:val="22"/>
          <w:szCs w:val="22"/>
        </w:rPr>
      </w:pPr>
    </w:p>
    <w:p w14:paraId="5F4EC7C0" w14:textId="77777777" w:rsidR="00261A86" w:rsidRPr="00F5684F" w:rsidRDefault="00261A86" w:rsidP="00261A86">
      <w:pPr>
        <w:widowControl w:val="0"/>
        <w:autoSpaceDE w:val="0"/>
        <w:autoSpaceDN w:val="0"/>
        <w:adjustRightInd w:val="0"/>
        <w:rPr>
          <w:rFonts w:ascii="Calibri" w:hAnsi="Calibri" w:cs="Calibri"/>
          <w:sz w:val="22"/>
          <w:szCs w:val="22"/>
        </w:rPr>
      </w:pPr>
    </w:p>
    <w:p w14:paraId="6C520B68" w14:textId="77777777" w:rsidR="00261A86" w:rsidRPr="00F5684F" w:rsidRDefault="00261A86" w:rsidP="00261A86">
      <w:pPr>
        <w:widowControl w:val="0"/>
        <w:autoSpaceDE w:val="0"/>
        <w:autoSpaceDN w:val="0"/>
        <w:adjustRightInd w:val="0"/>
        <w:rPr>
          <w:rFonts w:ascii="Calibri" w:hAnsi="Calibri" w:cs="Calibri"/>
          <w:sz w:val="22"/>
          <w:szCs w:val="22"/>
        </w:rPr>
      </w:pPr>
    </w:p>
    <w:p w14:paraId="228C7BE2" w14:textId="77777777" w:rsidR="00261A86" w:rsidRPr="00F5684F" w:rsidRDefault="00261A86" w:rsidP="00261A86">
      <w:pPr>
        <w:widowControl w:val="0"/>
        <w:autoSpaceDE w:val="0"/>
        <w:autoSpaceDN w:val="0"/>
        <w:adjustRightInd w:val="0"/>
        <w:spacing w:line="266" w:lineRule="exact"/>
        <w:rPr>
          <w:rFonts w:ascii="Calibri" w:hAnsi="Calibri" w:cs="Calibri"/>
          <w:sz w:val="22"/>
          <w:szCs w:val="22"/>
        </w:rPr>
      </w:pPr>
      <w:r w:rsidRPr="00F5684F">
        <w:rPr>
          <w:rFonts w:ascii="Calibri" w:hAnsi="Calibri" w:cs="Calibri"/>
          <w:sz w:val="22"/>
          <w:szCs w:val="22"/>
        </w:rPr>
        <w:t>Kraj in datum:                                    Žig:                   Podpis pooblastitelja:</w:t>
      </w:r>
    </w:p>
    <w:p w14:paraId="0279648C" w14:textId="77777777" w:rsidR="00261A86" w:rsidRPr="00F5684F" w:rsidRDefault="00261A86" w:rsidP="00261A86">
      <w:pPr>
        <w:widowControl w:val="0"/>
        <w:autoSpaceDE w:val="0"/>
        <w:autoSpaceDN w:val="0"/>
        <w:adjustRightInd w:val="0"/>
        <w:spacing w:line="266" w:lineRule="exact"/>
        <w:rPr>
          <w:rFonts w:ascii="Calibri" w:hAnsi="Calibri" w:cs="Calibri"/>
          <w:sz w:val="22"/>
          <w:szCs w:val="22"/>
        </w:rPr>
      </w:pPr>
    </w:p>
    <w:p w14:paraId="0613015D" w14:textId="77777777" w:rsidR="00261A86" w:rsidRPr="00F5684F" w:rsidRDefault="00261A86" w:rsidP="00261A86">
      <w:pPr>
        <w:widowControl w:val="0"/>
        <w:autoSpaceDE w:val="0"/>
        <w:autoSpaceDN w:val="0"/>
        <w:adjustRightInd w:val="0"/>
        <w:spacing w:line="200" w:lineRule="exact"/>
        <w:rPr>
          <w:rFonts w:ascii="Calibri" w:hAnsi="Calibri" w:cs="Calibri"/>
          <w:sz w:val="22"/>
          <w:szCs w:val="22"/>
        </w:rPr>
      </w:pPr>
    </w:p>
    <w:p w14:paraId="2228109A" w14:textId="77777777" w:rsidR="00261A86" w:rsidRPr="00F5684F" w:rsidRDefault="00261A86" w:rsidP="00261A86">
      <w:pPr>
        <w:widowControl w:val="0"/>
        <w:autoSpaceDE w:val="0"/>
        <w:autoSpaceDN w:val="0"/>
        <w:adjustRightInd w:val="0"/>
        <w:spacing w:line="200" w:lineRule="exact"/>
        <w:rPr>
          <w:rFonts w:ascii="Calibri" w:hAnsi="Calibri" w:cs="Calibri"/>
          <w:sz w:val="22"/>
          <w:szCs w:val="22"/>
        </w:rPr>
      </w:pPr>
      <w:r w:rsidRPr="00F5684F">
        <w:rPr>
          <w:rFonts w:ascii="Calibri" w:hAnsi="Calibri" w:cs="Calibri"/>
          <w:sz w:val="22"/>
          <w:szCs w:val="22"/>
        </w:rPr>
        <w:t>_____________________                                            ______________________________</w:t>
      </w:r>
    </w:p>
    <w:p w14:paraId="761196CF" w14:textId="77777777" w:rsidR="00261A86" w:rsidRPr="00F5684F" w:rsidRDefault="00261A86" w:rsidP="00261A86">
      <w:pPr>
        <w:rPr>
          <w:rFonts w:ascii="Calibri" w:hAnsi="Calibri" w:cs="Calibri"/>
          <w:sz w:val="22"/>
          <w:szCs w:val="22"/>
        </w:rPr>
      </w:pPr>
      <w:r w:rsidRPr="00F5684F">
        <w:rPr>
          <w:rFonts w:ascii="Calibri" w:hAnsi="Calibri" w:cs="Calibri"/>
          <w:sz w:val="22"/>
          <w:szCs w:val="22"/>
        </w:rPr>
        <w:t xml:space="preserve">___________________                                  </w:t>
      </w:r>
      <w:r w:rsidR="00357BB5">
        <w:rPr>
          <w:rFonts w:ascii="Calibri" w:hAnsi="Calibri" w:cs="Calibri"/>
          <w:sz w:val="22"/>
          <w:szCs w:val="22"/>
        </w:rPr>
        <w:tab/>
      </w:r>
      <w:r w:rsidRPr="00F5684F">
        <w:rPr>
          <w:rFonts w:ascii="Calibri" w:hAnsi="Calibri" w:cs="Calibri"/>
          <w:sz w:val="22"/>
          <w:szCs w:val="22"/>
        </w:rPr>
        <w:t xml:space="preserve"> ________________________</w:t>
      </w:r>
    </w:p>
    <w:p w14:paraId="1BD380F8" w14:textId="77777777" w:rsidR="00261A86" w:rsidRPr="00F5684F" w:rsidRDefault="00261A86" w:rsidP="00261A86">
      <w:pPr>
        <w:widowControl w:val="0"/>
        <w:autoSpaceDE w:val="0"/>
        <w:autoSpaceDN w:val="0"/>
        <w:adjustRightInd w:val="0"/>
        <w:rPr>
          <w:rFonts w:ascii="Calibri" w:hAnsi="Calibri" w:cs="Calibri"/>
          <w:sz w:val="22"/>
          <w:szCs w:val="22"/>
        </w:rPr>
      </w:pPr>
    </w:p>
    <w:p w14:paraId="1C076C68" w14:textId="77777777" w:rsidR="00261A86" w:rsidRPr="00F5684F" w:rsidRDefault="00261A86" w:rsidP="00261A86">
      <w:pPr>
        <w:widowControl w:val="0"/>
        <w:autoSpaceDE w:val="0"/>
        <w:autoSpaceDN w:val="0"/>
        <w:adjustRightInd w:val="0"/>
        <w:spacing w:line="200" w:lineRule="exact"/>
        <w:rPr>
          <w:rFonts w:ascii="Calibri" w:hAnsi="Calibri" w:cs="Calibri"/>
          <w:sz w:val="22"/>
          <w:szCs w:val="22"/>
        </w:rPr>
      </w:pPr>
    </w:p>
    <w:p w14:paraId="63D6A21A" w14:textId="77777777" w:rsidR="00261A86" w:rsidRPr="00F5684F" w:rsidRDefault="00261A86" w:rsidP="00261A86">
      <w:pPr>
        <w:widowControl w:val="0"/>
        <w:autoSpaceDE w:val="0"/>
        <w:autoSpaceDN w:val="0"/>
        <w:adjustRightInd w:val="0"/>
        <w:spacing w:line="200" w:lineRule="exact"/>
        <w:rPr>
          <w:rFonts w:ascii="Calibri" w:hAnsi="Calibri" w:cs="Calibri"/>
          <w:sz w:val="22"/>
          <w:szCs w:val="22"/>
        </w:rPr>
      </w:pPr>
    </w:p>
    <w:p w14:paraId="3C15B4DC" w14:textId="77777777" w:rsidR="00261A86" w:rsidRPr="00F5684F" w:rsidRDefault="00261A86" w:rsidP="00261A86">
      <w:pPr>
        <w:widowControl w:val="0"/>
        <w:autoSpaceDE w:val="0"/>
        <w:autoSpaceDN w:val="0"/>
        <w:adjustRightInd w:val="0"/>
        <w:spacing w:line="235" w:lineRule="auto"/>
        <w:rPr>
          <w:rFonts w:ascii="Calibri" w:hAnsi="Calibri" w:cs="Calibri"/>
          <w:b/>
          <w:bCs/>
          <w:sz w:val="22"/>
          <w:szCs w:val="22"/>
        </w:rPr>
      </w:pPr>
    </w:p>
    <w:p w14:paraId="27C8279A" w14:textId="77777777" w:rsidR="00261A86" w:rsidRPr="00F5684F" w:rsidRDefault="00261A86" w:rsidP="00261A86">
      <w:pPr>
        <w:widowControl w:val="0"/>
        <w:autoSpaceDE w:val="0"/>
        <w:autoSpaceDN w:val="0"/>
        <w:adjustRightInd w:val="0"/>
        <w:spacing w:line="235" w:lineRule="auto"/>
        <w:rPr>
          <w:rFonts w:ascii="Calibri" w:hAnsi="Calibri" w:cs="Calibri"/>
          <w:sz w:val="22"/>
          <w:szCs w:val="22"/>
        </w:rPr>
      </w:pPr>
      <w:r w:rsidRPr="00F5684F">
        <w:rPr>
          <w:rFonts w:ascii="Calibri" w:hAnsi="Calibri" w:cs="Calibri"/>
          <w:b/>
          <w:bCs/>
          <w:sz w:val="22"/>
          <w:szCs w:val="22"/>
        </w:rPr>
        <w:t>Opomba:</w:t>
      </w:r>
    </w:p>
    <w:p w14:paraId="44A403F4" w14:textId="77777777" w:rsidR="00261A86" w:rsidRPr="00F5684F" w:rsidRDefault="00261A86" w:rsidP="00261A86">
      <w:pPr>
        <w:widowControl w:val="0"/>
        <w:autoSpaceDE w:val="0"/>
        <w:autoSpaceDN w:val="0"/>
        <w:adjustRightInd w:val="0"/>
        <w:spacing w:line="2" w:lineRule="exact"/>
        <w:rPr>
          <w:rFonts w:ascii="Calibri" w:hAnsi="Calibri" w:cs="Calibri"/>
          <w:sz w:val="22"/>
          <w:szCs w:val="22"/>
        </w:rPr>
      </w:pPr>
    </w:p>
    <w:p w14:paraId="63388CA4" w14:textId="77777777" w:rsidR="00261A86" w:rsidRPr="00F5684F" w:rsidRDefault="00261A86" w:rsidP="00261A86">
      <w:pPr>
        <w:widowControl w:val="0"/>
        <w:autoSpaceDE w:val="0"/>
        <w:autoSpaceDN w:val="0"/>
        <w:adjustRightInd w:val="0"/>
        <w:spacing w:line="235" w:lineRule="auto"/>
        <w:jc w:val="both"/>
        <w:rPr>
          <w:rFonts w:ascii="Calibri" w:hAnsi="Calibri" w:cs="Calibri"/>
          <w:sz w:val="22"/>
          <w:szCs w:val="22"/>
        </w:rPr>
      </w:pPr>
      <w:r w:rsidRPr="00F5684F">
        <w:rPr>
          <w:rFonts w:ascii="Calibri" w:hAnsi="Calibri" w:cs="Calibri"/>
          <w:sz w:val="22"/>
          <w:szCs w:val="22"/>
        </w:rPr>
        <w:t>Samostojni podjetnik posameznik izpolni le ta obrazec z osebnimi podatki ustanovitelja.</w:t>
      </w:r>
    </w:p>
    <w:p w14:paraId="0B786A17" w14:textId="77777777" w:rsidR="00261A86" w:rsidRPr="00F5684F" w:rsidRDefault="00261A86" w:rsidP="00261A86">
      <w:pPr>
        <w:widowControl w:val="0"/>
        <w:autoSpaceDE w:val="0"/>
        <w:autoSpaceDN w:val="0"/>
        <w:adjustRightInd w:val="0"/>
        <w:spacing w:line="213" w:lineRule="exact"/>
        <w:jc w:val="both"/>
        <w:rPr>
          <w:rFonts w:ascii="Calibri" w:hAnsi="Calibri" w:cs="Calibri"/>
          <w:sz w:val="22"/>
          <w:szCs w:val="22"/>
        </w:rPr>
      </w:pPr>
    </w:p>
    <w:p w14:paraId="258AA729" w14:textId="77777777" w:rsidR="00261A86" w:rsidRPr="00F5684F" w:rsidRDefault="00261A86" w:rsidP="00261A86">
      <w:pPr>
        <w:widowControl w:val="0"/>
        <w:autoSpaceDE w:val="0"/>
        <w:autoSpaceDN w:val="0"/>
        <w:adjustRightInd w:val="0"/>
        <w:spacing w:line="235" w:lineRule="auto"/>
        <w:jc w:val="both"/>
        <w:rPr>
          <w:rFonts w:ascii="Calibri" w:hAnsi="Calibri" w:cs="Calibri"/>
          <w:sz w:val="22"/>
          <w:szCs w:val="22"/>
        </w:rPr>
      </w:pPr>
      <w:r w:rsidRPr="00F5684F">
        <w:rPr>
          <w:rFonts w:ascii="Calibri" w:hAnsi="Calibri" w:cs="Calibri"/>
          <w:sz w:val="22"/>
          <w:szCs w:val="22"/>
        </w:rPr>
        <w:t>Izjava se po potrebi kopira glede na število zastopnikov (oseba, ki je članica upravnega, vodstvenega ali nadzornega organa gospodarskega subjekta in ki ima pooblastila za njegovo zastopanje ali odločanje ali nadzor v njem</w:t>
      </w:r>
      <w:r w:rsidR="003C337B">
        <w:rPr>
          <w:rFonts w:ascii="Calibri" w:hAnsi="Calibri" w:cs="Calibri"/>
          <w:sz w:val="22"/>
          <w:szCs w:val="22"/>
        </w:rPr>
        <w:t>)</w:t>
      </w:r>
      <w:r w:rsidRPr="00F5684F">
        <w:rPr>
          <w:rFonts w:ascii="Calibri" w:hAnsi="Calibri" w:cs="Calibri"/>
          <w:sz w:val="22"/>
          <w:szCs w:val="22"/>
        </w:rPr>
        <w:t>.</w:t>
      </w:r>
    </w:p>
    <w:p w14:paraId="533B8937" w14:textId="77777777" w:rsidR="00E9222E" w:rsidRPr="00F5684F" w:rsidRDefault="00E9222E" w:rsidP="00A72BAB">
      <w:pPr>
        <w:jc w:val="right"/>
        <w:rPr>
          <w:rFonts w:ascii="Calibri" w:hAnsi="Calibri" w:cs="Calibri"/>
          <w:color w:val="FF0000"/>
          <w:sz w:val="22"/>
          <w:szCs w:val="22"/>
        </w:rPr>
      </w:pPr>
    </w:p>
    <w:p w14:paraId="2E0BDB19" w14:textId="77777777" w:rsidR="00E9222E" w:rsidRPr="00F5684F" w:rsidRDefault="00E9222E" w:rsidP="00E438D9">
      <w:pPr>
        <w:rPr>
          <w:rFonts w:ascii="Calibri" w:hAnsi="Calibri" w:cs="Calibri"/>
          <w:color w:val="FF0000"/>
          <w:sz w:val="22"/>
          <w:szCs w:val="22"/>
        </w:rPr>
      </w:pPr>
    </w:p>
    <w:p w14:paraId="17E118F0" w14:textId="77777777" w:rsidR="0042134E" w:rsidRPr="00452DA5" w:rsidRDefault="00FC342C" w:rsidP="00452DA5">
      <w:pPr>
        <w:jc w:val="right"/>
        <w:rPr>
          <w:rFonts w:ascii="Calibri" w:hAnsi="Calibri" w:cs="Calibri"/>
          <w:szCs w:val="22"/>
        </w:rPr>
      </w:pPr>
      <w:r w:rsidRPr="00F5684F">
        <w:rPr>
          <w:rFonts w:ascii="Calibri" w:hAnsi="Calibri" w:cs="Calibri"/>
          <w:b/>
          <w:sz w:val="22"/>
          <w:szCs w:val="22"/>
        </w:rPr>
        <w:br w:type="page"/>
      </w:r>
      <w:r w:rsidR="0042134E" w:rsidRPr="00F5684F">
        <w:rPr>
          <w:rFonts w:ascii="Calibri" w:hAnsi="Calibri" w:cs="Calibri"/>
          <w:b/>
          <w:bCs/>
          <w:color w:val="000000"/>
          <w:sz w:val="22"/>
          <w:szCs w:val="22"/>
        </w:rPr>
        <w:lastRenderedPageBreak/>
        <w:t>OBR-</w:t>
      </w:r>
      <w:r w:rsidR="00452DA5">
        <w:rPr>
          <w:rFonts w:ascii="Calibri" w:hAnsi="Calibri" w:cs="Calibri"/>
          <w:b/>
          <w:bCs/>
          <w:color w:val="000000"/>
          <w:sz w:val="22"/>
          <w:szCs w:val="22"/>
        </w:rPr>
        <w:t>7</w:t>
      </w:r>
    </w:p>
    <w:p w14:paraId="31867446" w14:textId="77777777" w:rsidR="0042134E" w:rsidRPr="00F5684F" w:rsidRDefault="0042134E" w:rsidP="0042134E">
      <w:pPr>
        <w:suppressAutoHyphens/>
        <w:jc w:val="center"/>
        <w:rPr>
          <w:rFonts w:ascii="Calibri" w:hAnsi="Calibri" w:cs="Calibri"/>
          <w:b/>
          <w:sz w:val="22"/>
          <w:szCs w:val="22"/>
        </w:rPr>
      </w:pPr>
    </w:p>
    <w:p w14:paraId="0E27670B" w14:textId="77777777" w:rsidR="0042134E" w:rsidRPr="00F5684F" w:rsidRDefault="0042134E" w:rsidP="0042134E">
      <w:pPr>
        <w:suppressAutoHyphens/>
        <w:jc w:val="center"/>
        <w:rPr>
          <w:rFonts w:ascii="Calibri" w:hAnsi="Calibri" w:cs="Calibri"/>
          <w:sz w:val="22"/>
          <w:szCs w:val="22"/>
        </w:rPr>
      </w:pPr>
      <w:r w:rsidRPr="00F5684F">
        <w:rPr>
          <w:rFonts w:ascii="Calibri" w:hAnsi="Calibri" w:cs="Calibri"/>
          <w:b/>
          <w:sz w:val="22"/>
          <w:szCs w:val="22"/>
        </w:rPr>
        <w:t>IZJAVA O UDELEŽBI FIZIČNIH IN PRAVNIH OSEB V LASTNIŠTVU PONUDNIKA</w:t>
      </w:r>
    </w:p>
    <w:p w14:paraId="18A8BAA9" w14:textId="77777777" w:rsidR="0042134E" w:rsidRPr="00F5684F" w:rsidRDefault="0042134E" w:rsidP="0042134E">
      <w:pPr>
        <w:rPr>
          <w:rFonts w:ascii="Calibri" w:hAnsi="Calibri" w:cs="Calibri"/>
          <w:sz w:val="22"/>
          <w:szCs w:val="22"/>
        </w:rPr>
      </w:pPr>
      <w:r w:rsidRPr="00F5684F">
        <w:rPr>
          <w:rFonts w:ascii="Calibri" w:hAnsi="Calibri" w:cs="Calibri"/>
          <w:sz w:val="22"/>
          <w:szCs w:val="22"/>
        </w:rPr>
        <w:t>v skladu s 6. odstavkom 14. člena Zakona o integriteti in preprečevanju korupcije (ZIntPK-1-UPB2)</w:t>
      </w:r>
    </w:p>
    <w:p w14:paraId="1C0D9893" w14:textId="77777777" w:rsidR="0042134E" w:rsidRPr="00F5684F" w:rsidRDefault="0042134E" w:rsidP="0042134E">
      <w:pPr>
        <w:rPr>
          <w:rFonts w:ascii="Calibri" w:hAnsi="Calibri" w:cs="Calibri"/>
          <w:sz w:val="22"/>
          <w:szCs w:val="22"/>
        </w:rPr>
      </w:pPr>
    </w:p>
    <w:p w14:paraId="50A2F533" w14:textId="77777777" w:rsidR="0042134E" w:rsidRPr="00F5684F" w:rsidRDefault="0042134E" w:rsidP="0042134E">
      <w:pPr>
        <w:rPr>
          <w:rFonts w:ascii="Calibri" w:hAnsi="Calibri" w:cs="Calibri"/>
          <w:sz w:val="22"/>
          <w:szCs w:val="22"/>
        </w:rPr>
      </w:pPr>
      <w:r w:rsidRPr="00F5684F">
        <w:rPr>
          <w:rFonts w:ascii="Calibri" w:hAnsi="Calibri" w:cs="Calibri"/>
          <w:sz w:val="22"/>
          <w:szCs w:val="22"/>
        </w:rPr>
        <w:t>Podatki o ponudniku/podizvajalcu (v nadaljevanju ponudniku):</w:t>
      </w:r>
    </w:p>
    <w:p w14:paraId="16A58F67" w14:textId="77777777" w:rsidR="0042134E" w:rsidRPr="00F5684F" w:rsidRDefault="0042134E" w:rsidP="0042134E">
      <w:pPr>
        <w:rPr>
          <w:rFonts w:ascii="Calibri" w:hAnsi="Calibri" w:cs="Calibri"/>
          <w:b/>
          <w:sz w:val="22"/>
          <w:szCs w:val="22"/>
        </w:rPr>
      </w:pPr>
    </w:p>
    <w:p w14:paraId="687B2F24" w14:textId="77777777" w:rsidR="0042134E" w:rsidRPr="00F5684F" w:rsidRDefault="0042134E" w:rsidP="0042134E">
      <w:pPr>
        <w:rPr>
          <w:rFonts w:ascii="Calibri" w:hAnsi="Calibri" w:cs="Calibri"/>
          <w:b/>
          <w:sz w:val="22"/>
          <w:szCs w:val="22"/>
        </w:rPr>
      </w:pPr>
      <w:r w:rsidRPr="00F5684F">
        <w:rPr>
          <w:rFonts w:ascii="Calibri" w:hAnsi="Calibri" w:cs="Calibri"/>
          <w:b/>
          <w:sz w:val="22"/>
          <w:szCs w:val="22"/>
        </w:rPr>
        <w:t>Naziv:</w:t>
      </w:r>
      <w:r w:rsidRPr="00F5684F">
        <w:rPr>
          <w:rFonts w:ascii="Calibri" w:hAnsi="Calibri" w:cs="Calibri"/>
          <w:sz w:val="22"/>
          <w:szCs w:val="22"/>
        </w:rPr>
        <w:t xml:space="preserve"> _____________________________________</w:t>
      </w:r>
      <w:r w:rsidRPr="00F5684F">
        <w:rPr>
          <w:rFonts w:ascii="Calibri" w:hAnsi="Calibri" w:cs="Calibri"/>
          <w:b/>
          <w:sz w:val="22"/>
          <w:szCs w:val="22"/>
        </w:rPr>
        <w:t xml:space="preserve"> </w:t>
      </w:r>
    </w:p>
    <w:p w14:paraId="58CC7847" w14:textId="77777777" w:rsidR="0042134E" w:rsidRPr="00F5684F" w:rsidRDefault="0042134E" w:rsidP="0042134E">
      <w:pPr>
        <w:rPr>
          <w:rFonts w:ascii="Calibri" w:hAnsi="Calibri" w:cs="Calibri"/>
          <w:sz w:val="22"/>
          <w:szCs w:val="22"/>
        </w:rPr>
      </w:pPr>
      <w:r w:rsidRPr="00F5684F">
        <w:rPr>
          <w:rFonts w:ascii="Calibri" w:hAnsi="Calibri" w:cs="Calibri"/>
          <w:sz w:val="22"/>
          <w:szCs w:val="22"/>
        </w:rPr>
        <w:t>Naslov: _____________________________________</w:t>
      </w:r>
    </w:p>
    <w:p w14:paraId="372F33D4" w14:textId="77777777" w:rsidR="0042134E" w:rsidRPr="00F5684F" w:rsidRDefault="0042134E" w:rsidP="0042134E">
      <w:pPr>
        <w:rPr>
          <w:rFonts w:ascii="Calibri" w:hAnsi="Calibri" w:cs="Calibri"/>
          <w:sz w:val="22"/>
          <w:szCs w:val="22"/>
        </w:rPr>
      </w:pPr>
      <w:r w:rsidRPr="00F5684F">
        <w:rPr>
          <w:rFonts w:ascii="Calibri" w:hAnsi="Calibri" w:cs="Calibri"/>
          <w:sz w:val="22"/>
          <w:szCs w:val="22"/>
        </w:rPr>
        <w:t>Matična številka: ________________________________-</w:t>
      </w:r>
    </w:p>
    <w:p w14:paraId="28E42568" w14:textId="77777777" w:rsidR="0042134E" w:rsidRPr="00F5684F" w:rsidRDefault="0042134E" w:rsidP="0042134E">
      <w:pPr>
        <w:rPr>
          <w:rFonts w:ascii="Calibri" w:hAnsi="Calibri" w:cs="Calibri"/>
          <w:sz w:val="22"/>
          <w:szCs w:val="22"/>
        </w:rPr>
      </w:pPr>
    </w:p>
    <w:p w14:paraId="537BD501" w14:textId="77777777" w:rsidR="00831578" w:rsidRPr="00F5684F" w:rsidRDefault="0042134E" w:rsidP="00831578">
      <w:pPr>
        <w:jc w:val="both"/>
        <w:rPr>
          <w:rFonts w:ascii="Calibri" w:hAnsi="Calibri" w:cs="Calibri"/>
          <w:sz w:val="22"/>
          <w:szCs w:val="22"/>
        </w:rPr>
      </w:pPr>
      <w:r w:rsidRPr="00F5684F">
        <w:rPr>
          <w:rFonts w:ascii="Calibri" w:hAnsi="Calibri" w:cs="Calibri"/>
          <w:sz w:val="22"/>
          <w:szCs w:val="22"/>
        </w:rPr>
        <w:t>Zakoniti zastopnik ponudnika __________________________________</w:t>
      </w:r>
      <w:r w:rsidRPr="00F5684F">
        <w:rPr>
          <w:rFonts w:ascii="Calibri" w:hAnsi="Calibri" w:cs="Calibri"/>
          <w:color w:val="FF0000"/>
          <w:sz w:val="22"/>
          <w:szCs w:val="22"/>
        </w:rPr>
        <w:t xml:space="preserve"> </w:t>
      </w:r>
      <w:r w:rsidRPr="00F5684F">
        <w:rPr>
          <w:rFonts w:ascii="Calibri" w:hAnsi="Calibri" w:cs="Calibri"/>
          <w:sz w:val="22"/>
          <w:szCs w:val="22"/>
        </w:rPr>
        <w:t>v postopku sklenitve pogodbe za javno naročilo »</w:t>
      </w:r>
      <w:r w:rsidR="00831578">
        <w:rPr>
          <w:rFonts w:ascii="Calibri" w:hAnsi="Calibri" w:cs="Calibri"/>
          <w:b/>
          <w:sz w:val="22"/>
          <w:szCs w:val="22"/>
          <w:u w:val="single"/>
        </w:rPr>
        <w:t>DOBAVA RAZNIH ROKAVIC, ZAŠČITNIH PLAŠČEV, PREDPASNIKOV</w:t>
      </w:r>
      <w:r w:rsidR="00831578" w:rsidRPr="00F5684F">
        <w:rPr>
          <w:rFonts w:ascii="Calibri" w:hAnsi="Calibri" w:cs="Calibri"/>
          <w:b/>
          <w:sz w:val="22"/>
          <w:szCs w:val="22"/>
          <w:u w:val="single"/>
        </w:rPr>
        <w:t>,</w:t>
      </w:r>
      <w:r w:rsidR="00831578" w:rsidRPr="00F5684F">
        <w:rPr>
          <w:rFonts w:ascii="Calibri" w:hAnsi="Calibri" w:cs="Calibri"/>
          <w:sz w:val="22"/>
          <w:szCs w:val="22"/>
        </w:rPr>
        <w:t xml:space="preserve"> </w:t>
      </w:r>
    </w:p>
    <w:p w14:paraId="50A7797A" w14:textId="77777777" w:rsidR="0042134E" w:rsidRPr="00F5684F" w:rsidRDefault="0042134E" w:rsidP="0042134E">
      <w:pPr>
        <w:jc w:val="both"/>
        <w:rPr>
          <w:rFonts w:ascii="Calibri" w:hAnsi="Calibri" w:cs="Calibri"/>
          <w:sz w:val="22"/>
          <w:szCs w:val="22"/>
        </w:rPr>
      </w:pPr>
      <w:r w:rsidRPr="00F5684F">
        <w:rPr>
          <w:rFonts w:ascii="Calibri" w:hAnsi="Calibri" w:cs="Calibri"/>
          <w:sz w:val="22"/>
          <w:szCs w:val="22"/>
        </w:rPr>
        <w:t xml:space="preserve">«, naročniku </w:t>
      </w:r>
      <w:r w:rsidRPr="00F5684F">
        <w:rPr>
          <w:rFonts w:ascii="Calibri" w:hAnsi="Calibri" w:cs="Calibri"/>
          <w:b/>
          <w:sz w:val="22"/>
          <w:szCs w:val="22"/>
        </w:rPr>
        <w:t>Splošna bolnišnica Celje</w:t>
      </w:r>
      <w:r w:rsidRPr="00F5684F">
        <w:rPr>
          <w:rFonts w:ascii="Calibri" w:hAnsi="Calibri" w:cs="Calibri"/>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43EC2FA9" w14:textId="77777777" w:rsidR="0042134E" w:rsidRPr="00F5684F" w:rsidRDefault="0042134E" w:rsidP="0042134E">
      <w:pPr>
        <w:rPr>
          <w:rFonts w:ascii="Calibri" w:hAnsi="Calibri" w:cs="Calibri"/>
          <w:sz w:val="22"/>
          <w:szCs w:val="22"/>
        </w:rPr>
      </w:pPr>
    </w:p>
    <w:p w14:paraId="56ED4747" w14:textId="77777777" w:rsidR="0042134E" w:rsidRPr="00F5684F" w:rsidRDefault="0042134E" w:rsidP="0042134E">
      <w:pPr>
        <w:rPr>
          <w:rFonts w:ascii="Calibri" w:hAnsi="Calibri" w:cs="Calibri"/>
          <w:b/>
          <w:sz w:val="22"/>
          <w:szCs w:val="22"/>
        </w:rPr>
      </w:pPr>
      <w:r w:rsidRPr="00F5684F">
        <w:rPr>
          <w:rFonts w:ascii="Calibri" w:hAnsi="Calibri" w:cs="Calibri"/>
          <w:b/>
          <w:sz w:val="22"/>
          <w:szCs w:val="22"/>
        </w:rPr>
        <w:t xml:space="preserve">Izjavljam, da je lastniška struktura ponudnika naslednja </w:t>
      </w:r>
      <w:r w:rsidRPr="00F5684F">
        <w:rPr>
          <w:rFonts w:ascii="Calibri" w:hAnsi="Calibri" w:cs="Calibri"/>
          <w:i/>
          <w:sz w:val="22"/>
          <w:szCs w:val="22"/>
        </w:rPr>
        <w:t>(podatke lahko podate tudi v prilogi)</w:t>
      </w:r>
      <w:r w:rsidRPr="00F5684F">
        <w:rPr>
          <w:rFonts w:ascii="Calibri" w:hAnsi="Calibri" w:cs="Calibri"/>
          <w:b/>
          <w:sz w:val="22"/>
          <w:szCs w:val="22"/>
        </w:rPr>
        <w:t>:</w:t>
      </w:r>
    </w:p>
    <w:p w14:paraId="67D4434F" w14:textId="77777777" w:rsidR="0042134E" w:rsidRPr="00F5684F" w:rsidRDefault="0042134E" w:rsidP="0042134E">
      <w:pPr>
        <w:rPr>
          <w:rFonts w:ascii="Calibri" w:hAnsi="Calibri" w:cs="Calibri"/>
          <w:sz w:val="22"/>
          <w:szCs w:val="22"/>
        </w:rPr>
      </w:pPr>
    </w:p>
    <w:p w14:paraId="552729B4" w14:textId="77777777" w:rsidR="0042134E" w:rsidRPr="00F5684F" w:rsidRDefault="0042134E" w:rsidP="002B7C41">
      <w:pPr>
        <w:pStyle w:val="Odstavekseznama"/>
        <w:numPr>
          <w:ilvl w:val="0"/>
          <w:numId w:val="4"/>
        </w:numPr>
        <w:spacing w:line="276" w:lineRule="auto"/>
        <w:contextualSpacing/>
        <w:rPr>
          <w:rFonts w:ascii="Calibri" w:hAnsi="Calibri" w:cs="Calibri"/>
          <w:sz w:val="22"/>
          <w:szCs w:val="22"/>
        </w:rPr>
      </w:pPr>
      <w:r w:rsidRPr="00F5684F">
        <w:rPr>
          <w:rFonts w:ascii="Calibri" w:hAnsi="Calibri" w:cs="Calibri"/>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2134E" w:rsidRPr="00F5684F" w14:paraId="526B2B27"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5A77CFD5"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Ime in priimek/</w:t>
            </w:r>
          </w:p>
          <w:p w14:paraId="416CF85E"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C810DC3"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Naslov prebivališča/</w:t>
            </w:r>
          </w:p>
          <w:p w14:paraId="4DF99CA0"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7BFA7519"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Delež lastništva ponudnika</w:t>
            </w:r>
          </w:p>
        </w:tc>
      </w:tr>
      <w:tr w:rsidR="0042134E" w:rsidRPr="00F5684F" w14:paraId="4C803B71" w14:textId="77777777" w:rsidTr="002A170B">
        <w:tc>
          <w:tcPr>
            <w:tcW w:w="2303" w:type="dxa"/>
            <w:tcBorders>
              <w:top w:val="single" w:sz="4" w:space="0" w:color="auto"/>
              <w:left w:val="single" w:sz="4" w:space="0" w:color="auto"/>
              <w:bottom w:val="single" w:sz="4" w:space="0" w:color="auto"/>
              <w:right w:val="single" w:sz="4" w:space="0" w:color="auto"/>
            </w:tcBorders>
          </w:tcPr>
          <w:p w14:paraId="746366BC" w14:textId="77777777" w:rsidR="0042134E" w:rsidRPr="00F5684F" w:rsidRDefault="0042134E" w:rsidP="002A170B">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46925E5" w14:textId="77777777" w:rsidR="0042134E" w:rsidRPr="00F5684F" w:rsidRDefault="0042134E" w:rsidP="002A170B">
            <w:pPr>
              <w:rPr>
                <w:rFonts w:ascii="Calibri"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0DF95BC" w14:textId="77777777" w:rsidR="0042134E" w:rsidRPr="00F5684F" w:rsidRDefault="0042134E" w:rsidP="002A170B">
            <w:pPr>
              <w:rPr>
                <w:rFonts w:ascii="Calibri" w:hAnsi="Calibri" w:cs="Calibri"/>
                <w:sz w:val="22"/>
                <w:szCs w:val="22"/>
                <w:lang w:eastAsia="en-US"/>
              </w:rPr>
            </w:pPr>
          </w:p>
        </w:tc>
      </w:tr>
      <w:tr w:rsidR="0042134E" w:rsidRPr="00F5684F" w14:paraId="6D75B46A" w14:textId="77777777" w:rsidTr="002A170B">
        <w:tc>
          <w:tcPr>
            <w:tcW w:w="2303" w:type="dxa"/>
            <w:tcBorders>
              <w:top w:val="single" w:sz="4" w:space="0" w:color="auto"/>
              <w:left w:val="single" w:sz="4" w:space="0" w:color="auto"/>
              <w:bottom w:val="single" w:sz="4" w:space="0" w:color="auto"/>
              <w:right w:val="single" w:sz="4" w:space="0" w:color="auto"/>
            </w:tcBorders>
          </w:tcPr>
          <w:p w14:paraId="6E75387D" w14:textId="77777777" w:rsidR="0042134E" w:rsidRPr="00F5684F" w:rsidRDefault="0042134E" w:rsidP="002A170B">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204F678" w14:textId="77777777" w:rsidR="0042134E" w:rsidRPr="00F5684F" w:rsidRDefault="0042134E" w:rsidP="002A170B">
            <w:pPr>
              <w:rPr>
                <w:rFonts w:ascii="Calibri"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370122A" w14:textId="77777777" w:rsidR="0042134E" w:rsidRPr="00F5684F" w:rsidRDefault="0042134E" w:rsidP="002A170B">
            <w:pPr>
              <w:rPr>
                <w:rFonts w:ascii="Calibri" w:hAnsi="Calibri" w:cs="Calibri"/>
                <w:sz w:val="22"/>
                <w:szCs w:val="22"/>
                <w:lang w:eastAsia="en-US"/>
              </w:rPr>
            </w:pPr>
          </w:p>
        </w:tc>
      </w:tr>
      <w:tr w:rsidR="0042134E" w:rsidRPr="00F5684F" w14:paraId="635D7632" w14:textId="77777777" w:rsidTr="002A170B">
        <w:tc>
          <w:tcPr>
            <w:tcW w:w="2303" w:type="dxa"/>
            <w:tcBorders>
              <w:top w:val="single" w:sz="4" w:space="0" w:color="auto"/>
              <w:left w:val="single" w:sz="4" w:space="0" w:color="auto"/>
              <w:bottom w:val="single" w:sz="4" w:space="0" w:color="auto"/>
              <w:right w:val="single" w:sz="4" w:space="0" w:color="auto"/>
            </w:tcBorders>
          </w:tcPr>
          <w:p w14:paraId="57973A92" w14:textId="77777777" w:rsidR="0042134E" w:rsidRPr="00F5684F" w:rsidRDefault="0042134E" w:rsidP="002A170B">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FAEDAD0" w14:textId="77777777" w:rsidR="0042134E" w:rsidRPr="00F5684F" w:rsidRDefault="0042134E" w:rsidP="002A170B">
            <w:pPr>
              <w:rPr>
                <w:rFonts w:ascii="Calibri"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520D4D5B" w14:textId="77777777" w:rsidR="0042134E" w:rsidRPr="00F5684F" w:rsidRDefault="0042134E" w:rsidP="002A170B">
            <w:pPr>
              <w:rPr>
                <w:rFonts w:ascii="Calibri" w:hAnsi="Calibri" w:cs="Calibri"/>
                <w:sz w:val="22"/>
                <w:szCs w:val="22"/>
                <w:lang w:eastAsia="en-US"/>
              </w:rPr>
            </w:pPr>
          </w:p>
        </w:tc>
      </w:tr>
    </w:tbl>
    <w:p w14:paraId="138C49B6" w14:textId="77777777" w:rsidR="0042134E" w:rsidRPr="00F5684F" w:rsidRDefault="0042134E" w:rsidP="0042134E">
      <w:pPr>
        <w:rPr>
          <w:rFonts w:ascii="Calibri" w:hAnsi="Calibri" w:cs="Calibri"/>
          <w:sz w:val="22"/>
          <w:szCs w:val="22"/>
          <w:lang w:eastAsia="en-US"/>
        </w:rPr>
      </w:pPr>
    </w:p>
    <w:p w14:paraId="07F49407" w14:textId="77777777" w:rsidR="0042134E" w:rsidRPr="00F5684F" w:rsidRDefault="0042134E" w:rsidP="002B7C41">
      <w:pPr>
        <w:pStyle w:val="Odstavekseznama"/>
        <w:numPr>
          <w:ilvl w:val="0"/>
          <w:numId w:val="4"/>
        </w:numPr>
        <w:spacing w:line="276" w:lineRule="auto"/>
        <w:contextualSpacing/>
        <w:rPr>
          <w:rFonts w:ascii="Calibri" w:hAnsi="Calibri" w:cs="Calibri"/>
          <w:sz w:val="22"/>
          <w:szCs w:val="22"/>
        </w:rPr>
      </w:pPr>
      <w:r w:rsidRPr="00F5684F">
        <w:rPr>
          <w:rFonts w:ascii="Calibri" w:hAnsi="Calibri" w:cs="Calibri"/>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9"/>
        <w:gridCol w:w="2106"/>
      </w:tblGrid>
      <w:tr w:rsidR="0042134E" w:rsidRPr="00F5684F" w14:paraId="7FB59143"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4CDF79E7"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Ime in priimek/</w:t>
            </w:r>
          </w:p>
          <w:p w14:paraId="345476F3"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7640E90"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Naslov prebivališča/</w:t>
            </w:r>
          </w:p>
          <w:p w14:paraId="448F6C53"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4D3B86F7"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 xml:space="preserve">Delež lastništva ponudnika </w:t>
            </w:r>
          </w:p>
        </w:tc>
      </w:tr>
      <w:tr w:rsidR="0042134E" w:rsidRPr="00F5684F" w14:paraId="2E42A297" w14:textId="77777777" w:rsidTr="002A170B">
        <w:tc>
          <w:tcPr>
            <w:tcW w:w="2303" w:type="dxa"/>
            <w:tcBorders>
              <w:top w:val="single" w:sz="4" w:space="0" w:color="auto"/>
              <w:left w:val="single" w:sz="4" w:space="0" w:color="auto"/>
              <w:bottom w:val="single" w:sz="4" w:space="0" w:color="auto"/>
              <w:right w:val="single" w:sz="4" w:space="0" w:color="auto"/>
            </w:tcBorders>
          </w:tcPr>
          <w:p w14:paraId="7392A7E1" w14:textId="77777777" w:rsidR="0042134E" w:rsidRPr="00F5684F" w:rsidRDefault="0042134E" w:rsidP="002A170B">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C3F5C58" w14:textId="77777777" w:rsidR="0042134E" w:rsidRPr="00F5684F" w:rsidRDefault="0042134E" w:rsidP="002A170B">
            <w:pPr>
              <w:rPr>
                <w:rFonts w:ascii="Calibri" w:hAnsi="Calibri" w:cs="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5C694AF" w14:textId="77777777" w:rsidR="0042134E" w:rsidRPr="00F5684F" w:rsidRDefault="0042134E" w:rsidP="002A170B">
            <w:pPr>
              <w:rPr>
                <w:rFonts w:ascii="Calibri" w:hAnsi="Calibri" w:cs="Calibri"/>
                <w:sz w:val="22"/>
                <w:szCs w:val="22"/>
              </w:rPr>
            </w:pPr>
          </w:p>
        </w:tc>
      </w:tr>
      <w:tr w:rsidR="0042134E" w:rsidRPr="00F5684F" w14:paraId="1AE0B719" w14:textId="77777777" w:rsidTr="002A170B">
        <w:tc>
          <w:tcPr>
            <w:tcW w:w="2303" w:type="dxa"/>
            <w:tcBorders>
              <w:top w:val="single" w:sz="4" w:space="0" w:color="auto"/>
              <w:left w:val="single" w:sz="4" w:space="0" w:color="auto"/>
              <w:bottom w:val="single" w:sz="4" w:space="0" w:color="auto"/>
              <w:right w:val="single" w:sz="4" w:space="0" w:color="auto"/>
            </w:tcBorders>
          </w:tcPr>
          <w:p w14:paraId="4D644A5B" w14:textId="77777777" w:rsidR="0042134E" w:rsidRPr="00F5684F" w:rsidRDefault="0042134E" w:rsidP="002A170B">
            <w:pPr>
              <w:rPr>
                <w:rFonts w:ascii="Calibri" w:hAnsi="Calibri" w:cs="Calibr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B85542F" w14:textId="77777777" w:rsidR="0042134E" w:rsidRPr="00F5684F" w:rsidRDefault="0042134E" w:rsidP="002A170B">
            <w:pPr>
              <w:rPr>
                <w:rFonts w:ascii="Calibri" w:hAnsi="Calibri" w:cs="Calibr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4FB61B8" w14:textId="77777777" w:rsidR="0042134E" w:rsidRPr="00F5684F" w:rsidRDefault="0042134E" w:rsidP="002A170B">
            <w:pPr>
              <w:rPr>
                <w:rFonts w:ascii="Calibri" w:hAnsi="Calibri" w:cs="Calibri"/>
                <w:sz w:val="22"/>
                <w:szCs w:val="22"/>
              </w:rPr>
            </w:pPr>
          </w:p>
        </w:tc>
      </w:tr>
    </w:tbl>
    <w:p w14:paraId="39DCF919" w14:textId="77777777" w:rsidR="0042134E" w:rsidRPr="00F5684F" w:rsidRDefault="0042134E" w:rsidP="0042134E">
      <w:pPr>
        <w:rPr>
          <w:rFonts w:ascii="Calibri" w:hAnsi="Calibri" w:cs="Calibri"/>
          <w:sz w:val="22"/>
          <w:szCs w:val="22"/>
          <w:lang w:eastAsia="en-US"/>
        </w:rPr>
      </w:pPr>
    </w:p>
    <w:p w14:paraId="6D4D04B4" w14:textId="77777777" w:rsidR="0042134E" w:rsidRPr="00F5684F" w:rsidRDefault="0042134E" w:rsidP="002B7C41">
      <w:pPr>
        <w:pStyle w:val="Odstavekseznama"/>
        <w:numPr>
          <w:ilvl w:val="0"/>
          <w:numId w:val="4"/>
        </w:numPr>
        <w:spacing w:line="276" w:lineRule="auto"/>
        <w:contextualSpacing/>
        <w:rPr>
          <w:rFonts w:ascii="Calibri" w:hAnsi="Calibri" w:cs="Calibri"/>
          <w:sz w:val="22"/>
          <w:szCs w:val="22"/>
        </w:rPr>
      </w:pPr>
      <w:r w:rsidRPr="00F5684F">
        <w:rPr>
          <w:rFonts w:ascii="Calibri" w:hAnsi="Calibri" w:cs="Calibri"/>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42134E" w:rsidRPr="00F5684F" w14:paraId="1F6B3824" w14:textId="77777777" w:rsidTr="002A170B">
        <w:tc>
          <w:tcPr>
            <w:tcW w:w="3936" w:type="dxa"/>
            <w:tcBorders>
              <w:top w:val="single" w:sz="4" w:space="0" w:color="auto"/>
              <w:left w:val="single" w:sz="4" w:space="0" w:color="auto"/>
              <w:bottom w:val="single" w:sz="4" w:space="0" w:color="auto"/>
              <w:right w:val="single" w:sz="4" w:space="0" w:color="auto"/>
            </w:tcBorders>
            <w:hideMark/>
          </w:tcPr>
          <w:p w14:paraId="3EBA5850"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0DDAD6B3" w14:textId="77777777" w:rsidR="0042134E" w:rsidRPr="00F5684F" w:rsidRDefault="0042134E" w:rsidP="002A170B">
            <w:pPr>
              <w:rPr>
                <w:rFonts w:ascii="Calibri" w:hAnsi="Calibri" w:cs="Calibri"/>
                <w:b/>
                <w:sz w:val="22"/>
                <w:szCs w:val="22"/>
                <w:lang w:eastAsia="en-US"/>
              </w:rPr>
            </w:pPr>
            <w:r w:rsidRPr="00F5684F">
              <w:rPr>
                <w:rFonts w:ascii="Calibri" w:hAnsi="Calibri" w:cs="Calibri"/>
                <w:b/>
                <w:sz w:val="22"/>
                <w:szCs w:val="22"/>
              </w:rPr>
              <w:t>Sedež pravne osebe</w:t>
            </w:r>
          </w:p>
        </w:tc>
      </w:tr>
      <w:tr w:rsidR="0042134E" w:rsidRPr="00F5684F" w14:paraId="22EDA8AA" w14:textId="77777777" w:rsidTr="002A170B">
        <w:tc>
          <w:tcPr>
            <w:tcW w:w="3936" w:type="dxa"/>
            <w:tcBorders>
              <w:top w:val="single" w:sz="4" w:space="0" w:color="auto"/>
              <w:left w:val="single" w:sz="4" w:space="0" w:color="auto"/>
              <w:bottom w:val="single" w:sz="4" w:space="0" w:color="auto"/>
              <w:right w:val="single" w:sz="4" w:space="0" w:color="auto"/>
            </w:tcBorders>
          </w:tcPr>
          <w:p w14:paraId="6F558FDF" w14:textId="77777777" w:rsidR="0042134E" w:rsidRPr="00F5684F" w:rsidRDefault="0042134E" w:rsidP="002A170B">
            <w:pPr>
              <w:rPr>
                <w:rFonts w:ascii="Calibri" w:hAnsi="Calibri" w:cs="Calibr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07D5333" w14:textId="77777777" w:rsidR="0042134E" w:rsidRPr="00F5684F" w:rsidRDefault="0042134E" w:rsidP="002A170B">
            <w:pPr>
              <w:rPr>
                <w:rFonts w:ascii="Calibri" w:hAnsi="Calibri" w:cs="Calibri"/>
                <w:sz w:val="22"/>
                <w:szCs w:val="22"/>
              </w:rPr>
            </w:pPr>
          </w:p>
        </w:tc>
      </w:tr>
      <w:tr w:rsidR="0042134E" w:rsidRPr="00F5684F" w14:paraId="739AAF5B" w14:textId="77777777" w:rsidTr="002A170B">
        <w:tc>
          <w:tcPr>
            <w:tcW w:w="3936" w:type="dxa"/>
            <w:tcBorders>
              <w:top w:val="single" w:sz="4" w:space="0" w:color="auto"/>
              <w:left w:val="single" w:sz="4" w:space="0" w:color="auto"/>
              <w:bottom w:val="single" w:sz="4" w:space="0" w:color="auto"/>
              <w:right w:val="single" w:sz="4" w:space="0" w:color="auto"/>
            </w:tcBorders>
          </w:tcPr>
          <w:p w14:paraId="126C5322" w14:textId="77777777" w:rsidR="0042134E" w:rsidRPr="00F5684F" w:rsidRDefault="0042134E" w:rsidP="002A170B">
            <w:pPr>
              <w:rPr>
                <w:rFonts w:ascii="Calibri" w:hAnsi="Calibri" w:cs="Calibr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60BDFCDE" w14:textId="77777777" w:rsidR="0042134E" w:rsidRPr="00F5684F" w:rsidRDefault="0042134E" w:rsidP="002A170B">
            <w:pPr>
              <w:rPr>
                <w:rFonts w:ascii="Calibri" w:hAnsi="Calibri" w:cs="Calibri"/>
                <w:sz w:val="22"/>
                <w:szCs w:val="22"/>
              </w:rPr>
            </w:pPr>
          </w:p>
        </w:tc>
      </w:tr>
    </w:tbl>
    <w:p w14:paraId="104626AE" w14:textId="77777777" w:rsidR="0042134E" w:rsidRPr="00F5684F" w:rsidRDefault="0042134E" w:rsidP="0042134E">
      <w:pPr>
        <w:rPr>
          <w:rFonts w:ascii="Calibri" w:hAnsi="Calibri" w:cs="Calibri"/>
          <w:sz w:val="22"/>
          <w:szCs w:val="22"/>
          <w:lang w:eastAsia="en-US"/>
        </w:rPr>
      </w:pPr>
    </w:p>
    <w:p w14:paraId="6E4694FC" w14:textId="77777777" w:rsidR="0042134E" w:rsidRPr="00F5684F" w:rsidRDefault="0042134E" w:rsidP="0042134E">
      <w:pPr>
        <w:rPr>
          <w:rFonts w:ascii="Calibri" w:hAnsi="Calibri" w:cs="Calibri"/>
          <w:sz w:val="22"/>
          <w:szCs w:val="22"/>
        </w:rPr>
      </w:pPr>
      <w:r w:rsidRPr="00F5684F">
        <w:rPr>
          <w:rFonts w:ascii="Calibri" w:hAnsi="Calibri" w:cs="Calibri"/>
          <w:sz w:val="22"/>
          <w:szCs w:val="22"/>
        </w:rPr>
        <w:t>S podpisom jamčim za točnost in resničnost podatkov ter se zavedam, da je pogodba v primeru lažne izjave ali neresničnih podatkov o dejstvih v izjavi, nična.</w:t>
      </w:r>
    </w:p>
    <w:p w14:paraId="24CE7518" w14:textId="77777777" w:rsidR="0042134E" w:rsidRPr="00F5684F" w:rsidRDefault="0042134E" w:rsidP="0042134E">
      <w:pPr>
        <w:pStyle w:val="Odstavekseznama"/>
        <w:ind w:left="360"/>
        <w:rPr>
          <w:rFonts w:ascii="Calibri" w:hAnsi="Calibri" w:cs="Calibri"/>
          <w:sz w:val="22"/>
          <w:szCs w:val="22"/>
        </w:rPr>
      </w:pPr>
    </w:p>
    <w:p w14:paraId="1F6EE2C7" w14:textId="77777777" w:rsidR="0042134E" w:rsidRPr="00F5684F" w:rsidRDefault="0042134E" w:rsidP="0042134E">
      <w:pPr>
        <w:rPr>
          <w:rFonts w:ascii="Calibri" w:hAnsi="Calibri" w:cs="Calibri"/>
          <w:sz w:val="22"/>
          <w:szCs w:val="22"/>
        </w:rPr>
      </w:pPr>
      <w:r w:rsidRPr="00F5684F">
        <w:rPr>
          <w:rFonts w:ascii="Calibri" w:hAnsi="Calibri" w:cs="Calibri"/>
          <w:sz w:val="22"/>
          <w:szCs w:val="22"/>
        </w:rPr>
        <w:t>Seznanjeni smo, da je naročnik dolžan to izjavo oziroma podatke na njeno zahtevo predložiti Komisiji za preprečevanje korupcije.</w:t>
      </w:r>
    </w:p>
    <w:p w14:paraId="7BFEA396" w14:textId="77777777" w:rsidR="0042134E" w:rsidRPr="00F5684F" w:rsidRDefault="0042134E" w:rsidP="0042134E">
      <w:pPr>
        <w:spacing w:line="360" w:lineRule="auto"/>
        <w:jc w:val="both"/>
        <w:rPr>
          <w:rFonts w:ascii="Calibri" w:hAnsi="Calibri" w:cs="Calibri"/>
          <w:sz w:val="22"/>
          <w:szCs w:val="22"/>
        </w:rPr>
      </w:pPr>
    </w:p>
    <w:p w14:paraId="72D6B3A4" w14:textId="77777777" w:rsidR="0042134E" w:rsidRPr="00F5684F" w:rsidRDefault="0042134E" w:rsidP="0042134E">
      <w:pPr>
        <w:spacing w:line="360" w:lineRule="auto"/>
        <w:jc w:val="both"/>
        <w:rPr>
          <w:rFonts w:ascii="Calibri" w:hAnsi="Calibri" w:cs="Calibri"/>
          <w:sz w:val="22"/>
          <w:szCs w:val="22"/>
        </w:rPr>
      </w:pPr>
      <w:r w:rsidRPr="00F5684F">
        <w:rPr>
          <w:rFonts w:ascii="Calibri" w:hAnsi="Calibri" w:cs="Calibri"/>
          <w:sz w:val="22"/>
          <w:szCs w:val="22"/>
        </w:rPr>
        <w:t xml:space="preserve">Datum:................................ </w:t>
      </w:r>
      <w:r w:rsidRPr="00F5684F">
        <w:rPr>
          <w:rFonts w:ascii="Calibri" w:hAnsi="Calibri" w:cs="Calibri"/>
          <w:sz w:val="22"/>
          <w:szCs w:val="22"/>
        </w:rPr>
        <w:tab/>
      </w:r>
      <w:r w:rsidRPr="00F5684F">
        <w:rPr>
          <w:rFonts w:ascii="Calibri" w:hAnsi="Calibri" w:cs="Calibri"/>
          <w:sz w:val="22"/>
          <w:szCs w:val="22"/>
        </w:rPr>
        <w:tab/>
        <w:t xml:space="preserve">Žig </w:t>
      </w:r>
      <w:r w:rsidRPr="00F5684F">
        <w:rPr>
          <w:rFonts w:ascii="Calibri" w:hAnsi="Calibri" w:cs="Calibri"/>
          <w:sz w:val="22"/>
          <w:szCs w:val="22"/>
        </w:rPr>
        <w:tab/>
      </w:r>
      <w:r w:rsidRPr="00F5684F">
        <w:rPr>
          <w:rFonts w:ascii="Calibri" w:hAnsi="Calibri" w:cs="Calibri"/>
          <w:sz w:val="22"/>
          <w:szCs w:val="22"/>
        </w:rPr>
        <w:tab/>
        <w:t xml:space="preserve">              </w:t>
      </w:r>
      <w:r w:rsidRPr="00F5684F">
        <w:rPr>
          <w:rFonts w:ascii="Calibri" w:hAnsi="Calibri" w:cs="Calibri"/>
          <w:sz w:val="22"/>
          <w:szCs w:val="22"/>
        </w:rPr>
        <w:tab/>
        <w:t xml:space="preserve"> Podpis odgovorne osebe </w:t>
      </w:r>
    </w:p>
    <w:p w14:paraId="31B6880D" w14:textId="77777777" w:rsidR="004B1852" w:rsidRDefault="0042134E" w:rsidP="004C4C97">
      <w:pPr>
        <w:spacing w:line="360" w:lineRule="auto"/>
        <w:jc w:val="both"/>
        <w:rPr>
          <w:rFonts w:ascii="Calibri" w:hAnsi="Calibri" w:cs="Calibri"/>
          <w:sz w:val="22"/>
          <w:szCs w:val="22"/>
        </w:rPr>
      </w:pPr>
      <w:r w:rsidRPr="00F5684F">
        <w:rPr>
          <w:rFonts w:ascii="Calibri" w:hAnsi="Calibri" w:cs="Calibri"/>
          <w:sz w:val="22"/>
          <w:szCs w:val="22"/>
        </w:rPr>
        <w:t>Kraj:....................................</w:t>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t>.......................................</w:t>
      </w:r>
      <w:r w:rsidR="00862162" w:rsidRPr="00F5684F">
        <w:rPr>
          <w:rFonts w:ascii="Calibri" w:hAnsi="Calibri" w:cs="Calibri"/>
          <w:sz w:val="22"/>
          <w:szCs w:val="22"/>
        </w:rPr>
        <w:t xml:space="preserve">   </w:t>
      </w:r>
    </w:p>
    <w:p w14:paraId="428E1CBC" w14:textId="77777777" w:rsidR="00090AF6" w:rsidRDefault="00090AF6" w:rsidP="004C4C97">
      <w:pPr>
        <w:spacing w:line="360" w:lineRule="auto"/>
        <w:jc w:val="both"/>
        <w:rPr>
          <w:rFonts w:ascii="Calibri" w:hAnsi="Calibri" w:cs="Calibri"/>
          <w:sz w:val="22"/>
          <w:szCs w:val="22"/>
        </w:rPr>
      </w:pPr>
    </w:p>
    <w:p w14:paraId="60F1331C" w14:textId="77777777" w:rsidR="00090AF6" w:rsidRDefault="00090AF6" w:rsidP="004C4C97">
      <w:pPr>
        <w:spacing w:line="360" w:lineRule="auto"/>
        <w:jc w:val="both"/>
        <w:rPr>
          <w:rFonts w:ascii="Calibri" w:hAnsi="Calibri" w:cs="Calibri"/>
          <w:sz w:val="22"/>
          <w:szCs w:val="22"/>
        </w:rPr>
      </w:pPr>
    </w:p>
    <w:p w14:paraId="204298B5" w14:textId="77777777" w:rsidR="00090AF6" w:rsidRDefault="00090AF6" w:rsidP="004C4C97">
      <w:pPr>
        <w:spacing w:line="360" w:lineRule="auto"/>
        <w:jc w:val="both"/>
        <w:rPr>
          <w:rFonts w:ascii="Calibri" w:hAnsi="Calibri" w:cs="Calibri"/>
          <w:sz w:val="22"/>
          <w:szCs w:val="22"/>
        </w:rPr>
      </w:pPr>
    </w:p>
    <w:p w14:paraId="35E921EF" w14:textId="77777777" w:rsidR="00090AF6" w:rsidRDefault="00090AF6" w:rsidP="004C4C97">
      <w:pPr>
        <w:spacing w:line="360" w:lineRule="auto"/>
        <w:jc w:val="both"/>
        <w:rPr>
          <w:rFonts w:ascii="Calibri" w:hAnsi="Calibri" w:cs="Calibri"/>
          <w:sz w:val="22"/>
          <w:szCs w:val="22"/>
        </w:rPr>
      </w:pPr>
    </w:p>
    <w:p w14:paraId="4BC7A0EB" w14:textId="77777777" w:rsidR="00090AF6" w:rsidRDefault="00090AF6" w:rsidP="004C4C97">
      <w:pPr>
        <w:spacing w:line="360" w:lineRule="auto"/>
        <w:jc w:val="both"/>
        <w:rPr>
          <w:rFonts w:ascii="Calibri" w:hAnsi="Calibri" w:cs="Calibri"/>
          <w:sz w:val="22"/>
          <w:szCs w:val="22"/>
        </w:rPr>
      </w:pPr>
    </w:p>
    <w:p w14:paraId="44754212" w14:textId="77777777" w:rsidR="00090AF6" w:rsidRDefault="00090AF6" w:rsidP="00090AF6">
      <w:pPr>
        <w:jc w:val="both"/>
        <w:rPr>
          <w:rFonts w:ascii="Calibri" w:hAnsi="Calibri" w:cs="Calibri"/>
        </w:rPr>
      </w:pPr>
      <w:r>
        <w:rPr>
          <w:rFonts w:ascii="Calibri" w:hAnsi="Calibri" w:cs="Calibri"/>
        </w:rPr>
        <w:lastRenderedPageBreak/>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F5684F">
        <w:rPr>
          <w:rFonts w:ascii="Calibri" w:hAnsi="Calibri" w:cs="Calibri"/>
          <w:b/>
          <w:bCs/>
          <w:color w:val="000000"/>
          <w:sz w:val="22"/>
          <w:szCs w:val="22"/>
        </w:rPr>
        <w:t>OBR-</w:t>
      </w:r>
      <w:r w:rsidR="00452DA5">
        <w:rPr>
          <w:rFonts w:ascii="Calibri" w:hAnsi="Calibri" w:cs="Calibri"/>
          <w:b/>
          <w:bCs/>
          <w:color w:val="000000"/>
          <w:sz w:val="22"/>
          <w:szCs w:val="22"/>
        </w:rPr>
        <w:t>8</w:t>
      </w:r>
    </w:p>
    <w:p w14:paraId="61747930" w14:textId="77777777" w:rsidR="002044A8" w:rsidRDefault="002044A8" w:rsidP="00090AF6">
      <w:pPr>
        <w:jc w:val="both"/>
        <w:rPr>
          <w:rFonts w:ascii="Calibri" w:hAnsi="Calibri" w:cs="Calibri"/>
        </w:rPr>
      </w:pPr>
    </w:p>
    <w:p w14:paraId="4C5A1FAC" w14:textId="77777777" w:rsidR="002044A8" w:rsidRPr="002044A8" w:rsidRDefault="002044A8" w:rsidP="00090AF6">
      <w:pPr>
        <w:jc w:val="both"/>
        <w:rPr>
          <w:rFonts w:ascii="Calibri" w:hAnsi="Calibri" w:cs="Calibri"/>
          <w:b/>
          <w:bCs/>
          <w:sz w:val="22"/>
          <w:szCs w:val="22"/>
        </w:rPr>
      </w:pPr>
      <w:r w:rsidRPr="002044A8">
        <w:rPr>
          <w:rFonts w:ascii="Calibri" w:hAnsi="Calibri" w:cs="Calibri"/>
          <w:b/>
          <w:bCs/>
          <w:sz w:val="22"/>
          <w:szCs w:val="22"/>
        </w:rPr>
        <w:t>IZJAVA PONUDNIKA O IZPOLNJEVANJU TEHNIČNIH IN KADROVSKIH POGOJEV</w:t>
      </w:r>
    </w:p>
    <w:p w14:paraId="387DDF47" w14:textId="77777777" w:rsidR="002044A8" w:rsidRDefault="00090AF6" w:rsidP="002044A8">
      <w:pPr>
        <w:jc w:val="both"/>
        <w:rPr>
          <w:rFonts w:ascii="Calibri" w:hAnsi="Calibri" w:cs="Calibri"/>
        </w:rPr>
      </w:pPr>
      <w:r w:rsidRPr="00090AF6">
        <w:rPr>
          <w:rFonts w:ascii="Calibri" w:hAnsi="Calibri" w:cs="Calibri"/>
        </w:rPr>
        <w:t xml:space="preserve"> </w:t>
      </w:r>
    </w:p>
    <w:p w14:paraId="4FEB7FCF" w14:textId="77777777" w:rsidR="00024A81" w:rsidRPr="00024A81" w:rsidRDefault="00024A81" w:rsidP="00024A81">
      <w:pPr>
        <w:rPr>
          <w:rFonts w:ascii="Calibri" w:eastAsia="Calibri" w:hAnsi="Calibri" w:cs="Calibri"/>
          <w:lang w:eastAsia="en-US"/>
        </w:rPr>
      </w:pPr>
      <w:r w:rsidRPr="00024A81">
        <w:rPr>
          <w:rFonts w:ascii="Calibri" w:eastAsia="Calibri" w:hAnsi="Calibri" w:cs="Calibri"/>
          <w:sz w:val="22"/>
          <w:szCs w:val="22"/>
          <w:lang w:eastAsia="en-US"/>
        </w:rPr>
        <w:t>Ponudnik:</w:t>
      </w:r>
    </w:p>
    <w:p w14:paraId="1892F9F3" w14:textId="77777777" w:rsidR="00024A81" w:rsidRPr="00024A81" w:rsidRDefault="00024A81" w:rsidP="00024A81">
      <w:pPr>
        <w:rPr>
          <w:rFonts w:ascii="Calibri" w:eastAsia="Calibri" w:hAnsi="Calibri" w:cs="Calibri"/>
          <w:sz w:val="22"/>
          <w:szCs w:val="22"/>
          <w:lang w:eastAsia="en-US"/>
        </w:rPr>
      </w:pPr>
    </w:p>
    <w:p w14:paraId="598B9945" w14:textId="77777777" w:rsidR="00024A81" w:rsidRPr="00024A81" w:rsidRDefault="00024A81" w:rsidP="00024A81">
      <w:pPr>
        <w:rPr>
          <w:rFonts w:ascii="Calibri" w:eastAsia="Calibri" w:hAnsi="Calibri" w:cs="Calibri"/>
          <w:sz w:val="22"/>
          <w:szCs w:val="22"/>
          <w:lang w:eastAsia="en-US"/>
        </w:rPr>
      </w:pPr>
      <w:r w:rsidRPr="00024A81">
        <w:rPr>
          <w:rFonts w:ascii="Calibri" w:eastAsia="Calibri" w:hAnsi="Calibri" w:cs="Calibri"/>
          <w:sz w:val="22"/>
          <w:szCs w:val="22"/>
          <w:lang w:eastAsia="en-US"/>
        </w:rPr>
        <w:t>______________________________</w:t>
      </w:r>
    </w:p>
    <w:p w14:paraId="5B83DC88" w14:textId="77777777" w:rsidR="00024A81" w:rsidRPr="00024A81" w:rsidRDefault="00024A81" w:rsidP="00024A81">
      <w:pPr>
        <w:rPr>
          <w:rFonts w:ascii="Calibri" w:eastAsia="Calibri" w:hAnsi="Calibri" w:cs="Calibri"/>
          <w:sz w:val="22"/>
          <w:szCs w:val="22"/>
          <w:lang w:eastAsia="en-US"/>
        </w:rPr>
      </w:pPr>
    </w:p>
    <w:p w14:paraId="6CB03FE5" w14:textId="77777777" w:rsidR="00024A81" w:rsidRPr="00024A81" w:rsidRDefault="00024A81" w:rsidP="00024A81">
      <w:pPr>
        <w:rPr>
          <w:rFonts w:ascii="Calibri" w:eastAsia="Calibri" w:hAnsi="Calibri" w:cs="Calibri"/>
          <w:sz w:val="22"/>
          <w:szCs w:val="22"/>
          <w:lang w:eastAsia="en-US"/>
        </w:rPr>
      </w:pPr>
      <w:r w:rsidRPr="00024A81">
        <w:rPr>
          <w:rFonts w:ascii="Calibri" w:eastAsia="Calibri" w:hAnsi="Calibri" w:cs="Calibri"/>
          <w:sz w:val="22"/>
          <w:szCs w:val="22"/>
          <w:lang w:eastAsia="en-US"/>
        </w:rPr>
        <w:t xml:space="preserve">______________________________ </w:t>
      </w:r>
    </w:p>
    <w:p w14:paraId="40902303" w14:textId="77777777" w:rsidR="00024A81" w:rsidRPr="00024A81" w:rsidRDefault="00024A81" w:rsidP="00024A81">
      <w:pPr>
        <w:rPr>
          <w:rFonts w:ascii="Calibri" w:eastAsia="Calibri" w:hAnsi="Calibri" w:cs="Calibri"/>
          <w:sz w:val="22"/>
          <w:szCs w:val="22"/>
          <w:lang w:eastAsia="en-US"/>
        </w:rPr>
      </w:pPr>
    </w:p>
    <w:p w14:paraId="749BF670" w14:textId="77777777" w:rsidR="00024A81" w:rsidRPr="00024A81" w:rsidRDefault="00024A81" w:rsidP="00024A81">
      <w:pPr>
        <w:rPr>
          <w:rFonts w:ascii="Calibri" w:eastAsia="Calibri" w:hAnsi="Calibri" w:cs="Calibri"/>
          <w:sz w:val="22"/>
          <w:szCs w:val="22"/>
          <w:lang w:eastAsia="en-US"/>
        </w:rPr>
      </w:pPr>
      <w:r w:rsidRPr="00024A81">
        <w:rPr>
          <w:rFonts w:ascii="Calibri" w:eastAsia="Calibri" w:hAnsi="Calibri" w:cs="Calibri"/>
          <w:sz w:val="22"/>
          <w:szCs w:val="22"/>
          <w:lang w:eastAsia="en-US"/>
        </w:rPr>
        <w:t>______________________________</w:t>
      </w:r>
    </w:p>
    <w:p w14:paraId="1E4A2A6A" w14:textId="77777777" w:rsidR="00024A81" w:rsidRPr="00024A81" w:rsidRDefault="00024A81" w:rsidP="00024A81">
      <w:pPr>
        <w:rPr>
          <w:rFonts w:ascii="Calibri" w:eastAsia="Calibri" w:hAnsi="Calibri" w:cs="Calibri"/>
          <w:b/>
          <w:bCs/>
          <w:sz w:val="22"/>
          <w:szCs w:val="22"/>
          <w:lang w:eastAsia="en-US"/>
        </w:rPr>
      </w:pPr>
    </w:p>
    <w:p w14:paraId="1E49E493" w14:textId="77777777" w:rsidR="00024A81" w:rsidRPr="00024A81" w:rsidRDefault="00024A81" w:rsidP="00024A81">
      <w:pPr>
        <w:autoSpaceDE w:val="0"/>
        <w:autoSpaceDN w:val="0"/>
        <w:rPr>
          <w:rFonts w:ascii="Calibri" w:eastAsia="Calibri" w:hAnsi="Calibri" w:cs="Calibri"/>
          <w:b/>
          <w:bCs/>
          <w:sz w:val="22"/>
          <w:szCs w:val="22"/>
          <w:lang w:eastAsia="en-US"/>
        </w:rPr>
      </w:pPr>
      <w:r w:rsidRPr="00024A81">
        <w:rPr>
          <w:rFonts w:ascii="Calibri" w:eastAsia="Calibri" w:hAnsi="Calibri" w:cs="Calibri"/>
          <w:b/>
          <w:bCs/>
          <w:sz w:val="22"/>
          <w:szCs w:val="22"/>
          <w:lang w:eastAsia="en-US"/>
        </w:rPr>
        <w:t xml:space="preserve">Pod kazensko in materialno odgovornostjo izjavljamo, </w:t>
      </w:r>
    </w:p>
    <w:p w14:paraId="13D29A7F" w14:textId="77777777" w:rsidR="00024A81" w:rsidRDefault="00024A81" w:rsidP="00024A81">
      <w:pPr>
        <w:jc w:val="both"/>
        <w:rPr>
          <w:rFonts w:ascii="Calibri" w:hAnsi="Calibri" w:cs="Calibri"/>
        </w:rPr>
      </w:pPr>
    </w:p>
    <w:p w14:paraId="117DAB5E" w14:textId="77777777" w:rsidR="00024A81" w:rsidRDefault="00024A81" w:rsidP="000241D5">
      <w:pPr>
        <w:numPr>
          <w:ilvl w:val="0"/>
          <w:numId w:val="35"/>
        </w:numPr>
        <w:jc w:val="both"/>
        <w:rPr>
          <w:rFonts w:ascii="Calibri" w:hAnsi="Calibri" w:cs="Calibri"/>
          <w:sz w:val="22"/>
          <w:szCs w:val="22"/>
        </w:rPr>
      </w:pPr>
      <w:r>
        <w:rPr>
          <w:rFonts w:ascii="Calibri" w:hAnsi="Calibri" w:cs="Calibri"/>
          <w:sz w:val="22"/>
          <w:szCs w:val="22"/>
        </w:rPr>
        <w:t xml:space="preserve">da </w:t>
      </w:r>
      <w:r w:rsidR="002044A8" w:rsidRPr="002044A8">
        <w:rPr>
          <w:rFonts w:ascii="Calibri" w:hAnsi="Calibri" w:cs="Calibri"/>
          <w:sz w:val="22"/>
          <w:szCs w:val="22"/>
        </w:rPr>
        <w:t xml:space="preserve">zagotavljamo dostavo blaga </w:t>
      </w:r>
      <w:proofErr w:type="spellStart"/>
      <w:r w:rsidR="002044A8" w:rsidRPr="002044A8">
        <w:rPr>
          <w:rFonts w:ascii="Calibri" w:hAnsi="Calibri" w:cs="Calibri"/>
          <w:sz w:val="22"/>
          <w:szCs w:val="22"/>
        </w:rPr>
        <w:t>ddp</w:t>
      </w:r>
      <w:proofErr w:type="spellEnd"/>
      <w:r w:rsidR="002044A8" w:rsidRPr="002044A8">
        <w:rPr>
          <w:rFonts w:ascii="Calibri" w:hAnsi="Calibri" w:cs="Calibri"/>
          <w:sz w:val="22"/>
          <w:szCs w:val="22"/>
        </w:rPr>
        <w:t xml:space="preserve"> Splošna bolnišnica Celje, razloženo Lekarna naročnika</w:t>
      </w:r>
      <w:r w:rsidR="000966EC">
        <w:rPr>
          <w:rFonts w:ascii="Calibri" w:hAnsi="Calibri" w:cs="Calibri"/>
          <w:sz w:val="22"/>
          <w:szCs w:val="22"/>
        </w:rPr>
        <w:t xml:space="preserve"> </w:t>
      </w:r>
      <w:r w:rsidR="002044A8" w:rsidRPr="002044A8">
        <w:rPr>
          <w:rFonts w:ascii="Calibri" w:hAnsi="Calibri" w:cs="Calibri"/>
          <w:sz w:val="22"/>
          <w:szCs w:val="22"/>
        </w:rPr>
        <w:t xml:space="preserve">(v </w:t>
      </w:r>
      <w:r>
        <w:rPr>
          <w:rFonts w:ascii="Calibri" w:hAnsi="Calibri" w:cs="Calibri"/>
          <w:sz w:val="22"/>
          <w:szCs w:val="22"/>
        </w:rPr>
        <w:t xml:space="preserve"> </w:t>
      </w:r>
    </w:p>
    <w:p w14:paraId="1D23F597" w14:textId="77777777" w:rsidR="00024A81" w:rsidRDefault="002044A8" w:rsidP="00E27E63">
      <w:pPr>
        <w:ind w:left="720"/>
        <w:jc w:val="both"/>
        <w:rPr>
          <w:rFonts w:ascii="Calibri" w:hAnsi="Calibri" w:cs="Calibri"/>
          <w:sz w:val="22"/>
          <w:szCs w:val="22"/>
        </w:rPr>
      </w:pPr>
      <w:r w:rsidRPr="002044A8">
        <w:rPr>
          <w:rFonts w:ascii="Calibri" w:hAnsi="Calibri" w:cs="Calibri"/>
          <w:sz w:val="22"/>
          <w:szCs w:val="22"/>
        </w:rPr>
        <w:t>delovnem času naročnika od ponedeljka do petka)</w:t>
      </w:r>
      <w:r w:rsidR="00024A81">
        <w:rPr>
          <w:rFonts w:ascii="Calibri" w:hAnsi="Calibri" w:cs="Calibri"/>
          <w:sz w:val="22"/>
          <w:szCs w:val="22"/>
        </w:rPr>
        <w:t xml:space="preserve">, </w:t>
      </w:r>
    </w:p>
    <w:p w14:paraId="07915D6D" w14:textId="77777777" w:rsidR="00024A81" w:rsidRDefault="00024A81" w:rsidP="002044A8">
      <w:pPr>
        <w:jc w:val="both"/>
        <w:rPr>
          <w:rFonts w:ascii="Calibri" w:hAnsi="Calibri" w:cs="Calibri"/>
          <w:sz w:val="22"/>
          <w:szCs w:val="22"/>
        </w:rPr>
      </w:pPr>
    </w:p>
    <w:p w14:paraId="6EB9E195" w14:textId="77777777" w:rsidR="00024A81" w:rsidRDefault="00024A81" w:rsidP="000241D5">
      <w:pPr>
        <w:numPr>
          <w:ilvl w:val="0"/>
          <w:numId w:val="35"/>
        </w:numPr>
        <w:jc w:val="both"/>
        <w:rPr>
          <w:rFonts w:ascii="Calibri" w:hAnsi="Calibri" w:cs="Calibri"/>
          <w:sz w:val="22"/>
          <w:szCs w:val="22"/>
        </w:rPr>
      </w:pPr>
      <w:r>
        <w:rPr>
          <w:rFonts w:ascii="Calibri" w:hAnsi="Calibri" w:cs="Calibri"/>
          <w:sz w:val="22"/>
          <w:szCs w:val="22"/>
        </w:rPr>
        <w:t xml:space="preserve">da bomo zagotovili </w:t>
      </w:r>
      <w:r w:rsidR="002044A8" w:rsidRPr="002044A8">
        <w:rPr>
          <w:rFonts w:ascii="Calibri" w:hAnsi="Calibri" w:cs="Calibri"/>
          <w:sz w:val="22"/>
          <w:szCs w:val="22"/>
        </w:rPr>
        <w:t xml:space="preserve"> dobavo celotne količine najkasneje 10 dni po podpisu pogodbe</w:t>
      </w:r>
      <w:r>
        <w:rPr>
          <w:rFonts w:ascii="Calibri" w:hAnsi="Calibri" w:cs="Calibri"/>
          <w:sz w:val="22"/>
          <w:szCs w:val="22"/>
        </w:rPr>
        <w:t>,</w:t>
      </w:r>
    </w:p>
    <w:p w14:paraId="6C0FF9CD" w14:textId="77777777" w:rsidR="002044A8" w:rsidRPr="002044A8" w:rsidRDefault="002044A8" w:rsidP="00452DA5">
      <w:pPr>
        <w:jc w:val="both"/>
        <w:rPr>
          <w:rFonts w:ascii="Calibri" w:hAnsi="Calibri" w:cs="Calibri"/>
          <w:sz w:val="22"/>
          <w:szCs w:val="22"/>
        </w:rPr>
      </w:pPr>
    </w:p>
    <w:p w14:paraId="3BEF243C" w14:textId="2A56AF55" w:rsidR="002044A8" w:rsidRDefault="00C73473" w:rsidP="000241D5">
      <w:pPr>
        <w:numPr>
          <w:ilvl w:val="0"/>
          <w:numId w:val="35"/>
        </w:numPr>
        <w:jc w:val="both"/>
        <w:rPr>
          <w:rFonts w:ascii="Calibri" w:hAnsi="Calibri" w:cs="Calibri"/>
          <w:sz w:val="22"/>
          <w:szCs w:val="22"/>
        </w:rPr>
      </w:pPr>
      <w:r>
        <w:rPr>
          <w:rFonts w:ascii="Calibri" w:hAnsi="Calibri" w:cs="Calibri"/>
          <w:sz w:val="22"/>
          <w:szCs w:val="22"/>
        </w:rPr>
        <w:t>d</w:t>
      </w:r>
      <w:r w:rsidR="002044A8" w:rsidRPr="002044A8">
        <w:rPr>
          <w:rFonts w:ascii="Calibri" w:hAnsi="Calibri" w:cs="Calibri"/>
          <w:sz w:val="22"/>
          <w:szCs w:val="22"/>
        </w:rPr>
        <w:t>a ponuja</w:t>
      </w:r>
      <w:r w:rsidR="00024A81">
        <w:rPr>
          <w:rFonts w:ascii="Calibri" w:hAnsi="Calibri" w:cs="Calibri"/>
          <w:sz w:val="22"/>
          <w:szCs w:val="22"/>
        </w:rPr>
        <w:t>mo</w:t>
      </w:r>
      <w:r w:rsidR="002044A8" w:rsidRPr="002044A8">
        <w:rPr>
          <w:rFonts w:ascii="Calibri" w:hAnsi="Calibri" w:cs="Calibri"/>
          <w:sz w:val="22"/>
          <w:szCs w:val="22"/>
        </w:rPr>
        <w:t xml:space="preserve"> blago, ki ustreza vsem tehničnim in kakovostnim zahtevam naročnika, opredeljenih v  </w:t>
      </w:r>
      <w:r w:rsidR="005B1363">
        <w:rPr>
          <w:rFonts w:ascii="Calibri" w:hAnsi="Calibri" w:cs="Calibri"/>
          <w:sz w:val="22"/>
          <w:szCs w:val="22"/>
        </w:rPr>
        <w:t>Predračunu.</w:t>
      </w:r>
    </w:p>
    <w:p w14:paraId="604DE7E3" w14:textId="77777777" w:rsidR="002044A8" w:rsidRPr="002044A8" w:rsidRDefault="002044A8" w:rsidP="002044A8">
      <w:pPr>
        <w:jc w:val="both"/>
        <w:rPr>
          <w:rFonts w:ascii="Calibri" w:hAnsi="Calibri" w:cs="Calibri"/>
          <w:sz w:val="22"/>
          <w:szCs w:val="22"/>
        </w:rPr>
      </w:pPr>
    </w:p>
    <w:p w14:paraId="27C5E45B" w14:textId="77777777" w:rsidR="002044A8" w:rsidRDefault="00C73473" w:rsidP="000241D5">
      <w:pPr>
        <w:numPr>
          <w:ilvl w:val="0"/>
          <w:numId w:val="35"/>
        </w:numPr>
        <w:jc w:val="both"/>
        <w:rPr>
          <w:rFonts w:ascii="Calibri" w:hAnsi="Calibri" w:cs="Calibri"/>
          <w:sz w:val="22"/>
          <w:szCs w:val="22"/>
        </w:rPr>
      </w:pPr>
      <w:r>
        <w:rPr>
          <w:rFonts w:ascii="Calibri" w:hAnsi="Calibri" w:cs="Calibri"/>
          <w:sz w:val="22"/>
          <w:szCs w:val="22"/>
        </w:rPr>
        <w:t>d</w:t>
      </w:r>
      <w:r w:rsidR="002044A8" w:rsidRPr="002044A8">
        <w:rPr>
          <w:rFonts w:ascii="Calibri" w:hAnsi="Calibri" w:cs="Calibri"/>
          <w:sz w:val="22"/>
          <w:szCs w:val="22"/>
        </w:rPr>
        <w:t>a zagot</w:t>
      </w:r>
      <w:r>
        <w:rPr>
          <w:rFonts w:ascii="Calibri" w:hAnsi="Calibri" w:cs="Calibri"/>
          <w:sz w:val="22"/>
          <w:szCs w:val="22"/>
        </w:rPr>
        <w:t>avljamo</w:t>
      </w:r>
      <w:r w:rsidR="002044A8" w:rsidRPr="002044A8">
        <w:rPr>
          <w:rFonts w:ascii="Calibri" w:hAnsi="Calibri" w:cs="Calibri"/>
          <w:sz w:val="22"/>
          <w:szCs w:val="22"/>
        </w:rPr>
        <w:t xml:space="preserve"> vse vrste in količine blaga, za katere podaja ponudbo.</w:t>
      </w:r>
    </w:p>
    <w:p w14:paraId="6DD63852" w14:textId="77777777" w:rsidR="002044A8" w:rsidRPr="002044A8" w:rsidRDefault="002044A8" w:rsidP="002044A8">
      <w:pPr>
        <w:jc w:val="both"/>
        <w:rPr>
          <w:rFonts w:ascii="Calibri" w:hAnsi="Calibri" w:cs="Calibri"/>
          <w:color w:val="FF0000"/>
          <w:sz w:val="22"/>
          <w:szCs w:val="22"/>
        </w:rPr>
      </w:pPr>
    </w:p>
    <w:p w14:paraId="4E3B83A5" w14:textId="77777777" w:rsidR="002044A8" w:rsidRDefault="00C73473" w:rsidP="000241D5">
      <w:pPr>
        <w:numPr>
          <w:ilvl w:val="0"/>
          <w:numId w:val="35"/>
        </w:numPr>
        <w:jc w:val="both"/>
        <w:rPr>
          <w:rFonts w:ascii="Calibri" w:hAnsi="Calibri" w:cs="Calibri"/>
          <w:sz w:val="22"/>
          <w:szCs w:val="22"/>
        </w:rPr>
      </w:pPr>
      <w:r>
        <w:rPr>
          <w:rFonts w:ascii="Calibri" w:hAnsi="Calibri" w:cs="Calibri"/>
          <w:sz w:val="22"/>
          <w:szCs w:val="22"/>
        </w:rPr>
        <w:t>d</w:t>
      </w:r>
      <w:r w:rsidR="002044A8" w:rsidRPr="002044A8">
        <w:rPr>
          <w:rFonts w:ascii="Calibri" w:hAnsi="Calibri" w:cs="Calibri"/>
          <w:sz w:val="22"/>
          <w:szCs w:val="22"/>
        </w:rPr>
        <w:t xml:space="preserve">a </w:t>
      </w:r>
      <w:r>
        <w:rPr>
          <w:rFonts w:ascii="Calibri" w:hAnsi="Calibri" w:cs="Calibri"/>
          <w:sz w:val="22"/>
          <w:szCs w:val="22"/>
        </w:rPr>
        <w:t>bomo</w:t>
      </w:r>
      <w:r w:rsidR="002044A8" w:rsidRPr="002044A8">
        <w:rPr>
          <w:rFonts w:ascii="Calibri" w:hAnsi="Calibri" w:cs="Calibri"/>
          <w:sz w:val="22"/>
          <w:szCs w:val="22"/>
        </w:rPr>
        <w:t xml:space="preserve"> v roku 3. delovnih dni po datumu za odpiranje ponudb dostavil na naslov naročnika vzorec kot potrditev tehnične ustreznosti  nudenega z zahtevami naročnika iz OBR-9. Zahtevana količina za test je 1 </w:t>
      </w:r>
      <w:proofErr w:type="spellStart"/>
      <w:r w:rsidR="002044A8" w:rsidRPr="002044A8">
        <w:rPr>
          <w:rFonts w:ascii="Calibri" w:hAnsi="Calibri" w:cs="Calibri"/>
          <w:sz w:val="22"/>
          <w:szCs w:val="22"/>
        </w:rPr>
        <w:t>sc</w:t>
      </w:r>
      <w:proofErr w:type="spellEnd"/>
      <w:r w:rsidR="002044A8" w:rsidRPr="002044A8">
        <w:rPr>
          <w:rFonts w:ascii="Calibri" w:hAnsi="Calibri" w:cs="Calibri"/>
          <w:sz w:val="22"/>
          <w:szCs w:val="22"/>
        </w:rPr>
        <w:t xml:space="preserve"> (do 50 kom). Naročnik vzorcev testa ne bo vrnil. Na embalaži testa morajo biti vsaj naslednji podatki; artikel številka, proizvajalec, standard, drugi podatki za zagotavljanje sledljivosti, rok uporabe. Naročnik ne bo podal dodatnih pozivov za predložitev vzorcev. Dostava vzorcev se izvede na naslov naročnika Splošna bolnišnica Celje, Nabava za medicinsko opremo, medicinski potrošni material in storitve, Oblakova ulica 5, 3000 Celje. Prevzem vzorcev se izvede v delovnem času od ponedeljka do petka od 7:00 do 15:00.  Vzorec je za naročnika brezplačen.</w:t>
      </w:r>
    </w:p>
    <w:p w14:paraId="5C363379" w14:textId="77777777" w:rsidR="002044A8" w:rsidRPr="002044A8" w:rsidRDefault="002044A8" w:rsidP="002044A8">
      <w:pPr>
        <w:jc w:val="both"/>
        <w:rPr>
          <w:rFonts w:ascii="Calibri" w:hAnsi="Calibri" w:cs="Calibri"/>
          <w:sz w:val="22"/>
          <w:szCs w:val="22"/>
        </w:rPr>
      </w:pPr>
    </w:p>
    <w:p w14:paraId="26617D54" w14:textId="77777777" w:rsidR="002044A8" w:rsidRDefault="002044A8" w:rsidP="000241D5">
      <w:pPr>
        <w:numPr>
          <w:ilvl w:val="0"/>
          <w:numId w:val="35"/>
        </w:numPr>
        <w:jc w:val="both"/>
        <w:rPr>
          <w:rFonts w:ascii="Calibri" w:hAnsi="Calibri" w:cs="Calibri"/>
          <w:sz w:val="22"/>
          <w:szCs w:val="22"/>
        </w:rPr>
      </w:pPr>
      <w:r w:rsidRPr="002044A8">
        <w:rPr>
          <w:rFonts w:ascii="Calibri" w:hAnsi="Calibri" w:cs="Calibri"/>
          <w:sz w:val="22"/>
          <w:szCs w:val="22"/>
        </w:rPr>
        <w:t>da bodo imeli dostavljeni medicinski pripomočki rok trajanja praviloma najmanj dve tretjini deklariranega roka uporabe, ki ga navaja proizvajalec ponujenega blaga. V primeru krajšega roka uporabe pa mora ponudnik pridobiti pisno soglasje naročnika.</w:t>
      </w:r>
    </w:p>
    <w:p w14:paraId="0511C73A" w14:textId="77777777" w:rsidR="00C73473" w:rsidRDefault="00C73473" w:rsidP="00C73473">
      <w:pPr>
        <w:jc w:val="both"/>
        <w:rPr>
          <w:rFonts w:ascii="Calibri" w:hAnsi="Calibri" w:cs="Calibri"/>
          <w:sz w:val="22"/>
          <w:szCs w:val="22"/>
        </w:rPr>
      </w:pPr>
    </w:p>
    <w:p w14:paraId="1614A908" w14:textId="77777777" w:rsidR="002044A8" w:rsidRDefault="00C73473" w:rsidP="000241D5">
      <w:pPr>
        <w:numPr>
          <w:ilvl w:val="0"/>
          <w:numId w:val="35"/>
        </w:numPr>
        <w:jc w:val="both"/>
        <w:rPr>
          <w:rFonts w:ascii="Calibri" w:hAnsi="Calibri" w:cs="Calibri"/>
        </w:rPr>
      </w:pPr>
      <w:r>
        <w:rPr>
          <w:rFonts w:ascii="Calibri" w:hAnsi="Calibri" w:cs="Calibri"/>
          <w:sz w:val="22"/>
          <w:szCs w:val="22"/>
        </w:rPr>
        <w:t>d</w:t>
      </w:r>
      <w:r w:rsidR="002044A8" w:rsidRPr="002044A8">
        <w:rPr>
          <w:rFonts w:ascii="Calibri" w:hAnsi="Calibri" w:cs="Calibri"/>
        </w:rPr>
        <w:t>a ima</w:t>
      </w:r>
      <w:r>
        <w:rPr>
          <w:rFonts w:ascii="Calibri" w:hAnsi="Calibri" w:cs="Calibri"/>
        </w:rPr>
        <w:t>mo</w:t>
      </w:r>
      <w:r w:rsidR="002044A8" w:rsidRPr="002044A8">
        <w:rPr>
          <w:rFonts w:ascii="Calibri" w:hAnsi="Calibri" w:cs="Calibri"/>
        </w:rPr>
        <w:t xml:space="preserve"> veljavno Potrdilo o vpisu v register dobaviteljev medicinskih pripomočkov pri Javni agenciji RS za zdravila in medicinske pripomočke.</w:t>
      </w:r>
    </w:p>
    <w:p w14:paraId="31A54AC9" w14:textId="77777777" w:rsidR="00C73473" w:rsidRDefault="00C73473" w:rsidP="00C73473">
      <w:pPr>
        <w:jc w:val="both"/>
        <w:rPr>
          <w:rFonts w:ascii="Calibri" w:hAnsi="Calibri" w:cs="Calibri"/>
        </w:rPr>
      </w:pPr>
    </w:p>
    <w:p w14:paraId="2D32C14F" w14:textId="77777777" w:rsidR="002044A8" w:rsidRPr="002044A8" w:rsidRDefault="002044A8" w:rsidP="002044A8">
      <w:pPr>
        <w:jc w:val="both"/>
        <w:rPr>
          <w:rFonts w:ascii="Calibri" w:hAnsi="Calibri" w:cs="Calibri"/>
          <w:sz w:val="22"/>
          <w:szCs w:val="22"/>
        </w:rPr>
      </w:pPr>
    </w:p>
    <w:p w14:paraId="0F2EC7B2" w14:textId="77777777" w:rsidR="002044A8" w:rsidRPr="00F5684F" w:rsidRDefault="002044A8" w:rsidP="002044A8">
      <w:pPr>
        <w:jc w:val="both"/>
        <w:rPr>
          <w:rFonts w:ascii="Calibri" w:hAnsi="Calibri" w:cs="Calibri"/>
          <w:b/>
          <w:sz w:val="22"/>
          <w:szCs w:val="22"/>
        </w:rPr>
      </w:pPr>
      <w:r w:rsidRPr="002044A8">
        <w:rPr>
          <w:rFonts w:ascii="Calibri" w:hAnsi="Calibri" w:cs="Calibri"/>
          <w:b/>
          <w:sz w:val="22"/>
          <w:szCs w:val="22"/>
        </w:rPr>
        <w:t>Naročnik bo priznal usposobljenost in sposobnost ponudnikom, ki bodo izpolnili vse zahtevane pogoje in predložili ustrezna dokazila.</w:t>
      </w:r>
    </w:p>
    <w:p w14:paraId="10AFC2E5" w14:textId="77777777" w:rsidR="002044A8" w:rsidRPr="00F5684F" w:rsidRDefault="002044A8" w:rsidP="002044A8">
      <w:pPr>
        <w:widowControl w:val="0"/>
        <w:overflowPunct w:val="0"/>
        <w:autoSpaceDE w:val="0"/>
        <w:autoSpaceDN w:val="0"/>
        <w:adjustRightInd w:val="0"/>
        <w:ind w:right="102"/>
        <w:jc w:val="both"/>
        <w:rPr>
          <w:rFonts w:ascii="Calibri" w:hAnsi="Calibri" w:cs="Calibri"/>
          <w:b/>
          <w:bCs/>
          <w:sz w:val="22"/>
          <w:szCs w:val="22"/>
        </w:rPr>
      </w:pPr>
    </w:p>
    <w:p w14:paraId="41D48CC1" w14:textId="77777777" w:rsidR="002044A8" w:rsidRDefault="002044A8" w:rsidP="004C4C97">
      <w:pPr>
        <w:spacing w:line="360" w:lineRule="auto"/>
        <w:jc w:val="both"/>
        <w:rPr>
          <w:rFonts w:ascii="Calibri" w:hAnsi="Calibri" w:cs="Calibri"/>
          <w:sz w:val="22"/>
          <w:szCs w:val="22"/>
        </w:rPr>
      </w:pPr>
    </w:p>
    <w:p w14:paraId="12289F7C" w14:textId="77777777" w:rsidR="00C73473" w:rsidRDefault="00C73473" w:rsidP="004C4C97">
      <w:pPr>
        <w:spacing w:line="360" w:lineRule="auto"/>
        <w:jc w:val="both"/>
        <w:rPr>
          <w:rFonts w:ascii="Calibri" w:hAnsi="Calibri" w:cs="Calibri"/>
          <w:sz w:val="22"/>
          <w:szCs w:val="22"/>
        </w:rPr>
      </w:pPr>
    </w:p>
    <w:p w14:paraId="3B7B0395" w14:textId="77777777" w:rsidR="00C73473" w:rsidRPr="00F5684F" w:rsidRDefault="00C73473" w:rsidP="00C73473">
      <w:pPr>
        <w:spacing w:line="360" w:lineRule="auto"/>
        <w:jc w:val="both"/>
        <w:rPr>
          <w:rFonts w:ascii="Calibri" w:hAnsi="Calibri" w:cs="Calibri"/>
          <w:sz w:val="22"/>
          <w:szCs w:val="22"/>
        </w:rPr>
      </w:pPr>
      <w:r w:rsidRPr="00F5684F">
        <w:rPr>
          <w:rFonts w:ascii="Calibri" w:hAnsi="Calibri" w:cs="Calibri"/>
          <w:sz w:val="22"/>
          <w:szCs w:val="22"/>
        </w:rPr>
        <w:t xml:space="preserve">Datum:................................ </w:t>
      </w:r>
      <w:r w:rsidRPr="00F5684F">
        <w:rPr>
          <w:rFonts w:ascii="Calibri" w:hAnsi="Calibri" w:cs="Calibri"/>
          <w:sz w:val="22"/>
          <w:szCs w:val="22"/>
        </w:rPr>
        <w:tab/>
      </w:r>
      <w:r w:rsidRPr="00F5684F">
        <w:rPr>
          <w:rFonts w:ascii="Calibri" w:hAnsi="Calibri" w:cs="Calibri"/>
          <w:sz w:val="22"/>
          <w:szCs w:val="22"/>
        </w:rPr>
        <w:tab/>
        <w:t xml:space="preserve">Žig </w:t>
      </w:r>
      <w:r w:rsidRPr="00F5684F">
        <w:rPr>
          <w:rFonts w:ascii="Calibri" w:hAnsi="Calibri" w:cs="Calibri"/>
          <w:sz w:val="22"/>
          <w:szCs w:val="22"/>
        </w:rPr>
        <w:tab/>
      </w:r>
      <w:r w:rsidRPr="00F5684F">
        <w:rPr>
          <w:rFonts w:ascii="Calibri" w:hAnsi="Calibri" w:cs="Calibri"/>
          <w:sz w:val="22"/>
          <w:szCs w:val="22"/>
        </w:rPr>
        <w:tab/>
        <w:t xml:space="preserve">              </w:t>
      </w:r>
      <w:r w:rsidRPr="00F5684F">
        <w:rPr>
          <w:rFonts w:ascii="Calibri" w:hAnsi="Calibri" w:cs="Calibri"/>
          <w:sz w:val="22"/>
          <w:szCs w:val="22"/>
        </w:rPr>
        <w:tab/>
        <w:t xml:space="preserve"> Podpis odgovorne osebe </w:t>
      </w:r>
    </w:p>
    <w:p w14:paraId="7945330F" w14:textId="77777777" w:rsidR="00C73473" w:rsidRDefault="00C73473" w:rsidP="00C73473">
      <w:pPr>
        <w:spacing w:line="360" w:lineRule="auto"/>
        <w:jc w:val="both"/>
        <w:rPr>
          <w:rFonts w:ascii="Calibri" w:hAnsi="Calibri" w:cs="Calibri"/>
          <w:sz w:val="22"/>
          <w:szCs w:val="22"/>
        </w:rPr>
      </w:pPr>
      <w:r w:rsidRPr="00F5684F">
        <w:rPr>
          <w:rFonts w:ascii="Calibri" w:hAnsi="Calibri" w:cs="Calibri"/>
          <w:sz w:val="22"/>
          <w:szCs w:val="22"/>
        </w:rPr>
        <w:t>Kraj:....................................</w:t>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r>
      <w:r w:rsidRPr="00F5684F">
        <w:rPr>
          <w:rFonts w:ascii="Calibri" w:hAnsi="Calibri" w:cs="Calibri"/>
          <w:sz w:val="22"/>
          <w:szCs w:val="22"/>
        </w:rPr>
        <w:tab/>
        <w:t xml:space="preserve">.......................................   </w:t>
      </w:r>
    </w:p>
    <w:p w14:paraId="6EC4AEAC" w14:textId="77777777" w:rsidR="00C73473" w:rsidRDefault="00C73473" w:rsidP="004C4C97">
      <w:pPr>
        <w:spacing w:line="360" w:lineRule="auto"/>
        <w:jc w:val="both"/>
        <w:rPr>
          <w:rFonts w:ascii="Calibri" w:hAnsi="Calibri" w:cs="Calibri"/>
          <w:sz w:val="22"/>
          <w:szCs w:val="22"/>
        </w:rPr>
      </w:pPr>
    </w:p>
    <w:p w14:paraId="0A6DEFCD" w14:textId="77777777" w:rsidR="00C73473" w:rsidRDefault="00C73473" w:rsidP="004C4C97">
      <w:pPr>
        <w:spacing w:line="360" w:lineRule="auto"/>
        <w:jc w:val="both"/>
        <w:rPr>
          <w:rFonts w:ascii="Calibri" w:hAnsi="Calibri" w:cs="Calibri"/>
          <w:sz w:val="22"/>
          <w:szCs w:val="22"/>
        </w:rPr>
      </w:pPr>
    </w:p>
    <w:p w14:paraId="369553EE" w14:textId="77777777" w:rsidR="00C73473" w:rsidRPr="00F5684F" w:rsidRDefault="00C73473" w:rsidP="004C4C97">
      <w:pPr>
        <w:spacing w:line="360" w:lineRule="auto"/>
        <w:jc w:val="both"/>
        <w:rPr>
          <w:rFonts w:ascii="Calibri" w:hAnsi="Calibri" w:cs="Calibri"/>
          <w:sz w:val="22"/>
          <w:szCs w:val="22"/>
        </w:rPr>
      </w:pPr>
    </w:p>
    <w:sectPr w:rsidR="00C73473" w:rsidRPr="00F5684F" w:rsidSect="00F378C2">
      <w:footerReference w:type="even" r:id="rId17"/>
      <w:footerReference w:type="default" r:id="rId18"/>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978D2" w14:textId="77777777" w:rsidR="00AE0E61" w:rsidRDefault="00AE0E61">
      <w:r>
        <w:separator/>
      </w:r>
    </w:p>
  </w:endnote>
  <w:endnote w:type="continuationSeparator" w:id="0">
    <w:p w14:paraId="779655CE" w14:textId="77777777" w:rsidR="00AE0E61" w:rsidRDefault="00AE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227B0" w14:textId="68CD27E5" w:rsidR="00935A51" w:rsidRDefault="00935A51">
    <w:pPr>
      <w:pStyle w:val="Noga"/>
      <w:jc w:val="right"/>
    </w:pPr>
    <w:r>
      <w:fldChar w:fldCharType="begin"/>
    </w:r>
    <w:r>
      <w:instrText>PAGE   \* MERGEFORMAT</w:instrText>
    </w:r>
    <w:r>
      <w:fldChar w:fldCharType="separate"/>
    </w:r>
    <w:r w:rsidR="00A817C9">
      <w:rPr>
        <w:noProof/>
      </w:rPr>
      <w:t>7</w:t>
    </w:r>
    <w:r>
      <w:fldChar w:fldCharType="end"/>
    </w:r>
  </w:p>
  <w:p w14:paraId="15395E30" w14:textId="77777777" w:rsidR="00935A51" w:rsidRDefault="00935A5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031BF" w14:textId="77777777" w:rsidR="00935A51" w:rsidRDefault="00935A51"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19A4" w14:textId="77777777" w:rsidR="00935A51" w:rsidRDefault="00935A51" w:rsidP="006371A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B6578" w14:textId="7C3391B7" w:rsidR="00935A51" w:rsidRDefault="00935A51"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A817C9">
      <w:rPr>
        <w:rStyle w:val="tevilkastrani"/>
        <w:noProof/>
      </w:rPr>
      <w:t>39</w:t>
    </w:r>
    <w:r>
      <w:rPr>
        <w:rStyle w:val="tevilkastrani"/>
      </w:rPr>
      <w:fldChar w:fldCharType="end"/>
    </w:r>
  </w:p>
  <w:p w14:paraId="00908217" w14:textId="77777777" w:rsidR="00935A51" w:rsidRDefault="00935A51"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6F771" w14:textId="77777777" w:rsidR="00AE0E61" w:rsidRDefault="00AE0E61">
      <w:r>
        <w:separator/>
      </w:r>
    </w:p>
  </w:footnote>
  <w:footnote w:type="continuationSeparator" w:id="0">
    <w:p w14:paraId="4053B8DC" w14:textId="77777777" w:rsidR="00AE0E61" w:rsidRDefault="00AE0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6"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7"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8"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9"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0"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2"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39"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4"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5"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9"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num w:numId="1">
    <w:abstractNumId w:val="41"/>
  </w:num>
  <w:num w:numId="2">
    <w:abstractNumId w:val="14"/>
  </w:num>
  <w:num w:numId="3">
    <w:abstractNumId w:val="19"/>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3"/>
  </w:num>
  <w:num w:numId="7">
    <w:abstractNumId w:val="21"/>
  </w:num>
  <w:num w:numId="8">
    <w:abstractNumId w:val="28"/>
  </w:num>
  <w:num w:numId="9">
    <w:abstractNumId w:val="25"/>
  </w:num>
  <w:num w:numId="10">
    <w:abstractNumId w:val="20"/>
  </w:num>
  <w:num w:numId="11">
    <w:abstractNumId w:val="27"/>
  </w:num>
  <w:num w:numId="12">
    <w:abstractNumId w:val="18"/>
  </w:num>
  <w:num w:numId="13">
    <w:abstractNumId w:val="13"/>
  </w:num>
  <w:num w:numId="14">
    <w:abstractNumId w:val="17"/>
  </w:num>
  <w:num w:numId="15">
    <w:abstractNumId w:val="24"/>
  </w:num>
  <w:num w:numId="16">
    <w:abstractNumId w:val="15"/>
  </w:num>
  <w:num w:numId="17">
    <w:abstractNumId w:val="16"/>
  </w:num>
  <w:num w:numId="18">
    <w:abstractNumId w:val="22"/>
  </w:num>
  <w:num w:numId="19">
    <w:abstractNumId w:val="26"/>
  </w:num>
  <w:num w:numId="20">
    <w:abstractNumId w:val="48"/>
  </w:num>
  <w:num w:numId="21">
    <w:abstractNumId w:val="32"/>
  </w:num>
  <w:num w:numId="22">
    <w:abstractNumId w:val="45"/>
  </w:num>
  <w:num w:numId="23">
    <w:abstractNumId w:val="51"/>
  </w:num>
  <w:num w:numId="24">
    <w:abstractNumId w:val="29"/>
  </w:num>
  <w:num w:numId="25">
    <w:abstractNumId w:val="46"/>
  </w:num>
  <w:num w:numId="26">
    <w:abstractNumId w:val="34"/>
  </w:num>
  <w:num w:numId="27">
    <w:abstractNumId w:val="4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0"/>
  </w:num>
  <w:num w:numId="32">
    <w:abstractNumId w:val="49"/>
  </w:num>
  <w:num w:numId="33">
    <w:abstractNumId w:val="43"/>
  </w:num>
  <w:num w:numId="34">
    <w:abstractNumId w:val="36"/>
  </w:num>
  <w:num w:numId="35">
    <w:abstractNumId w:val="37"/>
  </w:num>
  <w:num w:numId="36">
    <w:abstractNumId w:val="39"/>
  </w:num>
  <w:num w:numId="37">
    <w:abstractNumId w:val="44"/>
  </w:num>
  <w:num w:numId="38">
    <w:abstractNumId w:val="38"/>
  </w:num>
  <w:num w:numId="39">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7C2"/>
    <w:rsid w:val="0005599F"/>
    <w:rsid w:val="00056125"/>
    <w:rsid w:val="0005694F"/>
    <w:rsid w:val="00057049"/>
    <w:rsid w:val="000576B2"/>
    <w:rsid w:val="00057E89"/>
    <w:rsid w:val="00057F3E"/>
    <w:rsid w:val="000608DA"/>
    <w:rsid w:val="000613FD"/>
    <w:rsid w:val="0006178D"/>
    <w:rsid w:val="00061C72"/>
    <w:rsid w:val="00062912"/>
    <w:rsid w:val="00064337"/>
    <w:rsid w:val="00064A45"/>
    <w:rsid w:val="00065881"/>
    <w:rsid w:val="00066AD9"/>
    <w:rsid w:val="000678C0"/>
    <w:rsid w:val="00067B03"/>
    <w:rsid w:val="0007115D"/>
    <w:rsid w:val="000716AF"/>
    <w:rsid w:val="000716C6"/>
    <w:rsid w:val="00071B70"/>
    <w:rsid w:val="00072600"/>
    <w:rsid w:val="000727A4"/>
    <w:rsid w:val="0007299A"/>
    <w:rsid w:val="00072C22"/>
    <w:rsid w:val="00072FAE"/>
    <w:rsid w:val="000738EE"/>
    <w:rsid w:val="0007475F"/>
    <w:rsid w:val="00074FF5"/>
    <w:rsid w:val="00075BC1"/>
    <w:rsid w:val="00075E23"/>
    <w:rsid w:val="000765E6"/>
    <w:rsid w:val="000769BB"/>
    <w:rsid w:val="00076A7B"/>
    <w:rsid w:val="000771D5"/>
    <w:rsid w:val="00077BEB"/>
    <w:rsid w:val="00077DC6"/>
    <w:rsid w:val="000805E7"/>
    <w:rsid w:val="00080E7F"/>
    <w:rsid w:val="000810BA"/>
    <w:rsid w:val="000814E6"/>
    <w:rsid w:val="0008183A"/>
    <w:rsid w:val="0008190D"/>
    <w:rsid w:val="00082289"/>
    <w:rsid w:val="000824D7"/>
    <w:rsid w:val="00082797"/>
    <w:rsid w:val="00082949"/>
    <w:rsid w:val="0008452A"/>
    <w:rsid w:val="00084D14"/>
    <w:rsid w:val="0008634F"/>
    <w:rsid w:val="00086BF1"/>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386C"/>
    <w:rsid w:val="000A3EE7"/>
    <w:rsid w:val="000A4305"/>
    <w:rsid w:val="000A612A"/>
    <w:rsid w:val="000A6F7A"/>
    <w:rsid w:val="000A7612"/>
    <w:rsid w:val="000A7FE8"/>
    <w:rsid w:val="000B0324"/>
    <w:rsid w:val="000B0B73"/>
    <w:rsid w:val="000B1153"/>
    <w:rsid w:val="000B1601"/>
    <w:rsid w:val="000B21D3"/>
    <w:rsid w:val="000B23F1"/>
    <w:rsid w:val="000B251D"/>
    <w:rsid w:val="000B26E6"/>
    <w:rsid w:val="000B32B8"/>
    <w:rsid w:val="000B5405"/>
    <w:rsid w:val="000B60A8"/>
    <w:rsid w:val="000B60AC"/>
    <w:rsid w:val="000B60EA"/>
    <w:rsid w:val="000B6A11"/>
    <w:rsid w:val="000B6E2F"/>
    <w:rsid w:val="000B714A"/>
    <w:rsid w:val="000B7348"/>
    <w:rsid w:val="000B7DEF"/>
    <w:rsid w:val="000C02AD"/>
    <w:rsid w:val="000C0C2B"/>
    <w:rsid w:val="000C126B"/>
    <w:rsid w:val="000C1ACF"/>
    <w:rsid w:val="000C1CC2"/>
    <w:rsid w:val="000C2C7A"/>
    <w:rsid w:val="000C47DE"/>
    <w:rsid w:val="000C4BCE"/>
    <w:rsid w:val="000C5EB0"/>
    <w:rsid w:val="000C6E69"/>
    <w:rsid w:val="000C7474"/>
    <w:rsid w:val="000C7BBF"/>
    <w:rsid w:val="000C7C5A"/>
    <w:rsid w:val="000D0A63"/>
    <w:rsid w:val="000D162E"/>
    <w:rsid w:val="000D18D8"/>
    <w:rsid w:val="000D384A"/>
    <w:rsid w:val="000D3E3C"/>
    <w:rsid w:val="000D4446"/>
    <w:rsid w:val="000D4F9B"/>
    <w:rsid w:val="000D57CD"/>
    <w:rsid w:val="000D5931"/>
    <w:rsid w:val="000D624B"/>
    <w:rsid w:val="000D62F2"/>
    <w:rsid w:val="000D632B"/>
    <w:rsid w:val="000D72B0"/>
    <w:rsid w:val="000E03D4"/>
    <w:rsid w:val="000E0476"/>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F24"/>
    <w:rsid w:val="001231B1"/>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C85"/>
    <w:rsid w:val="00146A20"/>
    <w:rsid w:val="00147110"/>
    <w:rsid w:val="001474F9"/>
    <w:rsid w:val="001476FE"/>
    <w:rsid w:val="00147FE9"/>
    <w:rsid w:val="001503AE"/>
    <w:rsid w:val="00150738"/>
    <w:rsid w:val="001507CC"/>
    <w:rsid w:val="00150BF7"/>
    <w:rsid w:val="00151997"/>
    <w:rsid w:val="001521B2"/>
    <w:rsid w:val="001524B3"/>
    <w:rsid w:val="00153611"/>
    <w:rsid w:val="001536BE"/>
    <w:rsid w:val="00154671"/>
    <w:rsid w:val="00154844"/>
    <w:rsid w:val="00154DFB"/>
    <w:rsid w:val="00155144"/>
    <w:rsid w:val="00156639"/>
    <w:rsid w:val="0015684F"/>
    <w:rsid w:val="00160712"/>
    <w:rsid w:val="00161B2E"/>
    <w:rsid w:val="00161CAD"/>
    <w:rsid w:val="0016385D"/>
    <w:rsid w:val="00163DC5"/>
    <w:rsid w:val="0016438C"/>
    <w:rsid w:val="00164543"/>
    <w:rsid w:val="00164792"/>
    <w:rsid w:val="00164D97"/>
    <w:rsid w:val="00164F35"/>
    <w:rsid w:val="00165C98"/>
    <w:rsid w:val="0016654C"/>
    <w:rsid w:val="001669B5"/>
    <w:rsid w:val="0016780F"/>
    <w:rsid w:val="00170024"/>
    <w:rsid w:val="00171277"/>
    <w:rsid w:val="00171487"/>
    <w:rsid w:val="001716F3"/>
    <w:rsid w:val="00171E92"/>
    <w:rsid w:val="00172FDD"/>
    <w:rsid w:val="0017300B"/>
    <w:rsid w:val="00173A1A"/>
    <w:rsid w:val="001752A9"/>
    <w:rsid w:val="00175430"/>
    <w:rsid w:val="001758CA"/>
    <w:rsid w:val="00176F1E"/>
    <w:rsid w:val="001773A3"/>
    <w:rsid w:val="00177C74"/>
    <w:rsid w:val="00180368"/>
    <w:rsid w:val="0018045B"/>
    <w:rsid w:val="001809BC"/>
    <w:rsid w:val="0018152D"/>
    <w:rsid w:val="001818D2"/>
    <w:rsid w:val="00182C9F"/>
    <w:rsid w:val="00182DD7"/>
    <w:rsid w:val="001840CB"/>
    <w:rsid w:val="00184719"/>
    <w:rsid w:val="001854FE"/>
    <w:rsid w:val="00185CB2"/>
    <w:rsid w:val="00185D12"/>
    <w:rsid w:val="001860C9"/>
    <w:rsid w:val="001861AE"/>
    <w:rsid w:val="001862BB"/>
    <w:rsid w:val="001863DB"/>
    <w:rsid w:val="00186747"/>
    <w:rsid w:val="00186C00"/>
    <w:rsid w:val="00187155"/>
    <w:rsid w:val="001904DE"/>
    <w:rsid w:val="00191CD5"/>
    <w:rsid w:val="00191DEB"/>
    <w:rsid w:val="00192260"/>
    <w:rsid w:val="00193ED2"/>
    <w:rsid w:val="00194E4C"/>
    <w:rsid w:val="00195332"/>
    <w:rsid w:val="001956B4"/>
    <w:rsid w:val="00195CB2"/>
    <w:rsid w:val="00195E6D"/>
    <w:rsid w:val="001963C7"/>
    <w:rsid w:val="00196589"/>
    <w:rsid w:val="00196B4F"/>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8E7"/>
    <w:rsid w:val="001D3E48"/>
    <w:rsid w:val="001D5964"/>
    <w:rsid w:val="001D5FC6"/>
    <w:rsid w:val="001D62E9"/>
    <w:rsid w:val="001D6DA0"/>
    <w:rsid w:val="001D73EE"/>
    <w:rsid w:val="001E0573"/>
    <w:rsid w:val="001E09AC"/>
    <w:rsid w:val="001E0B55"/>
    <w:rsid w:val="001E20FC"/>
    <w:rsid w:val="001E231F"/>
    <w:rsid w:val="001E23DB"/>
    <w:rsid w:val="001E3190"/>
    <w:rsid w:val="001E32C2"/>
    <w:rsid w:val="001E3317"/>
    <w:rsid w:val="001E3904"/>
    <w:rsid w:val="001E4007"/>
    <w:rsid w:val="001E4191"/>
    <w:rsid w:val="001E43DD"/>
    <w:rsid w:val="001E5822"/>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B03FE"/>
    <w:rsid w:val="002B0676"/>
    <w:rsid w:val="002B2135"/>
    <w:rsid w:val="002B24A7"/>
    <w:rsid w:val="002B285F"/>
    <w:rsid w:val="002B3A24"/>
    <w:rsid w:val="002B401D"/>
    <w:rsid w:val="002B435D"/>
    <w:rsid w:val="002B4C79"/>
    <w:rsid w:val="002B6225"/>
    <w:rsid w:val="002B671B"/>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917"/>
    <w:rsid w:val="002D19B8"/>
    <w:rsid w:val="002D1C20"/>
    <w:rsid w:val="002D262E"/>
    <w:rsid w:val="002D284F"/>
    <w:rsid w:val="002D333F"/>
    <w:rsid w:val="002D390C"/>
    <w:rsid w:val="002D3D43"/>
    <w:rsid w:val="002D3D48"/>
    <w:rsid w:val="002D548F"/>
    <w:rsid w:val="002D5805"/>
    <w:rsid w:val="002D5D32"/>
    <w:rsid w:val="002D6A5E"/>
    <w:rsid w:val="002D7103"/>
    <w:rsid w:val="002D7168"/>
    <w:rsid w:val="002D7726"/>
    <w:rsid w:val="002D7926"/>
    <w:rsid w:val="002D7BB3"/>
    <w:rsid w:val="002E0123"/>
    <w:rsid w:val="002E1994"/>
    <w:rsid w:val="002E1D8A"/>
    <w:rsid w:val="002E2495"/>
    <w:rsid w:val="002E2A5B"/>
    <w:rsid w:val="002E2D95"/>
    <w:rsid w:val="002E3009"/>
    <w:rsid w:val="002E44F8"/>
    <w:rsid w:val="002E49E8"/>
    <w:rsid w:val="002E533A"/>
    <w:rsid w:val="002E63CD"/>
    <w:rsid w:val="002E7016"/>
    <w:rsid w:val="002E78ED"/>
    <w:rsid w:val="002E7E97"/>
    <w:rsid w:val="002E7FA6"/>
    <w:rsid w:val="002F0285"/>
    <w:rsid w:val="002F02B6"/>
    <w:rsid w:val="002F03B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A39"/>
    <w:rsid w:val="00312E95"/>
    <w:rsid w:val="00313960"/>
    <w:rsid w:val="00313AFA"/>
    <w:rsid w:val="00313E3C"/>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3775"/>
    <w:rsid w:val="00343AAB"/>
    <w:rsid w:val="00343C60"/>
    <w:rsid w:val="00343D77"/>
    <w:rsid w:val="003444B9"/>
    <w:rsid w:val="00344BED"/>
    <w:rsid w:val="00344E34"/>
    <w:rsid w:val="0034590B"/>
    <w:rsid w:val="00346808"/>
    <w:rsid w:val="00346A25"/>
    <w:rsid w:val="00346A6F"/>
    <w:rsid w:val="00346D30"/>
    <w:rsid w:val="00347400"/>
    <w:rsid w:val="00347DB4"/>
    <w:rsid w:val="00347E66"/>
    <w:rsid w:val="003522C7"/>
    <w:rsid w:val="003525A1"/>
    <w:rsid w:val="003538C4"/>
    <w:rsid w:val="00353D51"/>
    <w:rsid w:val="00354D5A"/>
    <w:rsid w:val="00356177"/>
    <w:rsid w:val="00356383"/>
    <w:rsid w:val="00356476"/>
    <w:rsid w:val="00356BF5"/>
    <w:rsid w:val="0035710B"/>
    <w:rsid w:val="00357BB5"/>
    <w:rsid w:val="00357FC2"/>
    <w:rsid w:val="0036134B"/>
    <w:rsid w:val="00361605"/>
    <w:rsid w:val="00361C91"/>
    <w:rsid w:val="0036272E"/>
    <w:rsid w:val="00362809"/>
    <w:rsid w:val="00362B98"/>
    <w:rsid w:val="003633EE"/>
    <w:rsid w:val="00363BF3"/>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206D"/>
    <w:rsid w:val="003720A0"/>
    <w:rsid w:val="003728DE"/>
    <w:rsid w:val="00372D00"/>
    <w:rsid w:val="00373C83"/>
    <w:rsid w:val="0037458B"/>
    <w:rsid w:val="0037595D"/>
    <w:rsid w:val="00375A07"/>
    <w:rsid w:val="00376ADD"/>
    <w:rsid w:val="00377D90"/>
    <w:rsid w:val="00380340"/>
    <w:rsid w:val="003815A2"/>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B01C6"/>
    <w:rsid w:val="003B07C7"/>
    <w:rsid w:val="003B1CA1"/>
    <w:rsid w:val="003B24A7"/>
    <w:rsid w:val="003B588F"/>
    <w:rsid w:val="003B59C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D093D"/>
    <w:rsid w:val="003D0ACA"/>
    <w:rsid w:val="003D148F"/>
    <w:rsid w:val="003D2A2C"/>
    <w:rsid w:val="003D2D0B"/>
    <w:rsid w:val="003D3058"/>
    <w:rsid w:val="003D4FBA"/>
    <w:rsid w:val="003D5E38"/>
    <w:rsid w:val="003D68DE"/>
    <w:rsid w:val="003D7C3B"/>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3CF0"/>
    <w:rsid w:val="003F6071"/>
    <w:rsid w:val="003F631D"/>
    <w:rsid w:val="00400892"/>
    <w:rsid w:val="0040092C"/>
    <w:rsid w:val="00403486"/>
    <w:rsid w:val="004041E3"/>
    <w:rsid w:val="004043C0"/>
    <w:rsid w:val="00404818"/>
    <w:rsid w:val="00405099"/>
    <w:rsid w:val="004051D3"/>
    <w:rsid w:val="00405B4C"/>
    <w:rsid w:val="004061D4"/>
    <w:rsid w:val="00410118"/>
    <w:rsid w:val="00411270"/>
    <w:rsid w:val="00411F32"/>
    <w:rsid w:val="0041291B"/>
    <w:rsid w:val="00412947"/>
    <w:rsid w:val="00412DA5"/>
    <w:rsid w:val="00412E8D"/>
    <w:rsid w:val="00412FAB"/>
    <w:rsid w:val="0041356D"/>
    <w:rsid w:val="00413A73"/>
    <w:rsid w:val="00414819"/>
    <w:rsid w:val="0041587C"/>
    <w:rsid w:val="004159F9"/>
    <w:rsid w:val="0041705B"/>
    <w:rsid w:val="004170A7"/>
    <w:rsid w:val="0041726C"/>
    <w:rsid w:val="00417FFB"/>
    <w:rsid w:val="0042134E"/>
    <w:rsid w:val="00421ABE"/>
    <w:rsid w:val="004225E1"/>
    <w:rsid w:val="00422A78"/>
    <w:rsid w:val="00422E1C"/>
    <w:rsid w:val="00423474"/>
    <w:rsid w:val="00423E5D"/>
    <w:rsid w:val="00423FDD"/>
    <w:rsid w:val="00425808"/>
    <w:rsid w:val="00425DDD"/>
    <w:rsid w:val="00431131"/>
    <w:rsid w:val="004314AF"/>
    <w:rsid w:val="004316D8"/>
    <w:rsid w:val="00432C6D"/>
    <w:rsid w:val="00433AA3"/>
    <w:rsid w:val="004344DE"/>
    <w:rsid w:val="00435EEC"/>
    <w:rsid w:val="0043609B"/>
    <w:rsid w:val="004366D8"/>
    <w:rsid w:val="0043698D"/>
    <w:rsid w:val="004369B5"/>
    <w:rsid w:val="00436F3C"/>
    <w:rsid w:val="004376F0"/>
    <w:rsid w:val="004378E5"/>
    <w:rsid w:val="004406B9"/>
    <w:rsid w:val="004414C7"/>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4C1"/>
    <w:rsid w:val="00452DA5"/>
    <w:rsid w:val="00453BEB"/>
    <w:rsid w:val="00453D87"/>
    <w:rsid w:val="004546C8"/>
    <w:rsid w:val="004552ED"/>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1852"/>
    <w:rsid w:val="004B250C"/>
    <w:rsid w:val="004B4030"/>
    <w:rsid w:val="004B51BF"/>
    <w:rsid w:val="004B6432"/>
    <w:rsid w:val="004B6436"/>
    <w:rsid w:val="004B76DF"/>
    <w:rsid w:val="004B7F7E"/>
    <w:rsid w:val="004C0B4C"/>
    <w:rsid w:val="004C10A4"/>
    <w:rsid w:val="004C1465"/>
    <w:rsid w:val="004C1B3E"/>
    <w:rsid w:val="004C360C"/>
    <w:rsid w:val="004C4C97"/>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E58"/>
    <w:rsid w:val="004F30C3"/>
    <w:rsid w:val="004F31DF"/>
    <w:rsid w:val="004F3FDC"/>
    <w:rsid w:val="004F4496"/>
    <w:rsid w:val="004F4E99"/>
    <w:rsid w:val="004F4F78"/>
    <w:rsid w:val="004F56D0"/>
    <w:rsid w:val="004F5785"/>
    <w:rsid w:val="004F621B"/>
    <w:rsid w:val="004F623B"/>
    <w:rsid w:val="004F62FE"/>
    <w:rsid w:val="004F6997"/>
    <w:rsid w:val="004F6D13"/>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6136"/>
    <w:rsid w:val="00516DAF"/>
    <w:rsid w:val="00517697"/>
    <w:rsid w:val="00520023"/>
    <w:rsid w:val="00520286"/>
    <w:rsid w:val="0052123C"/>
    <w:rsid w:val="0052226B"/>
    <w:rsid w:val="00522D81"/>
    <w:rsid w:val="00523860"/>
    <w:rsid w:val="00524391"/>
    <w:rsid w:val="00524AAA"/>
    <w:rsid w:val="00524D2F"/>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7B07"/>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9C6"/>
    <w:rsid w:val="00546A20"/>
    <w:rsid w:val="00546A4B"/>
    <w:rsid w:val="00546B24"/>
    <w:rsid w:val="00546C8D"/>
    <w:rsid w:val="00547C15"/>
    <w:rsid w:val="00547D2E"/>
    <w:rsid w:val="00550B50"/>
    <w:rsid w:val="005516CB"/>
    <w:rsid w:val="00551CEE"/>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BF2"/>
    <w:rsid w:val="00590E33"/>
    <w:rsid w:val="0059104B"/>
    <w:rsid w:val="00594978"/>
    <w:rsid w:val="00594C8E"/>
    <w:rsid w:val="005A02DF"/>
    <w:rsid w:val="005A03F6"/>
    <w:rsid w:val="005A0FB1"/>
    <w:rsid w:val="005A0FEB"/>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A9D"/>
    <w:rsid w:val="00627BCA"/>
    <w:rsid w:val="00627D8F"/>
    <w:rsid w:val="006302FA"/>
    <w:rsid w:val="00630502"/>
    <w:rsid w:val="006306B8"/>
    <w:rsid w:val="006328DB"/>
    <w:rsid w:val="006328E4"/>
    <w:rsid w:val="00633B4D"/>
    <w:rsid w:val="00633FE7"/>
    <w:rsid w:val="00634379"/>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2602"/>
    <w:rsid w:val="00682749"/>
    <w:rsid w:val="00682D19"/>
    <w:rsid w:val="00682D72"/>
    <w:rsid w:val="00683412"/>
    <w:rsid w:val="00683897"/>
    <w:rsid w:val="00683B8F"/>
    <w:rsid w:val="00685185"/>
    <w:rsid w:val="00685CC0"/>
    <w:rsid w:val="00685F12"/>
    <w:rsid w:val="006872E4"/>
    <w:rsid w:val="00690FAD"/>
    <w:rsid w:val="00691186"/>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EB8"/>
    <w:rsid w:val="006F24B6"/>
    <w:rsid w:val="006F2BAA"/>
    <w:rsid w:val="006F55E0"/>
    <w:rsid w:val="006F5BDA"/>
    <w:rsid w:val="00700514"/>
    <w:rsid w:val="00700C6E"/>
    <w:rsid w:val="007034FC"/>
    <w:rsid w:val="00703C5F"/>
    <w:rsid w:val="0070470D"/>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F7E"/>
    <w:rsid w:val="007243A4"/>
    <w:rsid w:val="00726F74"/>
    <w:rsid w:val="00727F7A"/>
    <w:rsid w:val="00730982"/>
    <w:rsid w:val="00733533"/>
    <w:rsid w:val="00733A20"/>
    <w:rsid w:val="00734D23"/>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3BB2"/>
    <w:rsid w:val="007D3D9F"/>
    <w:rsid w:val="007D54A4"/>
    <w:rsid w:val="007D7049"/>
    <w:rsid w:val="007D7FF4"/>
    <w:rsid w:val="007E0C58"/>
    <w:rsid w:val="007E0D63"/>
    <w:rsid w:val="007E1640"/>
    <w:rsid w:val="007E4C62"/>
    <w:rsid w:val="007E5849"/>
    <w:rsid w:val="007E5CF7"/>
    <w:rsid w:val="007E6B07"/>
    <w:rsid w:val="007E7213"/>
    <w:rsid w:val="007E74E5"/>
    <w:rsid w:val="007E77FD"/>
    <w:rsid w:val="007F0012"/>
    <w:rsid w:val="007F09BB"/>
    <w:rsid w:val="007F0FB6"/>
    <w:rsid w:val="007F344D"/>
    <w:rsid w:val="007F3703"/>
    <w:rsid w:val="007F3F67"/>
    <w:rsid w:val="007F481F"/>
    <w:rsid w:val="007F4CBF"/>
    <w:rsid w:val="007F5F74"/>
    <w:rsid w:val="007F6EA4"/>
    <w:rsid w:val="007F7BBC"/>
    <w:rsid w:val="008000B5"/>
    <w:rsid w:val="0080026D"/>
    <w:rsid w:val="0080199B"/>
    <w:rsid w:val="00801DA3"/>
    <w:rsid w:val="00802C5E"/>
    <w:rsid w:val="00803A4B"/>
    <w:rsid w:val="008040BD"/>
    <w:rsid w:val="0080434E"/>
    <w:rsid w:val="00804DC0"/>
    <w:rsid w:val="008057D0"/>
    <w:rsid w:val="0080665A"/>
    <w:rsid w:val="0080685C"/>
    <w:rsid w:val="00806FC6"/>
    <w:rsid w:val="00807AF3"/>
    <w:rsid w:val="00811055"/>
    <w:rsid w:val="00812459"/>
    <w:rsid w:val="00812B9B"/>
    <w:rsid w:val="00812C72"/>
    <w:rsid w:val="00813A0F"/>
    <w:rsid w:val="0081450A"/>
    <w:rsid w:val="008146B6"/>
    <w:rsid w:val="00815598"/>
    <w:rsid w:val="00815AC8"/>
    <w:rsid w:val="00815BB8"/>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6BF"/>
    <w:rsid w:val="00842CE7"/>
    <w:rsid w:val="008436AA"/>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76F"/>
    <w:rsid w:val="008971B4"/>
    <w:rsid w:val="008973A4"/>
    <w:rsid w:val="0089786D"/>
    <w:rsid w:val="00897DA0"/>
    <w:rsid w:val="008A017F"/>
    <w:rsid w:val="008A03D1"/>
    <w:rsid w:val="008A093B"/>
    <w:rsid w:val="008A3540"/>
    <w:rsid w:val="008A3F59"/>
    <w:rsid w:val="008A3FCE"/>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5448"/>
    <w:rsid w:val="008F5616"/>
    <w:rsid w:val="008F5752"/>
    <w:rsid w:val="008F64D0"/>
    <w:rsid w:val="008F7392"/>
    <w:rsid w:val="008F776A"/>
    <w:rsid w:val="008F7C07"/>
    <w:rsid w:val="009000DD"/>
    <w:rsid w:val="0090086C"/>
    <w:rsid w:val="00900CBE"/>
    <w:rsid w:val="00902871"/>
    <w:rsid w:val="00903D6B"/>
    <w:rsid w:val="009047FE"/>
    <w:rsid w:val="00904F7F"/>
    <w:rsid w:val="00905042"/>
    <w:rsid w:val="00906101"/>
    <w:rsid w:val="009069BF"/>
    <w:rsid w:val="00906ED2"/>
    <w:rsid w:val="0090731D"/>
    <w:rsid w:val="00907906"/>
    <w:rsid w:val="009079FE"/>
    <w:rsid w:val="00907AE1"/>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F70"/>
    <w:rsid w:val="0092492E"/>
    <w:rsid w:val="00924ED7"/>
    <w:rsid w:val="00926A71"/>
    <w:rsid w:val="0092792A"/>
    <w:rsid w:val="00930816"/>
    <w:rsid w:val="00930C59"/>
    <w:rsid w:val="00930E6E"/>
    <w:rsid w:val="009318B9"/>
    <w:rsid w:val="00933388"/>
    <w:rsid w:val="009336FB"/>
    <w:rsid w:val="00933C71"/>
    <w:rsid w:val="00934B4E"/>
    <w:rsid w:val="00934D0A"/>
    <w:rsid w:val="00934E54"/>
    <w:rsid w:val="0093549C"/>
    <w:rsid w:val="009358F4"/>
    <w:rsid w:val="00935A51"/>
    <w:rsid w:val="0093645E"/>
    <w:rsid w:val="00936B87"/>
    <w:rsid w:val="0093748F"/>
    <w:rsid w:val="0093784D"/>
    <w:rsid w:val="00937A37"/>
    <w:rsid w:val="0094020A"/>
    <w:rsid w:val="00940FBA"/>
    <w:rsid w:val="0094152B"/>
    <w:rsid w:val="00942118"/>
    <w:rsid w:val="00942303"/>
    <w:rsid w:val="0094238E"/>
    <w:rsid w:val="009427DE"/>
    <w:rsid w:val="009431AD"/>
    <w:rsid w:val="00943248"/>
    <w:rsid w:val="00943499"/>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6AE0"/>
    <w:rsid w:val="0095736C"/>
    <w:rsid w:val="009575A4"/>
    <w:rsid w:val="0096006F"/>
    <w:rsid w:val="009603AA"/>
    <w:rsid w:val="009608C0"/>
    <w:rsid w:val="00960D34"/>
    <w:rsid w:val="00960FB1"/>
    <w:rsid w:val="009615C8"/>
    <w:rsid w:val="00961AE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4B68"/>
    <w:rsid w:val="009851F1"/>
    <w:rsid w:val="009852A0"/>
    <w:rsid w:val="00985EF5"/>
    <w:rsid w:val="00986359"/>
    <w:rsid w:val="00986A32"/>
    <w:rsid w:val="00986D2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A0FE2"/>
    <w:rsid w:val="009A1DBD"/>
    <w:rsid w:val="009A20EF"/>
    <w:rsid w:val="009A24CA"/>
    <w:rsid w:val="009A2615"/>
    <w:rsid w:val="009A2EC0"/>
    <w:rsid w:val="009A332C"/>
    <w:rsid w:val="009A3D44"/>
    <w:rsid w:val="009A3DB7"/>
    <w:rsid w:val="009A4886"/>
    <w:rsid w:val="009A58B8"/>
    <w:rsid w:val="009A58F3"/>
    <w:rsid w:val="009A7B6F"/>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51CB"/>
    <w:rsid w:val="009D537D"/>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56C0"/>
    <w:rsid w:val="009F5C09"/>
    <w:rsid w:val="009F5D1F"/>
    <w:rsid w:val="009F6633"/>
    <w:rsid w:val="00A00DEA"/>
    <w:rsid w:val="00A01425"/>
    <w:rsid w:val="00A0150F"/>
    <w:rsid w:val="00A0243D"/>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72F"/>
    <w:rsid w:val="00A23F5F"/>
    <w:rsid w:val="00A23FCA"/>
    <w:rsid w:val="00A24002"/>
    <w:rsid w:val="00A241FB"/>
    <w:rsid w:val="00A24CF7"/>
    <w:rsid w:val="00A24D96"/>
    <w:rsid w:val="00A25F30"/>
    <w:rsid w:val="00A26146"/>
    <w:rsid w:val="00A26229"/>
    <w:rsid w:val="00A26F5C"/>
    <w:rsid w:val="00A2700C"/>
    <w:rsid w:val="00A275C8"/>
    <w:rsid w:val="00A30A79"/>
    <w:rsid w:val="00A316C2"/>
    <w:rsid w:val="00A3227F"/>
    <w:rsid w:val="00A32BAE"/>
    <w:rsid w:val="00A3390E"/>
    <w:rsid w:val="00A345B5"/>
    <w:rsid w:val="00A346A2"/>
    <w:rsid w:val="00A34913"/>
    <w:rsid w:val="00A34AA7"/>
    <w:rsid w:val="00A34D4B"/>
    <w:rsid w:val="00A36C5B"/>
    <w:rsid w:val="00A405D6"/>
    <w:rsid w:val="00A4116F"/>
    <w:rsid w:val="00A41948"/>
    <w:rsid w:val="00A42917"/>
    <w:rsid w:val="00A431F9"/>
    <w:rsid w:val="00A43F0F"/>
    <w:rsid w:val="00A43F82"/>
    <w:rsid w:val="00A44CF0"/>
    <w:rsid w:val="00A44F58"/>
    <w:rsid w:val="00A45CC1"/>
    <w:rsid w:val="00A466FA"/>
    <w:rsid w:val="00A46E0E"/>
    <w:rsid w:val="00A47012"/>
    <w:rsid w:val="00A5042F"/>
    <w:rsid w:val="00A5073A"/>
    <w:rsid w:val="00A51E54"/>
    <w:rsid w:val="00A527F6"/>
    <w:rsid w:val="00A528C0"/>
    <w:rsid w:val="00A52B0C"/>
    <w:rsid w:val="00A530A7"/>
    <w:rsid w:val="00A53A16"/>
    <w:rsid w:val="00A53CAB"/>
    <w:rsid w:val="00A541FA"/>
    <w:rsid w:val="00A563F4"/>
    <w:rsid w:val="00A5757D"/>
    <w:rsid w:val="00A57ECE"/>
    <w:rsid w:val="00A61A36"/>
    <w:rsid w:val="00A61E25"/>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51B3"/>
    <w:rsid w:val="00A773CA"/>
    <w:rsid w:val="00A773F7"/>
    <w:rsid w:val="00A77AF6"/>
    <w:rsid w:val="00A77FAC"/>
    <w:rsid w:val="00A80091"/>
    <w:rsid w:val="00A80584"/>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D53"/>
    <w:rsid w:val="00A92F0C"/>
    <w:rsid w:val="00A931AD"/>
    <w:rsid w:val="00A93340"/>
    <w:rsid w:val="00A937D9"/>
    <w:rsid w:val="00A93964"/>
    <w:rsid w:val="00A9432A"/>
    <w:rsid w:val="00A94C7A"/>
    <w:rsid w:val="00A94FA6"/>
    <w:rsid w:val="00AA0094"/>
    <w:rsid w:val="00AA025E"/>
    <w:rsid w:val="00AA099E"/>
    <w:rsid w:val="00AA1578"/>
    <w:rsid w:val="00AA2309"/>
    <w:rsid w:val="00AA263F"/>
    <w:rsid w:val="00AA2744"/>
    <w:rsid w:val="00AA3253"/>
    <w:rsid w:val="00AA42AB"/>
    <w:rsid w:val="00AA4663"/>
    <w:rsid w:val="00AA50FB"/>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79D"/>
    <w:rsid w:val="00AB5931"/>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23F1"/>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3D5"/>
    <w:rsid w:val="00B418D3"/>
    <w:rsid w:val="00B41AA9"/>
    <w:rsid w:val="00B428EB"/>
    <w:rsid w:val="00B4392D"/>
    <w:rsid w:val="00B43E70"/>
    <w:rsid w:val="00B44972"/>
    <w:rsid w:val="00B45135"/>
    <w:rsid w:val="00B45331"/>
    <w:rsid w:val="00B455C7"/>
    <w:rsid w:val="00B4657D"/>
    <w:rsid w:val="00B47138"/>
    <w:rsid w:val="00B503F9"/>
    <w:rsid w:val="00B507AD"/>
    <w:rsid w:val="00B509DB"/>
    <w:rsid w:val="00B51CF8"/>
    <w:rsid w:val="00B5299C"/>
    <w:rsid w:val="00B52B57"/>
    <w:rsid w:val="00B537A3"/>
    <w:rsid w:val="00B5386B"/>
    <w:rsid w:val="00B54AB1"/>
    <w:rsid w:val="00B54B1B"/>
    <w:rsid w:val="00B54F10"/>
    <w:rsid w:val="00B550AA"/>
    <w:rsid w:val="00B564DC"/>
    <w:rsid w:val="00B56B48"/>
    <w:rsid w:val="00B56CC6"/>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AEB"/>
    <w:rsid w:val="00B977D9"/>
    <w:rsid w:val="00BA0789"/>
    <w:rsid w:val="00BA1316"/>
    <w:rsid w:val="00BA15CA"/>
    <w:rsid w:val="00BA2072"/>
    <w:rsid w:val="00BA2694"/>
    <w:rsid w:val="00BA5070"/>
    <w:rsid w:val="00BA5B1B"/>
    <w:rsid w:val="00BA5B4B"/>
    <w:rsid w:val="00BA5BF2"/>
    <w:rsid w:val="00BA5EC6"/>
    <w:rsid w:val="00BA678C"/>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A6A"/>
    <w:rsid w:val="00BC4E38"/>
    <w:rsid w:val="00BC4EBF"/>
    <w:rsid w:val="00BC5900"/>
    <w:rsid w:val="00BC601D"/>
    <w:rsid w:val="00BC7CBA"/>
    <w:rsid w:val="00BC7D69"/>
    <w:rsid w:val="00BD10D5"/>
    <w:rsid w:val="00BD1117"/>
    <w:rsid w:val="00BD11A7"/>
    <w:rsid w:val="00BD28D8"/>
    <w:rsid w:val="00BD2F7A"/>
    <w:rsid w:val="00BD520C"/>
    <w:rsid w:val="00BD56C6"/>
    <w:rsid w:val="00BD6389"/>
    <w:rsid w:val="00BD63F6"/>
    <w:rsid w:val="00BD64C6"/>
    <w:rsid w:val="00BE1F98"/>
    <w:rsid w:val="00BE21C8"/>
    <w:rsid w:val="00BE28A6"/>
    <w:rsid w:val="00BE2A31"/>
    <w:rsid w:val="00BE2B46"/>
    <w:rsid w:val="00BE33F5"/>
    <w:rsid w:val="00BE4A61"/>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4EA"/>
    <w:rsid w:val="00BF7A72"/>
    <w:rsid w:val="00BF7C1D"/>
    <w:rsid w:val="00C015A4"/>
    <w:rsid w:val="00C02962"/>
    <w:rsid w:val="00C02AAA"/>
    <w:rsid w:val="00C0323F"/>
    <w:rsid w:val="00C03260"/>
    <w:rsid w:val="00C0504C"/>
    <w:rsid w:val="00C05B5A"/>
    <w:rsid w:val="00C05D28"/>
    <w:rsid w:val="00C063C5"/>
    <w:rsid w:val="00C070F1"/>
    <w:rsid w:val="00C071FE"/>
    <w:rsid w:val="00C074C6"/>
    <w:rsid w:val="00C074CE"/>
    <w:rsid w:val="00C10293"/>
    <w:rsid w:val="00C10A27"/>
    <w:rsid w:val="00C125F7"/>
    <w:rsid w:val="00C132A8"/>
    <w:rsid w:val="00C136BB"/>
    <w:rsid w:val="00C13CE7"/>
    <w:rsid w:val="00C141A7"/>
    <w:rsid w:val="00C151CA"/>
    <w:rsid w:val="00C166E4"/>
    <w:rsid w:val="00C16BD0"/>
    <w:rsid w:val="00C1703B"/>
    <w:rsid w:val="00C20636"/>
    <w:rsid w:val="00C208D0"/>
    <w:rsid w:val="00C20D7C"/>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E4"/>
    <w:rsid w:val="00C331CB"/>
    <w:rsid w:val="00C340F9"/>
    <w:rsid w:val="00C34DD6"/>
    <w:rsid w:val="00C34EA9"/>
    <w:rsid w:val="00C34FDA"/>
    <w:rsid w:val="00C35098"/>
    <w:rsid w:val="00C36440"/>
    <w:rsid w:val="00C36ADB"/>
    <w:rsid w:val="00C379E6"/>
    <w:rsid w:val="00C37A45"/>
    <w:rsid w:val="00C37B59"/>
    <w:rsid w:val="00C37F42"/>
    <w:rsid w:val="00C40571"/>
    <w:rsid w:val="00C413E7"/>
    <w:rsid w:val="00C41741"/>
    <w:rsid w:val="00C429A5"/>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1119"/>
    <w:rsid w:val="00C72131"/>
    <w:rsid w:val="00C72767"/>
    <w:rsid w:val="00C72843"/>
    <w:rsid w:val="00C73473"/>
    <w:rsid w:val="00C73B9F"/>
    <w:rsid w:val="00C74169"/>
    <w:rsid w:val="00C74524"/>
    <w:rsid w:val="00C749F0"/>
    <w:rsid w:val="00C749FD"/>
    <w:rsid w:val="00C752BE"/>
    <w:rsid w:val="00C75421"/>
    <w:rsid w:val="00C76BE5"/>
    <w:rsid w:val="00C7717C"/>
    <w:rsid w:val="00C77859"/>
    <w:rsid w:val="00C77A2F"/>
    <w:rsid w:val="00C77C4D"/>
    <w:rsid w:val="00C803C5"/>
    <w:rsid w:val="00C81140"/>
    <w:rsid w:val="00C8224D"/>
    <w:rsid w:val="00C8236F"/>
    <w:rsid w:val="00C8280E"/>
    <w:rsid w:val="00C82DA0"/>
    <w:rsid w:val="00C83731"/>
    <w:rsid w:val="00C84F80"/>
    <w:rsid w:val="00C85D8F"/>
    <w:rsid w:val="00C85FD8"/>
    <w:rsid w:val="00C8794D"/>
    <w:rsid w:val="00C90774"/>
    <w:rsid w:val="00C91F82"/>
    <w:rsid w:val="00C91FBE"/>
    <w:rsid w:val="00C920DA"/>
    <w:rsid w:val="00C924E7"/>
    <w:rsid w:val="00C92534"/>
    <w:rsid w:val="00C93BDF"/>
    <w:rsid w:val="00C93EAE"/>
    <w:rsid w:val="00C93F9D"/>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B30"/>
    <w:rsid w:val="00CB740A"/>
    <w:rsid w:val="00CB7A1B"/>
    <w:rsid w:val="00CB7AFB"/>
    <w:rsid w:val="00CC017D"/>
    <w:rsid w:val="00CC02FD"/>
    <w:rsid w:val="00CC10BC"/>
    <w:rsid w:val="00CC1CE0"/>
    <w:rsid w:val="00CC23DA"/>
    <w:rsid w:val="00CC30B5"/>
    <w:rsid w:val="00CC32E9"/>
    <w:rsid w:val="00CC3AF5"/>
    <w:rsid w:val="00CC3F4D"/>
    <w:rsid w:val="00CC4220"/>
    <w:rsid w:val="00CC49E3"/>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7ED"/>
    <w:rsid w:val="00CF4B2F"/>
    <w:rsid w:val="00CF53E4"/>
    <w:rsid w:val="00CF5EAD"/>
    <w:rsid w:val="00D017C6"/>
    <w:rsid w:val="00D01DE9"/>
    <w:rsid w:val="00D0263D"/>
    <w:rsid w:val="00D0348A"/>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987"/>
    <w:rsid w:val="00D57F59"/>
    <w:rsid w:val="00D57FEF"/>
    <w:rsid w:val="00D60085"/>
    <w:rsid w:val="00D6014F"/>
    <w:rsid w:val="00D61FDD"/>
    <w:rsid w:val="00D62070"/>
    <w:rsid w:val="00D62924"/>
    <w:rsid w:val="00D63C9B"/>
    <w:rsid w:val="00D6420C"/>
    <w:rsid w:val="00D64992"/>
    <w:rsid w:val="00D663A3"/>
    <w:rsid w:val="00D670A6"/>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807F0"/>
    <w:rsid w:val="00D80D82"/>
    <w:rsid w:val="00D81155"/>
    <w:rsid w:val="00D812B3"/>
    <w:rsid w:val="00D81422"/>
    <w:rsid w:val="00D82129"/>
    <w:rsid w:val="00D82310"/>
    <w:rsid w:val="00D83034"/>
    <w:rsid w:val="00D83B7A"/>
    <w:rsid w:val="00D840BF"/>
    <w:rsid w:val="00D84D59"/>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745C"/>
    <w:rsid w:val="00D97E34"/>
    <w:rsid w:val="00DA005E"/>
    <w:rsid w:val="00DA0080"/>
    <w:rsid w:val="00DA0598"/>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BAF"/>
    <w:rsid w:val="00DA7E46"/>
    <w:rsid w:val="00DB085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A66"/>
    <w:rsid w:val="00DE0361"/>
    <w:rsid w:val="00DE0A53"/>
    <w:rsid w:val="00DE0EFB"/>
    <w:rsid w:val="00DE16F5"/>
    <w:rsid w:val="00DE21FC"/>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F"/>
    <w:rsid w:val="00DF2EDF"/>
    <w:rsid w:val="00DF399A"/>
    <w:rsid w:val="00DF3F60"/>
    <w:rsid w:val="00DF47F2"/>
    <w:rsid w:val="00DF4D58"/>
    <w:rsid w:val="00DF64E5"/>
    <w:rsid w:val="00DF65D8"/>
    <w:rsid w:val="00DF737D"/>
    <w:rsid w:val="00DF7B13"/>
    <w:rsid w:val="00E0002C"/>
    <w:rsid w:val="00E01643"/>
    <w:rsid w:val="00E01D46"/>
    <w:rsid w:val="00E024DE"/>
    <w:rsid w:val="00E02547"/>
    <w:rsid w:val="00E0374F"/>
    <w:rsid w:val="00E059DC"/>
    <w:rsid w:val="00E05BCC"/>
    <w:rsid w:val="00E05F9B"/>
    <w:rsid w:val="00E0647E"/>
    <w:rsid w:val="00E07586"/>
    <w:rsid w:val="00E07639"/>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B4E"/>
    <w:rsid w:val="00E23498"/>
    <w:rsid w:val="00E23ABD"/>
    <w:rsid w:val="00E23B2C"/>
    <w:rsid w:val="00E24D9B"/>
    <w:rsid w:val="00E2535F"/>
    <w:rsid w:val="00E258F5"/>
    <w:rsid w:val="00E25BC1"/>
    <w:rsid w:val="00E262BC"/>
    <w:rsid w:val="00E2646B"/>
    <w:rsid w:val="00E264FA"/>
    <w:rsid w:val="00E2715D"/>
    <w:rsid w:val="00E27E63"/>
    <w:rsid w:val="00E3091A"/>
    <w:rsid w:val="00E32454"/>
    <w:rsid w:val="00E32F7C"/>
    <w:rsid w:val="00E334C7"/>
    <w:rsid w:val="00E3416F"/>
    <w:rsid w:val="00E34A05"/>
    <w:rsid w:val="00E34D65"/>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E24"/>
    <w:rsid w:val="00E63652"/>
    <w:rsid w:val="00E63B9B"/>
    <w:rsid w:val="00E653FE"/>
    <w:rsid w:val="00E66322"/>
    <w:rsid w:val="00E668A0"/>
    <w:rsid w:val="00E67830"/>
    <w:rsid w:val="00E67DE1"/>
    <w:rsid w:val="00E67F05"/>
    <w:rsid w:val="00E67F85"/>
    <w:rsid w:val="00E702A4"/>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E82"/>
    <w:rsid w:val="00E91AA3"/>
    <w:rsid w:val="00E9222E"/>
    <w:rsid w:val="00E92568"/>
    <w:rsid w:val="00E92A97"/>
    <w:rsid w:val="00E92DF1"/>
    <w:rsid w:val="00E9313A"/>
    <w:rsid w:val="00E9357D"/>
    <w:rsid w:val="00E94009"/>
    <w:rsid w:val="00E95AF5"/>
    <w:rsid w:val="00E95B4A"/>
    <w:rsid w:val="00E95D8A"/>
    <w:rsid w:val="00E976F8"/>
    <w:rsid w:val="00E97A60"/>
    <w:rsid w:val="00E97E25"/>
    <w:rsid w:val="00EA03CE"/>
    <w:rsid w:val="00EA0653"/>
    <w:rsid w:val="00EA2051"/>
    <w:rsid w:val="00EA23BA"/>
    <w:rsid w:val="00EA2408"/>
    <w:rsid w:val="00EA25DF"/>
    <w:rsid w:val="00EA2668"/>
    <w:rsid w:val="00EA2A0C"/>
    <w:rsid w:val="00EA2FDA"/>
    <w:rsid w:val="00EA318D"/>
    <w:rsid w:val="00EA3F52"/>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476"/>
    <w:rsid w:val="00EC6959"/>
    <w:rsid w:val="00EC6B85"/>
    <w:rsid w:val="00EC6FBB"/>
    <w:rsid w:val="00EC74AD"/>
    <w:rsid w:val="00EC7F32"/>
    <w:rsid w:val="00ED027C"/>
    <w:rsid w:val="00ED16B3"/>
    <w:rsid w:val="00ED1ED6"/>
    <w:rsid w:val="00ED2D7C"/>
    <w:rsid w:val="00ED36A2"/>
    <w:rsid w:val="00ED44AD"/>
    <w:rsid w:val="00ED4643"/>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F"/>
    <w:rsid w:val="00EF69BF"/>
    <w:rsid w:val="00EF748F"/>
    <w:rsid w:val="00F00AC3"/>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D6"/>
    <w:rsid w:val="00F23AFC"/>
    <w:rsid w:val="00F24CBC"/>
    <w:rsid w:val="00F24D01"/>
    <w:rsid w:val="00F26BAC"/>
    <w:rsid w:val="00F270F0"/>
    <w:rsid w:val="00F2763E"/>
    <w:rsid w:val="00F27C2F"/>
    <w:rsid w:val="00F30174"/>
    <w:rsid w:val="00F301DB"/>
    <w:rsid w:val="00F30C85"/>
    <w:rsid w:val="00F30D80"/>
    <w:rsid w:val="00F312C9"/>
    <w:rsid w:val="00F31416"/>
    <w:rsid w:val="00F3149C"/>
    <w:rsid w:val="00F3193D"/>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7204"/>
    <w:rsid w:val="00F77667"/>
    <w:rsid w:val="00F77B35"/>
    <w:rsid w:val="00F81B63"/>
    <w:rsid w:val="00F8235A"/>
    <w:rsid w:val="00F8263D"/>
    <w:rsid w:val="00F83B8C"/>
    <w:rsid w:val="00F840EA"/>
    <w:rsid w:val="00F8473E"/>
    <w:rsid w:val="00F84DE4"/>
    <w:rsid w:val="00F86066"/>
    <w:rsid w:val="00F861FE"/>
    <w:rsid w:val="00F863FF"/>
    <w:rsid w:val="00F8709E"/>
    <w:rsid w:val="00F87F3C"/>
    <w:rsid w:val="00F90AA8"/>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34C"/>
    <w:rsid w:val="00FC0BFC"/>
    <w:rsid w:val="00FC1A7E"/>
    <w:rsid w:val="00FC2FA8"/>
    <w:rsid w:val="00FC342C"/>
    <w:rsid w:val="00FC4D27"/>
    <w:rsid w:val="00FC50E1"/>
    <w:rsid w:val="00FC5555"/>
    <w:rsid w:val="00FC6AE0"/>
    <w:rsid w:val="00FC754A"/>
    <w:rsid w:val="00FD14DE"/>
    <w:rsid w:val="00FD1B41"/>
    <w:rsid w:val="00FD1C1F"/>
    <w:rsid w:val="00FD1D52"/>
    <w:rsid w:val="00FD2195"/>
    <w:rsid w:val="00FD2E30"/>
    <w:rsid w:val="00FD35D8"/>
    <w:rsid w:val="00FD3EED"/>
    <w:rsid w:val="00FD4C1F"/>
    <w:rsid w:val="00FD4DB8"/>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17F1"/>
    <w:rsid w:val="00FF1804"/>
    <w:rsid w:val="00FF1DBF"/>
    <w:rsid w:val="00FF278E"/>
    <w:rsid w:val="00FF28A8"/>
    <w:rsid w:val="00FF2B7A"/>
    <w:rsid w:val="00FF3ECF"/>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FB935"/>
  <w15:chartTrackingRefBased/>
  <w15:docId w15:val="{BC9EE17F-9226-4EDA-9458-9E8C999C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iPriority="9" w:unhideWhenUsed="1" w:qFormat="1"/>
    <w:lsdException w:name="heading 9" w:qFormat="1"/>
    <w:lsdException w:name="footer" w:uiPriority="99"/>
    <w:lsdException w:name="caption" w:semiHidden="1" w:unhideWhenUsed="1" w:qFormat="1"/>
    <w:lsdException w:name="Title" w:qFormat="1"/>
    <w:lsdException w:name="Subtitle" w:qFormat="1"/>
    <w:lsdException w:name="Strong" w:uiPriority="99"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E43AE"/>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E-PVO-glava"/>
    <w:basedOn w:val="Navaden"/>
    <w:link w:val="GlavaZnak"/>
    <w:pPr>
      <w:tabs>
        <w:tab w:val="center" w:pos="4536"/>
        <w:tab w:val="right" w:pos="9072"/>
      </w:tabs>
    </w:pPr>
    <w:rPr>
      <w:szCs w:val="20"/>
    </w:rPr>
  </w:style>
  <w:style w:type="paragraph" w:styleId="Golobesedilo">
    <w:name w:val="Plain Text"/>
    <w:basedOn w:val="Navaden"/>
    <w:link w:val="GolobesediloZnak"/>
    <w:uiPriority w:val="99"/>
    <w:rPr>
      <w:rFonts w:ascii="Courier New" w:hAnsi="Courier New"/>
      <w:sz w:val="20"/>
      <w:szCs w:val="20"/>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paragraph" w:styleId="Zadevapripombe">
    <w:name w:val="annotation subject"/>
    <w:basedOn w:val="Pripombabesedilo"/>
    <w:next w:val="Pripombabesedilo"/>
    <w:semiHidden/>
    <w:rsid w:val="00733533"/>
    <w:rPr>
      <w:b/>
      <w:bCs/>
    </w:rPr>
  </w:style>
  <w:style w:type="character" w:styleId="Hiperpovezava">
    <w:name w:val="Hyperlink"/>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character" w:customStyle="1" w:styleId="PripombabesediloZnak">
    <w:name w:val="Pripomba – besedilo Znak"/>
    <w:link w:val="Pripombabesedilo"/>
    <w:rsid w:val="00A24CF7"/>
    <w:rPr>
      <w:lang w:val="sl-SI" w:eastAsia="sl-SI" w:bidi="ar-SA"/>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TelobesedilaZnak">
    <w:name w:val="Telo besedila Znak"/>
    <w:link w:val="Telobesedila"/>
    <w:rsid w:val="00E14803"/>
    <w:rPr>
      <w:sz w:val="24"/>
      <w:lang w:val="sl-SI" w:eastAsia="sl-SI" w:bidi="ar-SA"/>
    </w:rPr>
  </w:style>
  <w:style w:type="character" w:customStyle="1" w:styleId="NogaZnak">
    <w:name w:val="Noga Znak"/>
    <w:link w:val="Noga"/>
    <w:uiPriority w:val="99"/>
    <w:rsid w:val="002273A6"/>
    <w:rPr>
      <w:sz w:val="24"/>
      <w:lang w:val="sl-SI" w:eastAsia="sl-SI" w:bidi="ar-SA"/>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GlavaZnak">
    <w:name w:val="Glava Znak"/>
    <w:aliases w:val="Znak Znak Znak Znak,Znak Znak Znak1,Znak Znak1,E-PVO-glava Znak"/>
    <w:link w:val="Glava"/>
    <w:locked/>
    <w:rsid w:val="00677FDD"/>
    <w:rPr>
      <w:sz w:val="24"/>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character" w:customStyle="1" w:styleId="Naslov8Znak">
    <w:name w:val="Naslov 8 Znak"/>
    <w:link w:val="Naslov8"/>
    <w:uiPriority w:val="9"/>
    <w:rsid w:val="00F55465"/>
    <w:rPr>
      <w:rFonts w:ascii="Calibri" w:hAnsi="Calibri"/>
      <w:i/>
      <w:iCs/>
      <w:sz w:val="24"/>
      <w:szCs w:val="24"/>
    </w:rPr>
  </w:style>
  <w:style w:type="paragraph" w:customStyle="1" w:styleId="n4">
    <w:name w:val="n4"/>
    <w:basedOn w:val="Navaden"/>
    <w:qFormat/>
    <w:rsid w:val="00C56F1A"/>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character" w:customStyle="1" w:styleId="GolobesediloZnak">
    <w:name w:val="Golo besedilo Znak"/>
    <w:link w:val="Golobesedilo"/>
    <w:uiPriority w:val="99"/>
    <w:rsid w:val="006D7EC7"/>
    <w:rPr>
      <w:rFonts w:ascii="Courier New" w:hAnsi="Courier New"/>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customStyle="1" w:styleId="Telobesedila2Znak">
    <w:name w:val="Telo besedila 2 Znak"/>
    <w:link w:val="Telobesedila2"/>
    <w:rsid w:val="00F33855"/>
    <w:rPr>
      <w:rFonts w:ascii="Arial"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F5A72E-B85B-4AB7-A810-F9CD3208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11554</Words>
  <Characters>65858</Characters>
  <Application>Microsoft Office Word</Application>
  <DocSecurity>0</DocSecurity>
  <Lines>548</Lines>
  <Paragraphs>154</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77258</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subject/>
  <dc:creator>Marjetka Godec</dc:creator>
  <cp:keywords/>
  <cp:lastModifiedBy>ANDREJ TURK</cp:lastModifiedBy>
  <cp:revision>3</cp:revision>
  <cp:lastPrinted>2020-08-24T05:37:00Z</cp:lastPrinted>
  <dcterms:created xsi:type="dcterms:W3CDTF">2020-08-24T18:37:00Z</dcterms:created>
  <dcterms:modified xsi:type="dcterms:W3CDTF">2020-08-24T18:42:00Z</dcterms:modified>
</cp:coreProperties>
</file>